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C716BB" w14:textId="77777777" w:rsidR="00CA2E96" w:rsidRPr="006C1CFF" w:rsidRDefault="00F86CD5">
      <w:pPr>
        <w:spacing w:line="360" w:lineRule="auto"/>
        <w:ind w:firstLineChars="50" w:firstLine="160"/>
        <w:rPr>
          <w:rFonts w:ascii="仿宋_GB2312" w:eastAsia="仿宋_GB2312" w:hAnsi="仿宋" w:cs="CESI黑体-GB2312"/>
          <w:sz w:val="32"/>
          <w:szCs w:val="32"/>
        </w:rPr>
      </w:pPr>
      <w:r w:rsidRPr="006C1CFF">
        <w:rPr>
          <w:rFonts w:ascii="仿宋_GB2312" w:eastAsia="仿宋_GB2312" w:hAnsi="仿宋" w:cs="CESI黑体-GB2312" w:hint="eastAsia"/>
          <w:sz w:val="32"/>
          <w:szCs w:val="32"/>
        </w:rPr>
        <w:t xml:space="preserve"> </w:t>
      </w:r>
      <w:r w:rsidRPr="006C1CFF">
        <w:rPr>
          <w:rFonts w:ascii="仿宋_GB2312" w:eastAsia="仿宋_GB2312" w:hAnsi="仿宋" w:cs="CESI黑体-GB2312" w:hint="eastAsia"/>
          <w:sz w:val="32"/>
          <w:szCs w:val="32"/>
        </w:rPr>
        <w:tab/>
      </w:r>
    </w:p>
    <w:p w14:paraId="28BFB743" w14:textId="77777777" w:rsidR="002C0595" w:rsidRPr="006C1CFF" w:rsidRDefault="002C0595">
      <w:pPr>
        <w:spacing w:line="360" w:lineRule="auto"/>
        <w:ind w:firstLineChars="50" w:firstLine="160"/>
        <w:rPr>
          <w:rFonts w:ascii="仿宋_GB2312" w:eastAsia="仿宋_GB2312" w:hAnsi="仿宋" w:cs="CESI黑体-GB2312"/>
          <w:sz w:val="32"/>
          <w:szCs w:val="32"/>
        </w:rPr>
      </w:pPr>
    </w:p>
    <w:p w14:paraId="668E3F88" w14:textId="7AE1AD78" w:rsidR="002C0595" w:rsidRPr="006C1CFF" w:rsidRDefault="006C1CFF" w:rsidP="006C1CFF">
      <w:pPr>
        <w:spacing w:line="360" w:lineRule="auto"/>
        <w:jc w:val="center"/>
        <w:rPr>
          <w:rFonts w:ascii="仿宋_GB2312" w:eastAsia="仿宋_GB2312" w:hAnsi="仿宋"/>
          <w:b/>
          <w:bCs/>
          <w:sz w:val="52"/>
          <w:szCs w:val="52"/>
        </w:rPr>
      </w:pPr>
      <w:r w:rsidRPr="006C1CFF">
        <w:rPr>
          <w:rFonts w:ascii="仿宋_GB2312" w:eastAsia="仿宋_GB2312" w:hint="eastAsia"/>
          <w:b/>
          <w:bCs/>
          <w:sz w:val="52"/>
          <w:szCs w:val="52"/>
        </w:rPr>
        <w:t>信息系统</w:t>
      </w:r>
      <w:proofErr w:type="gramStart"/>
      <w:r w:rsidRPr="006C1CFF">
        <w:rPr>
          <w:rFonts w:ascii="仿宋_GB2312" w:eastAsia="仿宋_GB2312" w:hint="eastAsia"/>
          <w:b/>
          <w:bCs/>
          <w:sz w:val="52"/>
          <w:szCs w:val="52"/>
        </w:rPr>
        <w:t>运维类项目</w:t>
      </w:r>
      <w:proofErr w:type="gramEnd"/>
      <w:r w:rsidRPr="006C1CFF">
        <w:rPr>
          <w:rFonts w:ascii="仿宋_GB2312" w:eastAsia="仿宋_GB2312" w:hint="eastAsia"/>
          <w:b/>
          <w:bCs/>
          <w:sz w:val="52"/>
          <w:szCs w:val="52"/>
        </w:rPr>
        <w:t>采购项目</w:t>
      </w:r>
    </w:p>
    <w:p w14:paraId="7A28383E" w14:textId="77777777" w:rsidR="002C0595" w:rsidRPr="006C1CFF" w:rsidRDefault="00F86CD5" w:rsidP="002C0595">
      <w:pPr>
        <w:spacing w:line="360" w:lineRule="auto"/>
        <w:jc w:val="center"/>
        <w:rPr>
          <w:rFonts w:ascii="仿宋_GB2312" w:eastAsia="仿宋_GB2312" w:hAnsi="仿宋"/>
          <w:b/>
          <w:bCs/>
          <w:sz w:val="52"/>
          <w:szCs w:val="52"/>
        </w:rPr>
      </w:pPr>
      <w:r w:rsidRPr="006C1CFF">
        <w:rPr>
          <w:rFonts w:ascii="仿宋_GB2312" w:eastAsia="仿宋_GB2312" w:hAnsi="仿宋" w:hint="eastAsia"/>
          <w:b/>
          <w:bCs/>
          <w:sz w:val="52"/>
          <w:szCs w:val="52"/>
        </w:rPr>
        <w:t>第六包</w:t>
      </w:r>
      <w:r w:rsidR="006C1CFF">
        <w:rPr>
          <w:rFonts w:ascii="仿宋_GB2312" w:eastAsia="仿宋_GB2312" w:hAnsi="仿宋" w:hint="eastAsia"/>
          <w:b/>
          <w:bCs/>
          <w:sz w:val="52"/>
          <w:szCs w:val="52"/>
        </w:rPr>
        <w:t xml:space="preserve"> </w:t>
      </w:r>
      <w:r w:rsidR="006C1CFF" w:rsidRPr="006C1CFF">
        <w:rPr>
          <w:rFonts w:ascii="仿宋_GB2312" w:eastAsia="仿宋_GB2312" w:hAnsi="仿宋" w:hint="eastAsia"/>
          <w:b/>
          <w:bCs/>
          <w:sz w:val="52"/>
          <w:szCs w:val="52"/>
        </w:rPr>
        <w:t>网络视频会议及监控系统运维</w:t>
      </w:r>
    </w:p>
    <w:p w14:paraId="74029BAE" w14:textId="77777777" w:rsidR="002C0595" w:rsidRPr="006C1CFF" w:rsidRDefault="002C0595" w:rsidP="002C0595">
      <w:pPr>
        <w:tabs>
          <w:tab w:val="left" w:pos="3240"/>
          <w:tab w:val="left" w:pos="3420"/>
        </w:tabs>
        <w:spacing w:line="360" w:lineRule="auto"/>
        <w:jc w:val="left"/>
        <w:rPr>
          <w:rFonts w:ascii="仿宋_GB2312" w:eastAsia="仿宋_GB2312" w:hAnsi="仿宋"/>
          <w:sz w:val="60"/>
          <w:szCs w:val="60"/>
        </w:rPr>
      </w:pPr>
    </w:p>
    <w:p w14:paraId="231B577A" w14:textId="77777777" w:rsidR="002C0595" w:rsidRPr="006C1CFF" w:rsidRDefault="002C0595" w:rsidP="002C0595">
      <w:pPr>
        <w:tabs>
          <w:tab w:val="left" w:pos="3240"/>
          <w:tab w:val="left" w:pos="3420"/>
        </w:tabs>
        <w:spacing w:line="360" w:lineRule="auto"/>
        <w:jc w:val="left"/>
        <w:rPr>
          <w:rFonts w:ascii="仿宋_GB2312" w:eastAsia="仿宋_GB2312" w:hAnsi="仿宋"/>
          <w:sz w:val="60"/>
          <w:szCs w:val="60"/>
        </w:rPr>
      </w:pPr>
    </w:p>
    <w:p w14:paraId="6AF7A122" w14:textId="3EC8D8BB" w:rsidR="002C0595" w:rsidRPr="006C1CFF" w:rsidRDefault="00F86CD5" w:rsidP="002A6E6D">
      <w:pPr>
        <w:tabs>
          <w:tab w:val="left" w:pos="3240"/>
          <w:tab w:val="left" w:pos="3420"/>
        </w:tabs>
        <w:spacing w:line="360" w:lineRule="auto"/>
        <w:ind w:left="1600" w:hangingChars="500" w:hanging="1600"/>
        <w:jc w:val="left"/>
        <w:rPr>
          <w:rFonts w:ascii="仿宋_GB2312" w:eastAsia="仿宋_GB2312" w:hAnsi="仿宋"/>
          <w:bCs/>
          <w:sz w:val="32"/>
          <w:szCs w:val="32"/>
        </w:rPr>
      </w:pPr>
      <w:r w:rsidRPr="006C1CFF">
        <w:rPr>
          <w:rFonts w:ascii="仿宋_GB2312" w:eastAsia="仿宋_GB2312" w:hAnsi="仿宋" w:hint="eastAsia"/>
          <w:bCs/>
          <w:sz w:val="32"/>
          <w:szCs w:val="32"/>
        </w:rPr>
        <w:t>项目名称：</w:t>
      </w:r>
      <w:r w:rsidR="002A6E6D" w:rsidRPr="006C1CFF">
        <w:rPr>
          <w:rFonts w:ascii="仿宋_GB2312" w:eastAsia="仿宋_GB2312" w:hAnsi="仿宋" w:hint="eastAsia"/>
          <w:bCs/>
          <w:sz w:val="32"/>
          <w:szCs w:val="32"/>
        </w:rPr>
        <w:t>信息系统</w:t>
      </w:r>
      <w:proofErr w:type="gramStart"/>
      <w:r w:rsidR="002A6E6D" w:rsidRPr="006C1CFF">
        <w:rPr>
          <w:rFonts w:ascii="仿宋_GB2312" w:eastAsia="仿宋_GB2312" w:hAnsi="仿宋" w:hint="eastAsia"/>
          <w:bCs/>
          <w:sz w:val="32"/>
          <w:szCs w:val="32"/>
        </w:rPr>
        <w:t>运维类</w:t>
      </w:r>
      <w:r w:rsidR="006C1CFF">
        <w:rPr>
          <w:rFonts w:ascii="仿宋_GB2312" w:eastAsia="仿宋_GB2312" w:hAnsi="仿宋" w:hint="eastAsia"/>
          <w:bCs/>
          <w:sz w:val="32"/>
          <w:szCs w:val="32"/>
        </w:rPr>
        <w:t>项目</w:t>
      </w:r>
      <w:proofErr w:type="gramEnd"/>
      <w:r w:rsidR="002A6E6D" w:rsidRPr="006C1CFF">
        <w:rPr>
          <w:rFonts w:ascii="仿宋_GB2312" w:eastAsia="仿宋_GB2312" w:hAnsi="仿宋" w:hint="eastAsia"/>
          <w:bCs/>
          <w:sz w:val="32"/>
          <w:szCs w:val="32"/>
        </w:rPr>
        <w:t>采购项目</w:t>
      </w:r>
    </w:p>
    <w:p w14:paraId="38ED8FEF" w14:textId="77777777" w:rsidR="002C0595" w:rsidRPr="006C1CFF" w:rsidRDefault="00F86CD5" w:rsidP="00504451">
      <w:pPr>
        <w:tabs>
          <w:tab w:val="left" w:pos="3240"/>
          <w:tab w:val="left" w:pos="3420"/>
        </w:tabs>
        <w:spacing w:line="360" w:lineRule="auto"/>
        <w:jc w:val="left"/>
        <w:rPr>
          <w:rFonts w:ascii="仿宋_GB2312" w:eastAsia="仿宋_GB2312" w:hAnsi="仿宋"/>
          <w:bCs/>
          <w:sz w:val="32"/>
          <w:szCs w:val="32"/>
        </w:rPr>
      </w:pPr>
      <w:r w:rsidRPr="006C1CFF">
        <w:rPr>
          <w:rFonts w:ascii="仿宋_GB2312" w:eastAsia="仿宋_GB2312" w:hAnsi="仿宋" w:hint="eastAsia"/>
          <w:bCs/>
          <w:sz w:val="32"/>
          <w:szCs w:val="32"/>
        </w:rPr>
        <w:t xml:space="preserve">          </w:t>
      </w:r>
      <w:r w:rsidR="005F2F94" w:rsidRPr="006C1CFF">
        <w:rPr>
          <w:rFonts w:ascii="仿宋_GB2312" w:eastAsia="仿宋_GB2312" w:hAnsi="仿宋" w:hint="eastAsia"/>
          <w:bCs/>
          <w:sz w:val="32"/>
          <w:szCs w:val="32"/>
        </w:rPr>
        <w:t>第六包 网络视频会议及监控系统运</w:t>
      </w:r>
      <w:r w:rsidR="000E1778" w:rsidRPr="006C1CFF">
        <w:rPr>
          <w:rFonts w:ascii="仿宋_GB2312" w:eastAsia="仿宋_GB2312" w:hAnsi="仿宋" w:hint="eastAsia"/>
          <w:bCs/>
          <w:sz w:val="32"/>
          <w:szCs w:val="32"/>
        </w:rPr>
        <w:t>维</w:t>
      </w:r>
    </w:p>
    <w:p w14:paraId="0CB7A3F6" w14:textId="77777777" w:rsidR="002C0595" w:rsidRPr="006C1CFF" w:rsidRDefault="00F86CD5" w:rsidP="002C0595">
      <w:pPr>
        <w:tabs>
          <w:tab w:val="left" w:pos="3240"/>
          <w:tab w:val="left" w:pos="3420"/>
        </w:tabs>
        <w:spacing w:line="360" w:lineRule="auto"/>
        <w:jc w:val="left"/>
        <w:rPr>
          <w:rFonts w:ascii="仿宋_GB2312" w:eastAsia="仿宋_GB2312" w:hAnsi="仿宋"/>
          <w:bCs/>
          <w:color w:val="FF0000"/>
          <w:sz w:val="32"/>
          <w:szCs w:val="32"/>
        </w:rPr>
      </w:pPr>
      <w:r w:rsidRPr="006C1CFF">
        <w:rPr>
          <w:rFonts w:ascii="仿宋_GB2312" w:eastAsia="仿宋_GB2312" w:hAnsi="仿宋" w:hint="eastAsia"/>
          <w:bCs/>
          <w:sz w:val="32"/>
          <w:szCs w:val="32"/>
        </w:rPr>
        <w:t>项目</w:t>
      </w:r>
      <w:r w:rsidRPr="006C1CFF">
        <w:rPr>
          <w:rFonts w:ascii="仿宋_GB2312" w:eastAsia="仿宋_GB2312" w:hAnsi="仿宋" w:hint="eastAsia"/>
          <w:bCs/>
          <w:color w:val="000000" w:themeColor="text1"/>
          <w:sz w:val="32"/>
          <w:szCs w:val="32"/>
        </w:rPr>
        <w:t>编号：</w:t>
      </w:r>
      <w:r w:rsidR="006C1CFF" w:rsidRPr="002404AC">
        <w:rPr>
          <w:rFonts w:ascii="仿宋_GB2312" w:eastAsia="仿宋_GB2312"/>
          <w:bCs/>
          <w:color w:val="000000" w:themeColor="text1"/>
          <w:sz w:val="32"/>
          <w:szCs w:val="32"/>
        </w:rPr>
        <w:t>ZSTD-202</w:t>
      </w:r>
      <w:r w:rsidR="006C1CFF">
        <w:rPr>
          <w:rFonts w:ascii="仿宋_GB2312" w:eastAsia="仿宋_GB2312" w:hint="eastAsia"/>
          <w:bCs/>
          <w:color w:val="000000" w:themeColor="text1"/>
          <w:sz w:val="32"/>
          <w:szCs w:val="32"/>
        </w:rPr>
        <w:t>40117</w:t>
      </w:r>
      <w:r w:rsidR="006C1CFF" w:rsidRPr="002404AC">
        <w:rPr>
          <w:rFonts w:ascii="仿宋_GB2312" w:eastAsia="仿宋_GB2312"/>
          <w:bCs/>
          <w:color w:val="000000" w:themeColor="text1"/>
          <w:sz w:val="32"/>
          <w:szCs w:val="32"/>
        </w:rPr>
        <w:t>-0</w:t>
      </w:r>
      <w:r w:rsidR="006C1CFF">
        <w:rPr>
          <w:rFonts w:ascii="仿宋_GB2312" w:eastAsia="仿宋_GB2312" w:hint="eastAsia"/>
          <w:bCs/>
          <w:color w:val="000000" w:themeColor="text1"/>
          <w:sz w:val="32"/>
          <w:szCs w:val="32"/>
        </w:rPr>
        <w:t>6</w:t>
      </w:r>
    </w:p>
    <w:p w14:paraId="7C19C990" w14:textId="77777777" w:rsidR="002C0595" w:rsidRPr="006C1CFF" w:rsidRDefault="00F86CD5" w:rsidP="002C0595">
      <w:pPr>
        <w:tabs>
          <w:tab w:val="left" w:pos="3240"/>
          <w:tab w:val="left" w:pos="3420"/>
        </w:tabs>
        <w:spacing w:line="360" w:lineRule="auto"/>
        <w:jc w:val="left"/>
        <w:rPr>
          <w:rFonts w:ascii="仿宋_GB2312" w:eastAsia="仿宋_GB2312" w:hAnsi="仿宋"/>
          <w:bCs/>
          <w:sz w:val="32"/>
          <w:szCs w:val="32"/>
        </w:rPr>
      </w:pPr>
      <w:r w:rsidRPr="006C1CFF">
        <w:rPr>
          <w:rFonts w:ascii="仿宋_GB2312" w:eastAsia="仿宋_GB2312" w:hAnsi="仿宋" w:hint="eastAsia"/>
          <w:bCs/>
          <w:sz w:val="32"/>
          <w:szCs w:val="32"/>
        </w:rPr>
        <w:t>采购人：北京市丰台区市场监督管理局</w:t>
      </w:r>
    </w:p>
    <w:p w14:paraId="0456982C" w14:textId="77777777" w:rsidR="002C0595" w:rsidRPr="006C1CFF" w:rsidRDefault="00F86CD5" w:rsidP="002C0595">
      <w:pPr>
        <w:tabs>
          <w:tab w:val="left" w:pos="3240"/>
          <w:tab w:val="left" w:pos="3420"/>
        </w:tabs>
        <w:spacing w:line="360" w:lineRule="auto"/>
        <w:jc w:val="left"/>
        <w:rPr>
          <w:rFonts w:ascii="仿宋_GB2312" w:eastAsia="仿宋_GB2312" w:hAnsi="仿宋"/>
          <w:bCs/>
          <w:sz w:val="32"/>
          <w:szCs w:val="32"/>
        </w:rPr>
      </w:pPr>
      <w:r w:rsidRPr="006C1CFF">
        <w:rPr>
          <w:rFonts w:ascii="仿宋_GB2312" w:eastAsia="仿宋_GB2312" w:hAnsi="仿宋" w:hint="eastAsia"/>
          <w:bCs/>
          <w:sz w:val="32"/>
          <w:szCs w:val="32"/>
        </w:rPr>
        <w:t>采购代理机构：北京中</w:t>
      </w:r>
      <w:proofErr w:type="gramStart"/>
      <w:r w:rsidRPr="006C1CFF">
        <w:rPr>
          <w:rFonts w:ascii="仿宋_GB2312" w:eastAsia="仿宋_GB2312" w:hAnsi="仿宋" w:hint="eastAsia"/>
          <w:bCs/>
          <w:sz w:val="32"/>
          <w:szCs w:val="32"/>
        </w:rPr>
        <w:t>晟</w:t>
      </w:r>
      <w:proofErr w:type="gramEnd"/>
      <w:r w:rsidRPr="006C1CFF">
        <w:rPr>
          <w:rFonts w:ascii="仿宋_GB2312" w:eastAsia="仿宋_GB2312" w:hAnsi="仿宋" w:hint="eastAsia"/>
          <w:bCs/>
          <w:sz w:val="32"/>
          <w:szCs w:val="32"/>
        </w:rPr>
        <w:t>通达招标代理有限公司</w:t>
      </w:r>
    </w:p>
    <w:p w14:paraId="09187108" w14:textId="77777777" w:rsidR="00CA2E96" w:rsidRPr="006C1CFF" w:rsidRDefault="00F86CD5">
      <w:pPr>
        <w:widowControl/>
        <w:jc w:val="center"/>
        <w:rPr>
          <w:rFonts w:ascii="仿宋_GB2312" w:eastAsia="仿宋_GB2312" w:hAnsi="仿宋"/>
          <w:b/>
          <w:sz w:val="36"/>
          <w:szCs w:val="36"/>
        </w:rPr>
      </w:pPr>
      <w:r w:rsidRPr="006C1CFF">
        <w:rPr>
          <w:rFonts w:ascii="仿宋_GB2312" w:eastAsia="仿宋_GB2312" w:hAnsi="仿宋" w:hint="eastAsia"/>
          <w:b/>
          <w:bCs/>
          <w:sz w:val="44"/>
        </w:rPr>
        <w:br w:type="page"/>
      </w:r>
      <w:bookmarkStart w:id="0" w:name="_Toc99301418"/>
      <w:r w:rsidRPr="006C1CFF">
        <w:rPr>
          <w:rFonts w:ascii="仿宋_GB2312" w:eastAsia="仿宋_GB2312" w:hAnsi="仿宋" w:hint="eastAsia"/>
          <w:b/>
          <w:sz w:val="36"/>
          <w:szCs w:val="36"/>
        </w:rPr>
        <w:lastRenderedPageBreak/>
        <w:t>目      录</w:t>
      </w:r>
      <w:bookmarkEnd w:id="0"/>
    </w:p>
    <w:p w14:paraId="09B4F75B" w14:textId="77777777" w:rsidR="00CA2E96" w:rsidRPr="006C1CFF" w:rsidRDefault="00CA2E96">
      <w:pPr>
        <w:rPr>
          <w:rFonts w:ascii="仿宋_GB2312" w:eastAsia="仿宋_GB2312" w:hAnsi="仿宋"/>
        </w:rPr>
      </w:pPr>
    </w:p>
    <w:p w14:paraId="7E82216A" w14:textId="77777777" w:rsidR="00CA2E96" w:rsidRPr="006C1CFF" w:rsidRDefault="00CA2E96">
      <w:pPr>
        <w:rPr>
          <w:rFonts w:ascii="仿宋_GB2312" w:eastAsia="仿宋_GB2312" w:hAnsi="仿宋"/>
        </w:rPr>
      </w:pPr>
    </w:p>
    <w:p w14:paraId="6148EB06" w14:textId="77777777" w:rsidR="00CA2E96" w:rsidRPr="006C1CFF" w:rsidRDefault="00CA2E96">
      <w:pPr>
        <w:rPr>
          <w:rFonts w:ascii="仿宋_GB2312" w:eastAsia="仿宋_GB2312" w:hAnsi="仿宋"/>
        </w:rPr>
      </w:pPr>
    </w:p>
    <w:p w14:paraId="456D2769" w14:textId="77777777" w:rsidR="00557CA9" w:rsidRPr="006C1CFF" w:rsidRDefault="00F86CD5">
      <w:pPr>
        <w:pStyle w:val="TOC1"/>
        <w:rPr>
          <w:rFonts w:ascii="仿宋_GB2312" w:eastAsia="仿宋_GB2312" w:hAnsiTheme="minorHAnsi" w:cstheme="minorBidi"/>
          <w:b w:val="0"/>
          <w:noProof/>
          <w:sz w:val="28"/>
          <w:szCs w:val="28"/>
        </w:rPr>
      </w:pPr>
      <w:r w:rsidRPr="006C1CFF">
        <w:rPr>
          <w:rFonts w:ascii="仿宋_GB2312" w:eastAsia="仿宋_GB2312" w:hAnsi="仿宋" w:hint="eastAsia"/>
          <w:b w:val="0"/>
          <w:sz w:val="28"/>
        </w:rPr>
        <w:fldChar w:fldCharType="begin"/>
      </w:r>
      <w:r w:rsidR="00CA2E96" w:rsidRPr="006C1CFF">
        <w:rPr>
          <w:rFonts w:ascii="仿宋_GB2312" w:eastAsia="仿宋_GB2312" w:hAnsi="仿宋" w:hint="eastAsia"/>
          <w:b w:val="0"/>
          <w:sz w:val="28"/>
        </w:rPr>
        <w:instrText xml:space="preserve"> TOC \o "1-1" \h \z \u </w:instrText>
      </w:r>
      <w:r w:rsidRPr="006C1CFF">
        <w:rPr>
          <w:rFonts w:ascii="仿宋_GB2312" w:eastAsia="仿宋_GB2312" w:hAnsi="仿宋" w:hint="eastAsia"/>
          <w:b w:val="0"/>
          <w:sz w:val="28"/>
        </w:rPr>
        <w:fldChar w:fldCharType="separate"/>
      </w:r>
      <w:hyperlink w:anchor="_Toc128994631" w:history="1">
        <w:r w:rsidRPr="006C1CFF">
          <w:rPr>
            <w:rStyle w:val="af"/>
            <w:rFonts w:ascii="仿宋_GB2312" w:eastAsia="仿宋_GB2312" w:hAnsi="仿宋" w:hint="eastAsia"/>
            <w:noProof/>
            <w:sz w:val="28"/>
            <w:szCs w:val="28"/>
          </w:rPr>
          <w:t>第一章   投标邀请</w:t>
        </w:r>
        <w:r w:rsidRPr="006C1CFF">
          <w:rPr>
            <w:rFonts w:ascii="仿宋_GB2312" w:eastAsia="仿宋_GB2312" w:hint="eastAsia"/>
            <w:noProof/>
            <w:webHidden/>
            <w:sz w:val="28"/>
            <w:szCs w:val="28"/>
          </w:rPr>
          <w:tab/>
        </w:r>
        <w:r w:rsidRPr="006C1CFF">
          <w:rPr>
            <w:rFonts w:ascii="仿宋_GB2312" w:eastAsia="仿宋_GB2312" w:hint="eastAsia"/>
            <w:noProof/>
            <w:webHidden/>
            <w:sz w:val="28"/>
            <w:szCs w:val="28"/>
          </w:rPr>
          <w:fldChar w:fldCharType="begin"/>
        </w:r>
        <w:r w:rsidRPr="006C1CFF">
          <w:rPr>
            <w:rFonts w:ascii="仿宋_GB2312" w:eastAsia="仿宋_GB2312" w:hint="eastAsia"/>
            <w:noProof/>
            <w:webHidden/>
            <w:sz w:val="28"/>
            <w:szCs w:val="28"/>
          </w:rPr>
          <w:instrText xml:space="preserve"> PAGEREF _Toc128994631 \h </w:instrText>
        </w:r>
        <w:r w:rsidRPr="006C1CFF">
          <w:rPr>
            <w:rFonts w:ascii="仿宋_GB2312" w:eastAsia="仿宋_GB2312" w:hint="eastAsia"/>
            <w:noProof/>
            <w:webHidden/>
            <w:sz w:val="28"/>
            <w:szCs w:val="28"/>
          </w:rPr>
        </w:r>
        <w:r w:rsidRPr="006C1CFF">
          <w:rPr>
            <w:rFonts w:ascii="仿宋_GB2312" w:eastAsia="仿宋_GB2312" w:hint="eastAsia"/>
            <w:noProof/>
            <w:webHidden/>
            <w:sz w:val="28"/>
            <w:szCs w:val="28"/>
          </w:rPr>
          <w:fldChar w:fldCharType="separate"/>
        </w:r>
        <w:r w:rsidR="001543A9">
          <w:rPr>
            <w:rFonts w:ascii="仿宋_GB2312" w:eastAsia="仿宋_GB2312"/>
            <w:noProof/>
            <w:webHidden/>
            <w:sz w:val="28"/>
            <w:szCs w:val="28"/>
          </w:rPr>
          <w:t>2</w:t>
        </w:r>
        <w:r w:rsidRPr="006C1CFF">
          <w:rPr>
            <w:rFonts w:ascii="仿宋_GB2312" w:eastAsia="仿宋_GB2312" w:hint="eastAsia"/>
            <w:noProof/>
            <w:webHidden/>
            <w:sz w:val="28"/>
            <w:szCs w:val="28"/>
          </w:rPr>
          <w:fldChar w:fldCharType="end"/>
        </w:r>
      </w:hyperlink>
    </w:p>
    <w:p w14:paraId="078DC602" w14:textId="77777777" w:rsidR="00557CA9" w:rsidRPr="006C1CFF" w:rsidRDefault="00000000">
      <w:pPr>
        <w:pStyle w:val="TOC1"/>
        <w:rPr>
          <w:rFonts w:ascii="仿宋_GB2312" w:eastAsia="仿宋_GB2312" w:hAnsiTheme="minorHAnsi" w:cstheme="minorBidi"/>
          <w:b w:val="0"/>
          <w:noProof/>
          <w:sz w:val="28"/>
          <w:szCs w:val="28"/>
        </w:rPr>
      </w:pPr>
      <w:hyperlink w:anchor="_Toc128994632" w:history="1">
        <w:r w:rsidR="00F86CD5" w:rsidRPr="006C1CFF">
          <w:rPr>
            <w:rStyle w:val="af"/>
            <w:rFonts w:ascii="仿宋_GB2312" w:eastAsia="仿宋_GB2312" w:hAnsi="仿宋" w:hint="eastAsia"/>
            <w:noProof/>
            <w:sz w:val="28"/>
            <w:szCs w:val="28"/>
          </w:rPr>
          <w:t>第二章   投标人须知</w:t>
        </w:r>
        <w:r w:rsidR="00F86CD5" w:rsidRPr="006C1CFF">
          <w:rPr>
            <w:rFonts w:ascii="仿宋_GB2312" w:eastAsia="仿宋_GB2312" w:hint="eastAsia"/>
            <w:noProof/>
            <w:webHidden/>
            <w:sz w:val="28"/>
            <w:szCs w:val="28"/>
          </w:rPr>
          <w:tab/>
        </w:r>
        <w:r w:rsidR="00F86CD5" w:rsidRPr="006C1CFF">
          <w:rPr>
            <w:rFonts w:ascii="仿宋_GB2312" w:eastAsia="仿宋_GB2312" w:hint="eastAsia"/>
            <w:noProof/>
            <w:webHidden/>
            <w:sz w:val="28"/>
            <w:szCs w:val="28"/>
          </w:rPr>
          <w:fldChar w:fldCharType="begin"/>
        </w:r>
        <w:r w:rsidR="00F86CD5" w:rsidRPr="006C1CFF">
          <w:rPr>
            <w:rFonts w:ascii="仿宋_GB2312" w:eastAsia="仿宋_GB2312" w:hint="eastAsia"/>
            <w:noProof/>
            <w:webHidden/>
            <w:sz w:val="28"/>
            <w:szCs w:val="28"/>
          </w:rPr>
          <w:instrText xml:space="preserve"> PAGEREF _Toc128994632 \h </w:instrText>
        </w:r>
        <w:r w:rsidR="00F86CD5" w:rsidRPr="006C1CFF">
          <w:rPr>
            <w:rFonts w:ascii="仿宋_GB2312" w:eastAsia="仿宋_GB2312" w:hint="eastAsia"/>
            <w:noProof/>
            <w:webHidden/>
            <w:sz w:val="28"/>
            <w:szCs w:val="28"/>
          </w:rPr>
        </w:r>
        <w:r w:rsidR="00F86CD5" w:rsidRPr="006C1CFF">
          <w:rPr>
            <w:rFonts w:ascii="仿宋_GB2312" w:eastAsia="仿宋_GB2312" w:hint="eastAsia"/>
            <w:noProof/>
            <w:webHidden/>
            <w:sz w:val="28"/>
            <w:szCs w:val="28"/>
          </w:rPr>
          <w:fldChar w:fldCharType="separate"/>
        </w:r>
        <w:r w:rsidR="001543A9">
          <w:rPr>
            <w:rFonts w:ascii="仿宋_GB2312" w:eastAsia="仿宋_GB2312"/>
            <w:noProof/>
            <w:webHidden/>
            <w:sz w:val="28"/>
            <w:szCs w:val="28"/>
          </w:rPr>
          <w:t>6</w:t>
        </w:r>
        <w:r w:rsidR="00F86CD5" w:rsidRPr="006C1CFF">
          <w:rPr>
            <w:rFonts w:ascii="仿宋_GB2312" w:eastAsia="仿宋_GB2312" w:hint="eastAsia"/>
            <w:noProof/>
            <w:webHidden/>
            <w:sz w:val="28"/>
            <w:szCs w:val="28"/>
          </w:rPr>
          <w:fldChar w:fldCharType="end"/>
        </w:r>
      </w:hyperlink>
    </w:p>
    <w:p w14:paraId="64F1EC8D" w14:textId="77777777" w:rsidR="00557CA9" w:rsidRPr="006C1CFF" w:rsidRDefault="00000000">
      <w:pPr>
        <w:pStyle w:val="TOC1"/>
        <w:rPr>
          <w:rFonts w:ascii="仿宋_GB2312" w:eastAsia="仿宋_GB2312" w:hAnsiTheme="minorHAnsi" w:cstheme="minorBidi"/>
          <w:b w:val="0"/>
          <w:noProof/>
          <w:sz w:val="28"/>
          <w:szCs w:val="28"/>
        </w:rPr>
      </w:pPr>
      <w:hyperlink w:anchor="_Toc128994633" w:history="1">
        <w:r w:rsidR="00F86CD5" w:rsidRPr="006C1CFF">
          <w:rPr>
            <w:rStyle w:val="af"/>
            <w:rFonts w:ascii="仿宋_GB2312" w:eastAsia="仿宋_GB2312" w:hAnsi="仿宋" w:hint="eastAsia"/>
            <w:noProof/>
            <w:sz w:val="28"/>
            <w:szCs w:val="28"/>
          </w:rPr>
          <w:t>第三章   资格审查</w:t>
        </w:r>
        <w:r w:rsidR="00F86CD5" w:rsidRPr="006C1CFF">
          <w:rPr>
            <w:rFonts w:ascii="仿宋_GB2312" w:eastAsia="仿宋_GB2312" w:hint="eastAsia"/>
            <w:noProof/>
            <w:webHidden/>
            <w:sz w:val="28"/>
            <w:szCs w:val="28"/>
          </w:rPr>
          <w:tab/>
        </w:r>
        <w:r w:rsidR="00F86CD5" w:rsidRPr="006C1CFF">
          <w:rPr>
            <w:rFonts w:ascii="仿宋_GB2312" w:eastAsia="仿宋_GB2312" w:hint="eastAsia"/>
            <w:noProof/>
            <w:webHidden/>
            <w:sz w:val="28"/>
            <w:szCs w:val="28"/>
          </w:rPr>
          <w:fldChar w:fldCharType="begin"/>
        </w:r>
        <w:r w:rsidR="00F86CD5" w:rsidRPr="006C1CFF">
          <w:rPr>
            <w:rFonts w:ascii="仿宋_GB2312" w:eastAsia="仿宋_GB2312" w:hint="eastAsia"/>
            <w:noProof/>
            <w:webHidden/>
            <w:sz w:val="28"/>
            <w:szCs w:val="28"/>
          </w:rPr>
          <w:instrText xml:space="preserve"> PAGEREF _Toc128994633 \h </w:instrText>
        </w:r>
        <w:r w:rsidR="00F86CD5" w:rsidRPr="006C1CFF">
          <w:rPr>
            <w:rFonts w:ascii="仿宋_GB2312" w:eastAsia="仿宋_GB2312" w:hint="eastAsia"/>
            <w:noProof/>
            <w:webHidden/>
            <w:sz w:val="28"/>
            <w:szCs w:val="28"/>
          </w:rPr>
        </w:r>
        <w:r w:rsidR="00F86CD5" w:rsidRPr="006C1CFF">
          <w:rPr>
            <w:rFonts w:ascii="仿宋_GB2312" w:eastAsia="仿宋_GB2312" w:hint="eastAsia"/>
            <w:noProof/>
            <w:webHidden/>
            <w:sz w:val="28"/>
            <w:szCs w:val="28"/>
          </w:rPr>
          <w:fldChar w:fldCharType="separate"/>
        </w:r>
        <w:r w:rsidR="001543A9">
          <w:rPr>
            <w:rFonts w:ascii="仿宋_GB2312" w:eastAsia="仿宋_GB2312"/>
            <w:noProof/>
            <w:webHidden/>
            <w:sz w:val="28"/>
            <w:szCs w:val="28"/>
          </w:rPr>
          <w:t>26</w:t>
        </w:r>
        <w:r w:rsidR="00F86CD5" w:rsidRPr="006C1CFF">
          <w:rPr>
            <w:rFonts w:ascii="仿宋_GB2312" w:eastAsia="仿宋_GB2312" w:hint="eastAsia"/>
            <w:noProof/>
            <w:webHidden/>
            <w:sz w:val="28"/>
            <w:szCs w:val="28"/>
          </w:rPr>
          <w:fldChar w:fldCharType="end"/>
        </w:r>
      </w:hyperlink>
    </w:p>
    <w:p w14:paraId="300CD569" w14:textId="77777777" w:rsidR="00557CA9" w:rsidRPr="006C1CFF" w:rsidRDefault="00000000">
      <w:pPr>
        <w:pStyle w:val="TOC1"/>
        <w:rPr>
          <w:rFonts w:ascii="仿宋_GB2312" w:eastAsia="仿宋_GB2312" w:hAnsiTheme="minorHAnsi" w:cstheme="minorBidi"/>
          <w:b w:val="0"/>
          <w:noProof/>
          <w:sz w:val="28"/>
          <w:szCs w:val="28"/>
        </w:rPr>
      </w:pPr>
      <w:hyperlink w:anchor="_Toc128994634" w:history="1">
        <w:r w:rsidR="00F86CD5" w:rsidRPr="006C1CFF">
          <w:rPr>
            <w:rStyle w:val="af"/>
            <w:rFonts w:ascii="仿宋_GB2312" w:eastAsia="仿宋_GB2312" w:hAnsi="仿宋" w:hint="eastAsia"/>
            <w:noProof/>
            <w:sz w:val="28"/>
            <w:szCs w:val="28"/>
          </w:rPr>
          <w:t>第四章   评标程序、评标方法和评标标准</w:t>
        </w:r>
        <w:r w:rsidR="00F86CD5" w:rsidRPr="006C1CFF">
          <w:rPr>
            <w:rFonts w:ascii="仿宋_GB2312" w:eastAsia="仿宋_GB2312" w:hint="eastAsia"/>
            <w:noProof/>
            <w:webHidden/>
            <w:sz w:val="28"/>
            <w:szCs w:val="28"/>
          </w:rPr>
          <w:tab/>
        </w:r>
        <w:r w:rsidR="00F86CD5" w:rsidRPr="006C1CFF">
          <w:rPr>
            <w:rFonts w:ascii="仿宋_GB2312" w:eastAsia="仿宋_GB2312" w:hint="eastAsia"/>
            <w:noProof/>
            <w:webHidden/>
            <w:sz w:val="28"/>
            <w:szCs w:val="28"/>
          </w:rPr>
          <w:fldChar w:fldCharType="begin"/>
        </w:r>
        <w:r w:rsidR="00F86CD5" w:rsidRPr="006C1CFF">
          <w:rPr>
            <w:rFonts w:ascii="仿宋_GB2312" w:eastAsia="仿宋_GB2312" w:hint="eastAsia"/>
            <w:noProof/>
            <w:webHidden/>
            <w:sz w:val="28"/>
            <w:szCs w:val="28"/>
          </w:rPr>
          <w:instrText xml:space="preserve"> PAGEREF _Toc128994634 \h </w:instrText>
        </w:r>
        <w:r w:rsidR="00F86CD5" w:rsidRPr="006C1CFF">
          <w:rPr>
            <w:rFonts w:ascii="仿宋_GB2312" w:eastAsia="仿宋_GB2312" w:hint="eastAsia"/>
            <w:noProof/>
            <w:webHidden/>
            <w:sz w:val="28"/>
            <w:szCs w:val="28"/>
          </w:rPr>
        </w:r>
        <w:r w:rsidR="00F86CD5" w:rsidRPr="006C1CFF">
          <w:rPr>
            <w:rFonts w:ascii="仿宋_GB2312" w:eastAsia="仿宋_GB2312" w:hint="eastAsia"/>
            <w:noProof/>
            <w:webHidden/>
            <w:sz w:val="28"/>
            <w:szCs w:val="28"/>
          </w:rPr>
          <w:fldChar w:fldCharType="separate"/>
        </w:r>
        <w:r w:rsidR="001543A9">
          <w:rPr>
            <w:rFonts w:ascii="仿宋_GB2312" w:eastAsia="仿宋_GB2312"/>
            <w:noProof/>
            <w:webHidden/>
            <w:sz w:val="28"/>
            <w:szCs w:val="28"/>
          </w:rPr>
          <w:t>29</w:t>
        </w:r>
        <w:r w:rsidR="00F86CD5" w:rsidRPr="006C1CFF">
          <w:rPr>
            <w:rFonts w:ascii="仿宋_GB2312" w:eastAsia="仿宋_GB2312" w:hint="eastAsia"/>
            <w:noProof/>
            <w:webHidden/>
            <w:sz w:val="28"/>
            <w:szCs w:val="28"/>
          </w:rPr>
          <w:fldChar w:fldCharType="end"/>
        </w:r>
      </w:hyperlink>
    </w:p>
    <w:p w14:paraId="7763DE1B" w14:textId="77777777" w:rsidR="00557CA9" w:rsidRPr="006C1CFF" w:rsidRDefault="00000000">
      <w:pPr>
        <w:pStyle w:val="TOC1"/>
        <w:rPr>
          <w:rFonts w:ascii="仿宋_GB2312" w:eastAsia="仿宋_GB2312" w:hAnsiTheme="minorHAnsi" w:cstheme="minorBidi"/>
          <w:b w:val="0"/>
          <w:noProof/>
          <w:sz w:val="28"/>
          <w:szCs w:val="28"/>
        </w:rPr>
      </w:pPr>
      <w:hyperlink w:anchor="_Toc128994635" w:history="1">
        <w:r w:rsidR="00F86CD5" w:rsidRPr="006C1CFF">
          <w:rPr>
            <w:rStyle w:val="af"/>
            <w:rFonts w:ascii="仿宋_GB2312" w:eastAsia="仿宋_GB2312" w:hAnsi="仿宋" w:hint="eastAsia"/>
            <w:noProof/>
            <w:sz w:val="28"/>
            <w:szCs w:val="28"/>
          </w:rPr>
          <w:t>第五章   采购需求</w:t>
        </w:r>
        <w:r w:rsidR="00F86CD5" w:rsidRPr="006C1CFF">
          <w:rPr>
            <w:rFonts w:ascii="仿宋_GB2312" w:eastAsia="仿宋_GB2312" w:hint="eastAsia"/>
            <w:noProof/>
            <w:webHidden/>
            <w:sz w:val="28"/>
            <w:szCs w:val="28"/>
          </w:rPr>
          <w:tab/>
        </w:r>
        <w:r w:rsidR="00F86CD5" w:rsidRPr="006C1CFF">
          <w:rPr>
            <w:rFonts w:ascii="仿宋_GB2312" w:eastAsia="仿宋_GB2312" w:hint="eastAsia"/>
            <w:noProof/>
            <w:webHidden/>
            <w:sz w:val="28"/>
            <w:szCs w:val="28"/>
          </w:rPr>
          <w:fldChar w:fldCharType="begin"/>
        </w:r>
        <w:r w:rsidR="00F86CD5" w:rsidRPr="006C1CFF">
          <w:rPr>
            <w:rFonts w:ascii="仿宋_GB2312" w:eastAsia="仿宋_GB2312" w:hint="eastAsia"/>
            <w:noProof/>
            <w:webHidden/>
            <w:sz w:val="28"/>
            <w:szCs w:val="28"/>
          </w:rPr>
          <w:instrText xml:space="preserve"> PAGEREF _Toc128994635 \h </w:instrText>
        </w:r>
        <w:r w:rsidR="00F86CD5" w:rsidRPr="006C1CFF">
          <w:rPr>
            <w:rFonts w:ascii="仿宋_GB2312" w:eastAsia="仿宋_GB2312" w:hint="eastAsia"/>
            <w:noProof/>
            <w:webHidden/>
            <w:sz w:val="28"/>
            <w:szCs w:val="28"/>
          </w:rPr>
        </w:r>
        <w:r w:rsidR="00F86CD5" w:rsidRPr="006C1CFF">
          <w:rPr>
            <w:rFonts w:ascii="仿宋_GB2312" w:eastAsia="仿宋_GB2312" w:hint="eastAsia"/>
            <w:noProof/>
            <w:webHidden/>
            <w:sz w:val="28"/>
            <w:szCs w:val="28"/>
          </w:rPr>
          <w:fldChar w:fldCharType="separate"/>
        </w:r>
        <w:r w:rsidR="001543A9">
          <w:rPr>
            <w:rFonts w:ascii="仿宋_GB2312" w:eastAsia="仿宋_GB2312"/>
            <w:noProof/>
            <w:webHidden/>
            <w:sz w:val="28"/>
            <w:szCs w:val="28"/>
          </w:rPr>
          <w:t>38</w:t>
        </w:r>
        <w:r w:rsidR="00F86CD5" w:rsidRPr="006C1CFF">
          <w:rPr>
            <w:rFonts w:ascii="仿宋_GB2312" w:eastAsia="仿宋_GB2312" w:hint="eastAsia"/>
            <w:noProof/>
            <w:webHidden/>
            <w:sz w:val="28"/>
            <w:szCs w:val="28"/>
          </w:rPr>
          <w:fldChar w:fldCharType="end"/>
        </w:r>
      </w:hyperlink>
    </w:p>
    <w:p w14:paraId="4D4C9E28" w14:textId="77777777" w:rsidR="00557CA9" w:rsidRPr="006C1CFF" w:rsidRDefault="00000000">
      <w:pPr>
        <w:pStyle w:val="TOC1"/>
        <w:rPr>
          <w:rFonts w:ascii="仿宋_GB2312" w:eastAsia="仿宋_GB2312" w:hAnsiTheme="minorHAnsi" w:cstheme="minorBidi"/>
          <w:b w:val="0"/>
          <w:noProof/>
          <w:sz w:val="28"/>
          <w:szCs w:val="28"/>
        </w:rPr>
      </w:pPr>
      <w:hyperlink w:anchor="_Toc128994636" w:history="1">
        <w:r w:rsidR="00F86CD5" w:rsidRPr="006C1CFF">
          <w:rPr>
            <w:rStyle w:val="af"/>
            <w:rFonts w:ascii="仿宋_GB2312" w:eastAsia="仿宋_GB2312" w:hAnsi="仿宋" w:hint="eastAsia"/>
            <w:noProof/>
            <w:sz w:val="28"/>
            <w:szCs w:val="28"/>
          </w:rPr>
          <w:t>第六章   拟签订的合同文本</w:t>
        </w:r>
        <w:r w:rsidR="00F86CD5" w:rsidRPr="006C1CFF">
          <w:rPr>
            <w:rFonts w:ascii="仿宋_GB2312" w:eastAsia="仿宋_GB2312" w:hint="eastAsia"/>
            <w:noProof/>
            <w:webHidden/>
            <w:sz w:val="28"/>
            <w:szCs w:val="28"/>
          </w:rPr>
          <w:tab/>
        </w:r>
        <w:r w:rsidR="00F86CD5" w:rsidRPr="006C1CFF">
          <w:rPr>
            <w:rFonts w:ascii="仿宋_GB2312" w:eastAsia="仿宋_GB2312" w:hint="eastAsia"/>
            <w:noProof/>
            <w:webHidden/>
            <w:sz w:val="28"/>
            <w:szCs w:val="28"/>
          </w:rPr>
          <w:fldChar w:fldCharType="begin"/>
        </w:r>
        <w:r w:rsidR="00F86CD5" w:rsidRPr="006C1CFF">
          <w:rPr>
            <w:rFonts w:ascii="仿宋_GB2312" w:eastAsia="仿宋_GB2312" w:hint="eastAsia"/>
            <w:noProof/>
            <w:webHidden/>
            <w:sz w:val="28"/>
            <w:szCs w:val="28"/>
          </w:rPr>
          <w:instrText xml:space="preserve"> PAGEREF _Toc128994636 \h </w:instrText>
        </w:r>
        <w:r w:rsidR="00F86CD5" w:rsidRPr="006C1CFF">
          <w:rPr>
            <w:rFonts w:ascii="仿宋_GB2312" w:eastAsia="仿宋_GB2312" w:hint="eastAsia"/>
            <w:noProof/>
            <w:webHidden/>
            <w:sz w:val="28"/>
            <w:szCs w:val="28"/>
          </w:rPr>
        </w:r>
        <w:r w:rsidR="00F86CD5" w:rsidRPr="006C1CFF">
          <w:rPr>
            <w:rFonts w:ascii="仿宋_GB2312" w:eastAsia="仿宋_GB2312" w:hint="eastAsia"/>
            <w:noProof/>
            <w:webHidden/>
            <w:sz w:val="28"/>
            <w:szCs w:val="28"/>
          </w:rPr>
          <w:fldChar w:fldCharType="separate"/>
        </w:r>
        <w:r w:rsidR="001543A9">
          <w:rPr>
            <w:rFonts w:ascii="仿宋_GB2312" w:eastAsia="仿宋_GB2312"/>
            <w:noProof/>
            <w:webHidden/>
            <w:sz w:val="28"/>
            <w:szCs w:val="28"/>
          </w:rPr>
          <w:t>43</w:t>
        </w:r>
        <w:r w:rsidR="00F86CD5" w:rsidRPr="006C1CFF">
          <w:rPr>
            <w:rFonts w:ascii="仿宋_GB2312" w:eastAsia="仿宋_GB2312" w:hint="eastAsia"/>
            <w:noProof/>
            <w:webHidden/>
            <w:sz w:val="28"/>
            <w:szCs w:val="28"/>
          </w:rPr>
          <w:fldChar w:fldCharType="end"/>
        </w:r>
      </w:hyperlink>
    </w:p>
    <w:p w14:paraId="0F5C3130" w14:textId="77777777" w:rsidR="00557CA9" w:rsidRPr="006C1CFF" w:rsidRDefault="00000000">
      <w:pPr>
        <w:pStyle w:val="TOC1"/>
        <w:rPr>
          <w:rFonts w:ascii="仿宋_GB2312" w:eastAsia="仿宋_GB2312" w:hAnsiTheme="minorHAnsi" w:cstheme="minorBidi"/>
          <w:b w:val="0"/>
          <w:noProof/>
          <w:sz w:val="21"/>
          <w:szCs w:val="22"/>
        </w:rPr>
      </w:pPr>
      <w:hyperlink w:anchor="_Toc128994637" w:history="1">
        <w:r w:rsidR="00F86CD5" w:rsidRPr="006C1CFF">
          <w:rPr>
            <w:rStyle w:val="af"/>
            <w:rFonts w:ascii="仿宋_GB2312" w:eastAsia="仿宋_GB2312" w:hAnsi="仿宋" w:hint="eastAsia"/>
            <w:noProof/>
            <w:sz w:val="28"/>
            <w:szCs w:val="28"/>
          </w:rPr>
          <w:t>第七章   投标文件格式</w:t>
        </w:r>
        <w:r w:rsidR="00F86CD5" w:rsidRPr="006C1CFF">
          <w:rPr>
            <w:rFonts w:ascii="仿宋_GB2312" w:eastAsia="仿宋_GB2312" w:hint="eastAsia"/>
            <w:noProof/>
            <w:webHidden/>
            <w:sz w:val="28"/>
            <w:szCs w:val="28"/>
          </w:rPr>
          <w:tab/>
        </w:r>
        <w:r w:rsidR="00F86CD5" w:rsidRPr="006C1CFF">
          <w:rPr>
            <w:rFonts w:ascii="仿宋_GB2312" w:eastAsia="仿宋_GB2312" w:hint="eastAsia"/>
            <w:noProof/>
            <w:webHidden/>
            <w:sz w:val="28"/>
            <w:szCs w:val="28"/>
          </w:rPr>
          <w:fldChar w:fldCharType="begin"/>
        </w:r>
        <w:r w:rsidR="00F86CD5" w:rsidRPr="006C1CFF">
          <w:rPr>
            <w:rFonts w:ascii="仿宋_GB2312" w:eastAsia="仿宋_GB2312" w:hint="eastAsia"/>
            <w:noProof/>
            <w:webHidden/>
            <w:sz w:val="28"/>
            <w:szCs w:val="28"/>
          </w:rPr>
          <w:instrText xml:space="preserve"> PAGEREF _Toc128994637 \h </w:instrText>
        </w:r>
        <w:r w:rsidR="00F86CD5" w:rsidRPr="006C1CFF">
          <w:rPr>
            <w:rFonts w:ascii="仿宋_GB2312" w:eastAsia="仿宋_GB2312" w:hint="eastAsia"/>
            <w:noProof/>
            <w:webHidden/>
            <w:sz w:val="28"/>
            <w:szCs w:val="28"/>
          </w:rPr>
        </w:r>
        <w:r w:rsidR="00F86CD5" w:rsidRPr="006C1CFF">
          <w:rPr>
            <w:rFonts w:ascii="仿宋_GB2312" w:eastAsia="仿宋_GB2312" w:hint="eastAsia"/>
            <w:noProof/>
            <w:webHidden/>
            <w:sz w:val="28"/>
            <w:szCs w:val="28"/>
          </w:rPr>
          <w:fldChar w:fldCharType="separate"/>
        </w:r>
        <w:r w:rsidR="001543A9">
          <w:rPr>
            <w:rFonts w:ascii="仿宋_GB2312" w:eastAsia="仿宋_GB2312"/>
            <w:noProof/>
            <w:webHidden/>
            <w:sz w:val="28"/>
            <w:szCs w:val="28"/>
          </w:rPr>
          <w:t>55</w:t>
        </w:r>
        <w:r w:rsidR="00F86CD5" w:rsidRPr="006C1CFF">
          <w:rPr>
            <w:rFonts w:ascii="仿宋_GB2312" w:eastAsia="仿宋_GB2312" w:hint="eastAsia"/>
            <w:noProof/>
            <w:webHidden/>
            <w:sz w:val="28"/>
            <w:szCs w:val="28"/>
          </w:rPr>
          <w:fldChar w:fldCharType="end"/>
        </w:r>
      </w:hyperlink>
    </w:p>
    <w:p w14:paraId="5ED7AAF1" w14:textId="77777777" w:rsidR="00CA2E96" w:rsidRPr="006C1CFF" w:rsidRDefault="00F86CD5">
      <w:pPr>
        <w:pStyle w:val="TOC1"/>
        <w:spacing w:line="360" w:lineRule="auto"/>
        <w:rPr>
          <w:rFonts w:ascii="仿宋_GB2312" w:eastAsia="仿宋_GB2312" w:hAnsi="仿宋"/>
          <w:b w:val="0"/>
        </w:rPr>
      </w:pPr>
      <w:r w:rsidRPr="006C1CFF">
        <w:rPr>
          <w:rFonts w:ascii="仿宋_GB2312" w:eastAsia="仿宋_GB2312" w:hAnsi="仿宋" w:hint="eastAsia"/>
          <w:b w:val="0"/>
          <w:sz w:val="28"/>
        </w:rPr>
        <w:fldChar w:fldCharType="end"/>
      </w:r>
    </w:p>
    <w:p w14:paraId="12C5DBB6" w14:textId="77777777" w:rsidR="00CA2E96" w:rsidRPr="006C1CFF" w:rsidRDefault="00F86CD5">
      <w:pPr>
        <w:spacing w:line="360" w:lineRule="auto"/>
        <w:jc w:val="center"/>
        <w:outlineLvl w:val="0"/>
        <w:rPr>
          <w:rFonts w:ascii="仿宋_GB2312" w:eastAsia="仿宋_GB2312" w:hAnsi="仿宋"/>
          <w:b/>
          <w:sz w:val="36"/>
          <w:szCs w:val="36"/>
        </w:rPr>
      </w:pPr>
      <w:r w:rsidRPr="006C1CFF">
        <w:rPr>
          <w:rFonts w:ascii="仿宋_GB2312" w:eastAsia="仿宋_GB2312" w:hAnsi="仿宋" w:hint="eastAsia"/>
          <w:sz w:val="24"/>
        </w:rPr>
        <w:br w:type="page"/>
      </w:r>
      <w:bookmarkStart w:id="1" w:name="_Toc128994631"/>
      <w:r w:rsidRPr="006C1CFF">
        <w:rPr>
          <w:rFonts w:ascii="仿宋_GB2312" w:eastAsia="仿宋_GB2312" w:hAnsi="仿宋" w:hint="eastAsia"/>
          <w:b/>
          <w:sz w:val="36"/>
          <w:szCs w:val="36"/>
        </w:rPr>
        <w:lastRenderedPageBreak/>
        <w:t>第一章   投标邀请</w:t>
      </w:r>
      <w:bookmarkEnd w:id="1"/>
    </w:p>
    <w:p w14:paraId="4B8A87C5" w14:textId="77777777" w:rsidR="00CA2E96" w:rsidRPr="006C1CFF" w:rsidRDefault="00CA2E96">
      <w:pPr>
        <w:spacing w:line="360" w:lineRule="auto"/>
        <w:ind w:firstLineChars="200" w:firstLine="640"/>
        <w:rPr>
          <w:rFonts w:ascii="仿宋_GB2312" w:eastAsia="仿宋_GB2312" w:hAnsi="仿宋"/>
          <w:sz w:val="32"/>
          <w:szCs w:val="32"/>
        </w:rPr>
      </w:pPr>
    </w:p>
    <w:p w14:paraId="1C876251" w14:textId="77777777" w:rsidR="00CA2E96" w:rsidRPr="006C1CFF" w:rsidRDefault="00F86CD5">
      <w:pPr>
        <w:pStyle w:val="21"/>
        <w:keepNext w:val="0"/>
        <w:keepLines w:val="0"/>
        <w:spacing w:before="0" w:line="360" w:lineRule="auto"/>
        <w:jc w:val="left"/>
        <w:rPr>
          <w:rFonts w:ascii="仿宋_GB2312" w:eastAsia="仿宋_GB2312" w:hAnsi="仿宋"/>
          <w:sz w:val="28"/>
          <w:szCs w:val="28"/>
        </w:rPr>
      </w:pPr>
      <w:bookmarkStart w:id="2" w:name="_Toc28359002"/>
      <w:bookmarkStart w:id="3" w:name="_Toc28359079"/>
      <w:bookmarkStart w:id="4" w:name="_Toc35393790"/>
      <w:bookmarkStart w:id="5" w:name="_Toc35393621"/>
      <w:bookmarkStart w:id="6" w:name="_Hlk24379207"/>
      <w:r w:rsidRPr="006C1CFF">
        <w:rPr>
          <w:rFonts w:ascii="仿宋_GB2312" w:eastAsia="仿宋_GB2312" w:hAnsi="仿宋" w:hint="eastAsia"/>
          <w:sz w:val="28"/>
          <w:szCs w:val="28"/>
        </w:rPr>
        <w:t>一、项目基本情况</w:t>
      </w:r>
      <w:bookmarkEnd w:id="2"/>
      <w:bookmarkEnd w:id="3"/>
      <w:bookmarkEnd w:id="4"/>
      <w:bookmarkEnd w:id="5"/>
    </w:p>
    <w:p w14:paraId="10D3776C" w14:textId="77777777" w:rsidR="00CA2E96" w:rsidRPr="006C1CFF" w:rsidRDefault="00F86CD5">
      <w:pPr>
        <w:spacing w:line="360" w:lineRule="auto"/>
        <w:ind w:firstLineChars="200" w:firstLine="560"/>
        <w:rPr>
          <w:rFonts w:ascii="仿宋_GB2312" w:eastAsia="仿宋_GB2312" w:hAnsi="仿宋" w:cs="仿宋_GB2312"/>
          <w:color w:val="000000"/>
          <w:sz w:val="28"/>
          <w:szCs w:val="28"/>
        </w:rPr>
      </w:pPr>
      <w:r w:rsidRPr="006C1CFF">
        <w:rPr>
          <w:rFonts w:ascii="仿宋_GB2312" w:eastAsia="仿宋_GB2312" w:hAnsi="仿宋" w:hint="eastAsia"/>
          <w:sz w:val="28"/>
          <w:szCs w:val="28"/>
        </w:rPr>
        <w:t>1.项目编号：</w:t>
      </w:r>
      <w:r w:rsidR="006C1CFF" w:rsidRPr="006C1CFF">
        <w:rPr>
          <w:rFonts w:ascii="仿宋_GB2312" w:eastAsia="仿宋_GB2312" w:hAnsi="仿宋" w:cs="仿宋_GB2312"/>
          <w:color w:val="000000"/>
          <w:sz w:val="28"/>
          <w:szCs w:val="28"/>
        </w:rPr>
        <w:t>ZSTD-202</w:t>
      </w:r>
      <w:r w:rsidR="006C1CFF" w:rsidRPr="006C1CFF">
        <w:rPr>
          <w:rFonts w:ascii="仿宋_GB2312" w:eastAsia="仿宋_GB2312" w:hAnsi="仿宋" w:cs="仿宋_GB2312" w:hint="eastAsia"/>
          <w:color w:val="000000"/>
          <w:sz w:val="28"/>
          <w:szCs w:val="28"/>
        </w:rPr>
        <w:t>40117</w:t>
      </w:r>
      <w:r w:rsidR="006C1CFF" w:rsidRPr="006C1CFF">
        <w:rPr>
          <w:rFonts w:ascii="仿宋_GB2312" w:eastAsia="仿宋_GB2312" w:hAnsi="仿宋" w:cs="仿宋_GB2312"/>
          <w:color w:val="000000"/>
          <w:sz w:val="28"/>
          <w:szCs w:val="28"/>
        </w:rPr>
        <w:t>-0</w:t>
      </w:r>
      <w:r w:rsidR="006C1CFF" w:rsidRPr="006C1CFF">
        <w:rPr>
          <w:rFonts w:ascii="仿宋_GB2312" w:eastAsia="仿宋_GB2312" w:hAnsi="仿宋" w:cs="仿宋_GB2312" w:hint="eastAsia"/>
          <w:color w:val="000000"/>
          <w:sz w:val="28"/>
          <w:szCs w:val="28"/>
        </w:rPr>
        <w:t>6</w:t>
      </w:r>
    </w:p>
    <w:p w14:paraId="1B993457" w14:textId="3A2F5108" w:rsidR="005C1F64" w:rsidRPr="006C1CFF" w:rsidRDefault="00F86CD5">
      <w:pPr>
        <w:spacing w:line="360" w:lineRule="auto"/>
        <w:ind w:firstLineChars="200" w:firstLine="560"/>
        <w:rPr>
          <w:rFonts w:ascii="仿宋_GB2312" w:eastAsia="仿宋_GB2312" w:hAnsi="仿宋" w:cs="仿宋_GB2312"/>
          <w:color w:val="000000"/>
          <w:sz w:val="28"/>
          <w:szCs w:val="28"/>
        </w:rPr>
      </w:pPr>
      <w:r w:rsidRPr="006C1CFF">
        <w:rPr>
          <w:rFonts w:ascii="仿宋_GB2312" w:eastAsia="仿宋_GB2312" w:hAnsi="仿宋" w:hint="eastAsia"/>
          <w:sz w:val="28"/>
          <w:szCs w:val="28"/>
        </w:rPr>
        <w:t>2.项目名称：</w:t>
      </w:r>
      <w:bookmarkEnd w:id="6"/>
      <w:r w:rsidR="002A6E6D" w:rsidRPr="006C1CFF">
        <w:rPr>
          <w:rFonts w:ascii="仿宋_GB2312" w:eastAsia="仿宋_GB2312" w:hAnsi="仿宋" w:cs="仿宋_GB2312" w:hint="eastAsia"/>
          <w:color w:val="000000"/>
          <w:sz w:val="28"/>
          <w:szCs w:val="28"/>
        </w:rPr>
        <w:t>信息系统</w:t>
      </w:r>
      <w:proofErr w:type="gramStart"/>
      <w:r w:rsidR="002A6E6D" w:rsidRPr="006C1CFF">
        <w:rPr>
          <w:rFonts w:ascii="仿宋_GB2312" w:eastAsia="仿宋_GB2312" w:hAnsi="仿宋" w:cs="仿宋_GB2312" w:hint="eastAsia"/>
          <w:color w:val="000000"/>
          <w:sz w:val="28"/>
          <w:szCs w:val="28"/>
        </w:rPr>
        <w:t>运维类</w:t>
      </w:r>
      <w:r w:rsidR="006C1CFF">
        <w:rPr>
          <w:rFonts w:ascii="仿宋_GB2312" w:eastAsia="仿宋_GB2312" w:hAnsi="仿宋" w:cs="仿宋_GB2312" w:hint="eastAsia"/>
          <w:color w:val="000000"/>
          <w:sz w:val="28"/>
          <w:szCs w:val="28"/>
        </w:rPr>
        <w:t>项目</w:t>
      </w:r>
      <w:proofErr w:type="gramEnd"/>
      <w:r w:rsidR="002A6E6D" w:rsidRPr="006C1CFF">
        <w:rPr>
          <w:rFonts w:ascii="仿宋_GB2312" w:eastAsia="仿宋_GB2312" w:hAnsi="仿宋" w:cs="仿宋_GB2312" w:hint="eastAsia"/>
          <w:color w:val="000000"/>
          <w:sz w:val="28"/>
          <w:szCs w:val="28"/>
        </w:rPr>
        <w:t>采购项目</w:t>
      </w:r>
      <w:r w:rsidR="005F2F94" w:rsidRPr="006C1CFF">
        <w:rPr>
          <w:rFonts w:ascii="仿宋_GB2312" w:eastAsia="仿宋_GB2312" w:hAnsi="仿宋" w:cs="仿宋_GB2312" w:hint="eastAsia"/>
          <w:color w:val="000000"/>
          <w:sz w:val="28"/>
          <w:szCs w:val="28"/>
        </w:rPr>
        <w:t xml:space="preserve">  第六包</w:t>
      </w:r>
      <w:r w:rsidR="006C1CFF">
        <w:rPr>
          <w:rFonts w:ascii="仿宋_GB2312" w:eastAsia="仿宋_GB2312" w:hAnsi="仿宋" w:cs="仿宋_GB2312" w:hint="eastAsia"/>
          <w:color w:val="000000"/>
          <w:sz w:val="28"/>
          <w:szCs w:val="28"/>
        </w:rPr>
        <w:t xml:space="preserve"> </w:t>
      </w:r>
      <w:r w:rsidR="006C1CFF" w:rsidRPr="006C1CFF">
        <w:rPr>
          <w:rFonts w:ascii="仿宋_GB2312" w:eastAsia="仿宋_GB2312" w:hAnsi="仿宋" w:cs="仿宋_GB2312" w:hint="eastAsia"/>
          <w:color w:val="000000"/>
          <w:sz w:val="28"/>
          <w:szCs w:val="28"/>
        </w:rPr>
        <w:t>网络视频会议及监控系统运维</w:t>
      </w:r>
    </w:p>
    <w:p w14:paraId="5F79B9BB" w14:textId="77777777" w:rsidR="00CA2E96" w:rsidRPr="006C1CFF" w:rsidRDefault="00F86CD5">
      <w:pPr>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3.项目预算金额：</w:t>
      </w:r>
      <w:r w:rsidR="000E1778" w:rsidRPr="006C1CFF">
        <w:rPr>
          <w:rFonts w:ascii="仿宋_GB2312" w:eastAsia="仿宋_GB2312" w:hAnsi="仿宋" w:hint="eastAsia"/>
          <w:sz w:val="28"/>
          <w:szCs w:val="28"/>
        </w:rPr>
        <w:t>1</w:t>
      </w:r>
      <w:r w:rsidR="006C1CFF">
        <w:rPr>
          <w:rFonts w:ascii="仿宋_GB2312" w:eastAsia="仿宋_GB2312" w:hAnsi="仿宋" w:hint="eastAsia"/>
          <w:sz w:val="28"/>
          <w:szCs w:val="28"/>
        </w:rPr>
        <w:t>8.8</w:t>
      </w:r>
      <w:r w:rsidRPr="006C1CFF">
        <w:rPr>
          <w:rFonts w:ascii="仿宋_GB2312" w:eastAsia="仿宋_GB2312" w:hAnsi="仿宋" w:hint="eastAsia"/>
          <w:sz w:val="28"/>
          <w:szCs w:val="28"/>
        </w:rPr>
        <w:t>万元</w:t>
      </w:r>
    </w:p>
    <w:p w14:paraId="5BD729C0" w14:textId="77777777" w:rsidR="00CA2E96" w:rsidRPr="006C1CFF" w:rsidRDefault="00F86CD5">
      <w:pPr>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4.采购需求：</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416"/>
        <w:gridCol w:w="991"/>
        <w:gridCol w:w="4820"/>
      </w:tblGrid>
      <w:tr w:rsidR="00150654" w:rsidRPr="006C1CFF" w14:paraId="16451AFB" w14:textId="77777777" w:rsidTr="00DF01EB">
        <w:trPr>
          <w:trHeight w:val="454"/>
        </w:trPr>
        <w:tc>
          <w:tcPr>
            <w:tcW w:w="1064" w:type="pct"/>
            <w:vAlign w:val="center"/>
          </w:tcPr>
          <w:p w14:paraId="68699D63"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标的名称</w:t>
            </w:r>
          </w:p>
        </w:tc>
        <w:tc>
          <w:tcPr>
            <w:tcW w:w="771" w:type="pct"/>
            <w:vAlign w:val="center"/>
          </w:tcPr>
          <w:p w14:paraId="36C7DBB9"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采购</w:t>
            </w:r>
            <w:proofErr w:type="gramStart"/>
            <w:r w:rsidRPr="006C1CFF">
              <w:rPr>
                <w:rFonts w:ascii="仿宋_GB2312" w:eastAsia="仿宋_GB2312" w:hAnsi="仿宋" w:hint="eastAsia"/>
                <w:sz w:val="28"/>
                <w:szCs w:val="28"/>
              </w:rPr>
              <w:t>包预算</w:t>
            </w:r>
            <w:proofErr w:type="gramEnd"/>
            <w:r w:rsidRPr="006C1CFF">
              <w:rPr>
                <w:rFonts w:ascii="仿宋_GB2312" w:eastAsia="仿宋_GB2312" w:hAnsi="仿宋" w:hint="eastAsia"/>
                <w:sz w:val="28"/>
                <w:szCs w:val="28"/>
              </w:rPr>
              <w:t>金额</w:t>
            </w:r>
          </w:p>
          <w:p w14:paraId="2C450C3E"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（万元）</w:t>
            </w:r>
          </w:p>
        </w:tc>
        <w:tc>
          <w:tcPr>
            <w:tcW w:w="540" w:type="pct"/>
            <w:vAlign w:val="center"/>
          </w:tcPr>
          <w:p w14:paraId="6FF37DAA"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数量</w:t>
            </w:r>
          </w:p>
        </w:tc>
        <w:tc>
          <w:tcPr>
            <w:tcW w:w="2625" w:type="pct"/>
            <w:vAlign w:val="center"/>
          </w:tcPr>
          <w:p w14:paraId="6B28C61C"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简要技术需求或服务要求</w:t>
            </w:r>
          </w:p>
        </w:tc>
      </w:tr>
      <w:tr w:rsidR="00150654" w:rsidRPr="006C1CFF" w14:paraId="26CC47EB" w14:textId="77777777" w:rsidTr="00DF01EB">
        <w:trPr>
          <w:trHeight w:val="454"/>
        </w:trPr>
        <w:tc>
          <w:tcPr>
            <w:tcW w:w="1064" w:type="pct"/>
            <w:vAlign w:val="center"/>
          </w:tcPr>
          <w:p w14:paraId="7428DDEE" w14:textId="77777777" w:rsidR="00CA2E96" w:rsidRPr="006C1CFF" w:rsidRDefault="006C1CFF" w:rsidP="005C1F64">
            <w:pPr>
              <w:jc w:val="left"/>
              <w:rPr>
                <w:rFonts w:ascii="仿宋_GB2312" w:eastAsia="仿宋_GB2312" w:hAnsi="仿宋" w:cs="仿宋_GB2312"/>
                <w:color w:val="000000"/>
                <w:sz w:val="28"/>
                <w:szCs w:val="28"/>
              </w:rPr>
            </w:pPr>
            <w:r w:rsidRPr="006C1CFF">
              <w:rPr>
                <w:rFonts w:ascii="仿宋_GB2312" w:eastAsia="仿宋_GB2312" w:hAnsi="仿宋" w:cs="仿宋_GB2312" w:hint="eastAsia"/>
                <w:color w:val="000000"/>
                <w:sz w:val="28"/>
                <w:szCs w:val="28"/>
              </w:rPr>
              <w:t>网络视频会议及监控系统运维</w:t>
            </w:r>
          </w:p>
        </w:tc>
        <w:tc>
          <w:tcPr>
            <w:tcW w:w="771" w:type="pct"/>
            <w:vAlign w:val="center"/>
          </w:tcPr>
          <w:p w14:paraId="5ED6EFFD" w14:textId="77777777" w:rsidR="00CA2E96" w:rsidRPr="006C1CFF" w:rsidRDefault="00F86CD5" w:rsidP="006C1CFF">
            <w:pPr>
              <w:jc w:val="center"/>
              <w:rPr>
                <w:rFonts w:ascii="仿宋_GB2312" w:eastAsia="仿宋_GB2312" w:hAnsi="仿宋"/>
                <w:sz w:val="28"/>
                <w:szCs w:val="28"/>
              </w:rPr>
            </w:pPr>
            <w:r w:rsidRPr="006C1CFF">
              <w:rPr>
                <w:rFonts w:ascii="仿宋_GB2312" w:eastAsia="仿宋_GB2312" w:hAnsi="仿宋" w:hint="eastAsia"/>
                <w:sz w:val="28"/>
                <w:szCs w:val="28"/>
              </w:rPr>
              <w:t>1</w:t>
            </w:r>
            <w:r w:rsidR="006C1CFF">
              <w:rPr>
                <w:rFonts w:ascii="仿宋_GB2312" w:eastAsia="仿宋_GB2312" w:hAnsi="仿宋" w:hint="eastAsia"/>
                <w:sz w:val="28"/>
                <w:szCs w:val="28"/>
              </w:rPr>
              <w:t>8.8</w:t>
            </w:r>
          </w:p>
        </w:tc>
        <w:tc>
          <w:tcPr>
            <w:tcW w:w="540" w:type="pct"/>
            <w:vAlign w:val="center"/>
          </w:tcPr>
          <w:p w14:paraId="76C1B8EA"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1</w:t>
            </w:r>
            <w:r w:rsidR="00302B06" w:rsidRPr="006C1CFF">
              <w:rPr>
                <w:rFonts w:ascii="仿宋_GB2312" w:eastAsia="仿宋_GB2312" w:hAnsi="仿宋" w:hint="eastAsia"/>
                <w:sz w:val="28"/>
                <w:szCs w:val="28"/>
              </w:rPr>
              <w:t>批</w:t>
            </w:r>
          </w:p>
        </w:tc>
        <w:tc>
          <w:tcPr>
            <w:tcW w:w="2625" w:type="pct"/>
            <w:vAlign w:val="center"/>
          </w:tcPr>
          <w:p w14:paraId="00DFDA74" w14:textId="77777777" w:rsidR="00CA2E96" w:rsidRPr="006C1CFF" w:rsidRDefault="006C1CFF" w:rsidP="000E1778">
            <w:pPr>
              <w:jc w:val="left"/>
              <w:rPr>
                <w:rFonts w:ascii="仿宋_GB2312" w:eastAsia="仿宋_GB2312" w:hAnsi="仿宋" w:cs="仿宋_GB2312"/>
                <w:color w:val="000000"/>
                <w:sz w:val="28"/>
                <w:szCs w:val="28"/>
              </w:rPr>
            </w:pPr>
            <w:r>
              <w:rPr>
                <w:rFonts w:ascii="仿宋" w:eastAsia="仿宋" w:hAnsi="仿宋" w:hint="eastAsia"/>
                <w:sz w:val="28"/>
                <w:szCs w:val="28"/>
              </w:rPr>
              <w:t>本项目的运维内容主要包括预防性巡检服务、设备维修维护服务、现场保障服务等部分，工作内容主要包括设备巡检、故障处置、日常保养、重大活动保障等</w:t>
            </w:r>
          </w:p>
        </w:tc>
      </w:tr>
    </w:tbl>
    <w:p w14:paraId="05EFC98F" w14:textId="77777777" w:rsidR="00CA2E96" w:rsidRPr="006C1CFF" w:rsidRDefault="00F86CD5">
      <w:pPr>
        <w:spacing w:line="360" w:lineRule="auto"/>
        <w:ind w:firstLineChars="200" w:firstLine="560"/>
        <w:rPr>
          <w:rFonts w:ascii="仿宋_GB2312" w:eastAsia="仿宋_GB2312" w:hAnsi="仿宋"/>
          <w:sz w:val="28"/>
          <w:szCs w:val="28"/>
          <w:u w:val="single"/>
        </w:rPr>
      </w:pPr>
      <w:r w:rsidRPr="006C1CFF">
        <w:rPr>
          <w:rFonts w:ascii="仿宋_GB2312" w:eastAsia="仿宋_GB2312" w:hAnsi="仿宋" w:hint="eastAsia"/>
          <w:sz w:val="28"/>
          <w:szCs w:val="28"/>
        </w:rPr>
        <w:t>5.合同履行期限：</w:t>
      </w:r>
      <w:r w:rsidR="008361A2" w:rsidRPr="006C1CFF">
        <w:rPr>
          <w:rFonts w:ascii="仿宋_GB2312" w:eastAsia="仿宋_GB2312" w:hAnsi="仿宋" w:hint="eastAsia"/>
          <w:sz w:val="28"/>
          <w:szCs w:val="28"/>
        </w:rPr>
        <w:t>一年</w:t>
      </w:r>
    </w:p>
    <w:p w14:paraId="5B1420FE" w14:textId="77777777" w:rsidR="00CA2E96" w:rsidRPr="006C1CFF" w:rsidRDefault="00F86CD5">
      <w:pPr>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6.本项目是否接受联合体投标：否。</w:t>
      </w:r>
    </w:p>
    <w:p w14:paraId="2E428EA6" w14:textId="77777777" w:rsidR="00CA2E96" w:rsidRPr="006C1CFF" w:rsidRDefault="00CA2E96">
      <w:pPr>
        <w:spacing w:line="360" w:lineRule="auto"/>
        <w:ind w:firstLineChars="200" w:firstLine="560"/>
        <w:rPr>
          <w:rFonts w:ascii="仿宋_GB2312" w:eastAsia="仿宋_GB2312" w:hAnsi="仿宋"/>
          <w:sz w:val="28"/>
          <w:szCs w:val="28"/>
        </w:rPr>
      </w:pPr>
    </w:p>
    <w:p w14:paraId="4A673458" w14:textId="77777777" w:rsidR="00CA2E96" w:rsidRPr="006C1CFF" w:rsidRDefault="00F86CD5">
      <w:pPr>
        <w:pStyle w:val="21"/>
        <w:keepNext w:val="0"/>
        <w:keepLines w:val="0"/>
        <w:spacing w:before="0" w:line="360" w:lineRule="auto"/>
        <w:jc w:val="left"/>
        <w:rPr>
          <w:rFonts w:ascii="仿宋_GB2312" w:eastAsia="仿宋_GB2312" w:hAnsi="仿宋"/>
          <w:sz w:val="28"/>
          <w:szCs w:val="28"/>
        </w:rPr>
      </w:pPr>
      <w:bookmarkStart w:id="7" w:name="_Toc28359003"/>
      <w:bookmarkStart w:id="8" w:name="_Toc28359080"/>
      <w:bookmarkStart w:id="9" w:name="_Toc35393791"/>
      <w:bookmarkStart w:id="10" w:name="_Toc35393622"/>
      <w:r w:rsidRPr="006C1CFF">
        <w:rPr>
          <w:rFonts w:ascii="仿宋_GB2312" w:eastAsia="仿宋_GB2312" w:hAnsi="仿宋" w:hint="eastAsia"/>
          <w:sz w:val="28"/>
          <w:szCs w:val="28"/>
        </w:rPr>
        <w:t>二、申请人的资格要求（须同时满足）</w:t>
      </w:r>
      <w:bookmarkEnd w:id="7"/>
      <w:bookmarkEnd w:id="8"/>
      <w:bookmarkEnd w:id="9"/>
      <w:bookmarkEnd w:id="10"/>
    </w:p>
    <w:p w14:paraId="744FFD17" w14:textId="77777777" w:rsidR="00CA2E96" w:rsidRPr="006C1CFF" w:rsidRDefault="00F86CD5">
      <w:pPr>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1.满足《中华人民共和国政府采购法》第二十二条规定；</w:t>
      </w:r>
    </w:p>
    <w:p w14:paraId="3BAD557D" w14:textId="77777777" w:rsidR="00CA2E96" w:rsidRPr="006C1CFF" w:rsidRDefault="00F86CD5">
      <w:pPr>
        <w:spacing w:line="360" w:lineRule="auto"/>
        <w:ind w:firstLineChars="200" w:firstLine="560"/>
        <w:rPr>
          <w:rFonts w:ascii="仿宋_GB2312" w:eastAsia="仿宋_GB2312" w:hAnsi="仿宋"/>
          <w:sz w:val="28"/>
          <w:szCs w:val="28"/>
        </w:rPr>
      </w:pPr>
      <w:bookmarkStart w:id="11" w:name="_Toc28359081"/>
      <w:bookmarkStart w:id="12" w:name="_Toc28359004"/>
      <w:r w:rsidRPr="006C1CFF">
        <w:rPr>
          <w:rFonts w:ascii="仿宋_GB2312" w:eastAsia="仿宋_GB2312" w:hAnsi="仿宋" w:hint="eastAsia"/>
          <w:sz w:val="28"/>
          <w:szCs w:val="28"/>
        </w:rPr>
        <w:t>2.落实政府采购政策需满足的资格要求：</w:t>
      </w:r>
    </w:p>
    <w:p w14:paraId="03B57940" w14:textId="77777777" w:rsidR="00CA2E96" w:rsidRPr="006C1CFF" w:rsidRDefault="00F86CD5">
      <w:pPr>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2.1 中小企业政策</w:t>
      </w:r>
    </w:p>
    <w:p w14:paraId="63F941BF" w14:textId="6EEAA12C" w:rsidR="00CA2E96" w:rsidRPr="006C1CFF" w:rsidRDefault="00F86CD5">
      <w:pPr>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本项目专门面向</w:t>
      </w:r>
      <w:r w:rsidR="00CD1035" w:rsidRPr="006C1CFF">
        <w:rPr>
          <w:rFonts w:ascii="仿宋_GB2312" w:eastAsia="仿宋_GB2312" w:hAnsi="仿宋" w:hint="eastAsia"/>
          <w:sz w:val="28"/>
          <w:szCs w:val="28"/>
        </w:rPr>
        <w:t>中小</w:t>
      </w:r>
      <w:r w:rsidRPr="006C1CFF">
        <w:rPr>
          <w:rFonts w:ascii="仿宋_GB2312" w:eastAsia="仿宋_GB2312" w:hAnsi="仿宋" w:hint="eastAsia"/>
          <w:sz w:val="28"/>
          <w:szCs w:val="28"/>
        </w:rPr>
        <w:t>企业采购。即：提供的货物全部由符合政策要求的</w:t>
      </w:r>
      <w:r w:rsidR="00CD1035" w:rsidRPr="006C1CFF">
        <w:rPr>
          <w:rFonts w:ascii="仿宋_GB2312" w:eastAsia="仿宋_GB2312" w:hAnsi="仿宋" w:hint="eastAsia"/>
          <w:sz w:val="28"/>
          <w:szCs w:val="28"/>
        </w:rPr>
        <w:t>中小</w:t>
      </w:r>
      <w:r w:rsidRPr="006C1CFF">
        <w:rPr>
          <w:rFonts w:ascii="仿宋_GB2312" w:eastAsia="仿宋_GB2312" w:hAnsi="仿宋" w:hint="eastAsia"/>
          <w:sz w:val="28"/>
          <w:szCs w:val="28"/>
        </w:rPr>
        <w:t>企业制造、服务全部由符合政策要求的</w:t>
      </w:r>
      <w:r w:rsidR="00CD1035" w:rsidRPr="006C1CFF">
        <w:rPr>
          <w:rFonts w:ascii="仿宋_GB2312" w:eastAsia="仿宋_GB2312" w:hAnsi="仿宋" w:hint="eastAsia"/>
          <w:sz w:val="28"/>
          <w:szCs w:val="28"/>
        </w:rPr>
        <w:t>中小</w:t>
      </w:r>
      <w:r w:rsidRPr="006C1CFF">
        <w:rPr>
          <w:rFonts w:ascii="仿宋_GB2312" w:eastAsia="仿宋_GB2312" w:hAnsi="仿宋" w:hint="eastAsia"/>
          <w:sz w:val="28"/>
          <w:szCs w:val="28"/>
        </w:rPr>
        <w:t>企业承接。</w:t>
      </w:r>
    </w:p>
    <w:p w14:paraId="6C5C30BF" w14:textId="77777777" w:rsidR="00CA2E96" w:rsidRPr="006C1CFF" w:rsidRDefault="00F86CD5">
      <w:pPr>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2.2 其它落实政府采购政策的资格要求：无。</w:t>
      </w:r>
    </w:p>
    <w:p w14:paraId="27C712F6" w14:textId="77777777" w:rsidR="00CA2E96" w:rsidRPr="006C1CFF" w:rsidRDefault="00F86CD5">
      <w:pPr>
        <w:spacing w:line="360" w:lineRule="auto"/>
        <w:ind w:firstLineChars="200" w:firstLine="560"/>
        <w:rPr>
          <w:rFonts w:ascii="仿宋_GB2312" w:eastAsia="仿宋_GB2312" w:hAnsi="仿宋"/>
          <w:i/>
          <w:iCs/>
          <w:sz w:val="28"/>
          <w:szCs w:val="28"/>
          <w:u w:val="single"/>
        </w:rPr>
      </w:pPr>
      <w:r w:rsidRPr="006C1CFF">
        <w:rPr>
          <w:rFonts w:ascii="仿宋_GB2312" w:eastAsia="仿宋_GB2312" w:hAnsi="仿宋" w:hint="eastAsia"/>
          <w:sz w:val="28"/>
          <w:szCs w:val="28"/>
        </w:rPr>
        <w:t>3.本项目的特定资格要求：</w:t>
      </w:r>
    </w:p>
    <w:p w14:paraId="1B2F3FB6" w14:textId="77777777" w:rsidR="00CA2E96" w:rsidRPr="006C1CFF" w:rsidRDefault="00F86CD5">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3.1本项目是否接受分支机构参与投标：</w:t>
      </w:r>
      <w:proofErr w:type="gramStart"/>
      <w:r w:rsidR="005E596A" w:rsidRPr="006C1CFF">
        <w:rPr>
          <w:rFonts w:ascii="仿宋_GB2312" w:eastAsia="仿宋_GB2312" w:hAnsi="仿宋" w:hint="eastAsia"/>
          <w:sz w:val="28"/>
          <w:szCs w:val="28"/>
        </w:rPr>
        <w:t>否</w:t>
      </w:r>
      <w:proofErr w:type="gramEnd"/>
    </w:p>
    <w:p w14:paraId="7EABE282" w14:textId="77777777" w:rsidR="00CA2E96" w:rsidRPr="006C1CFF" w:rsidRDefault="00F86CD5">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lastRenderedPageBreak/>
        <w:t>3.2本项目是否属于政府购买服务：是；</w:t>
      </w:r>
    </w:p>
    <w:p w14:paraId="231D9AAD" w14:textId="77777777" w:rsidR="00CA2E96" w:rsidRPr="006C1CFF" w:rsidRDefault="00F86CD5">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3.3其他特定资格要求：</w:t>
      </w:r>
      <w:r w:rsidRPr="006C1CFF">
        <w:rPr>
          <w:rFonts w:ascii="仿宋_GB2312" w:eastAsia="仿宋_GB2312" w:hAnsi="仿宋" w:hint="eastAsia"/>
          <w:sz w:val="28"/>
          <w:szCs w:val="28"/>
          <w:u w:val="single"/>
        </w:rPr>
        <w:t>（1）</w:t>
      </w:r>
      <w:r w:rsidRPr="006C1CFF">
        <w:rPr>
          <w:rFonts w:ascii="仿宋_GB2312" w:eastAsia="仿宋_GB2312" w:hAnsi="仿宋" w:hint="eastAsia"/>
          <w:color w:val="000000"/>
          <w:sz w:val="28"/>
          <w:szCs w:val="28"/>
          <w:u w:val="single"/>
        </w:rPr>
        <w:t>供应商须在中华人民共和国境内注册，能够独立承担民事责任，有生产或供应能力的本国供应商，包括法人、其他组织、自然人。（2）供应商不能被列入“信用中国”网（www.creditchina.gov.cn）和中国政府采购网（www.ccgp.gov.cn）失信被执行人、重大税收违法案件当事人名单、政府采购严重违法失信行为记录名单。（3）供应商不得存在下列情形之一：为采购人的附属机构，或与采购人存在利害关系可能影响招标公正性；单位负责人为同一人或者存在直接控股、管理关系的不同投标人，不得参加同一合同项下（同一包投标或者在未分包的同一招标项目）的采购活动；为采购项目提供整体设计、规范编制或者项目管理、监理、检测等服务；为本招标项目的招标代理单位；为本招标项目的代建单位。（4）本项目不接受进口产品投标。</w:t>
      </w:r>
      <w:r w:rsidRPr="006C1CFF">
        <w:rPr>
          <w:rFonts w:ascii="仿宋_GB2312" w:eastAsia="仿宋_GB2312" w:hAnsi="仿宋" w:hint="eastAsia"/>
          <w:sz w:val="28"/>
          <w:szCs w:val="28"/>
        </w:rPr>
        <w:t>。</w:t>
      </w:r>
    </w:p>
    <w:p w14:paraId="41C3A5A8" w14:textId="77777777" w:rsidR="00CA2E96" w:rsidRPr="006C1CFF" w:rsidRDefault="00CA2E96">
      <w:pPr>
        <w:spacing w:line="360" w:lineRule="auto"/>
        <w:ind w:firstLineChars="200" w:firstLine="560"/>
        <w:rPr>
          <w:rFonts w:ascii="仿宋_GB2312" w:eastAsia="仿宋_GB2312" w:hAnsi="仿宋"/>
          <w:i/>
          <w:iCs/>
          <w:sz w:val="28"/>
          <w:szCs w:val="28"/>
          <w:u w:val="single"/>
        </w:rPr>
      </w:pPr>
    </w:p>
    <w:p w14:paraId="09B6EA76" w14:textId="77777777" w:rsidR="00CA2E96" w:rsidRPr="006C1CFF" w:rsidRDefault="00F86CD5">
      <w:pPr>
        <w:pStyle w:val="21"/>
        <w:keepNext w:val="0"/>
        <w:keepLines w:val="0"/>
        <w:widowControl/>
        <w:spacing w:before="0" w:line="360" w:lineRule="auto"/>
        <w:jc w:val="left"/>
        <w:rPr>
          <w:rFonts w:ascii="仿宋_GB2312" w:eastAsia="仿宋_GB2312" w:hAnsi="仿宋"/>
          <w:sz w:val="28"/>
          <w:szCs w:val="28"/>
        </w:rPr>
      </w:pPr>
      <w:bookmarkStart w:id="13" w:name="_Toc35393623"/>
      <w:bookmarkStart w:id="14" w:name="_Toc35393792"/>
      <w:bookmarkEnd w:id="11"/>
      <w:bookmarkEnd w:id="12"/>
      <w:r w:rsidRPr="006C1CFF">
        <w:rPr>
          <w:rFonts w:ascii="仿宋_GB2312" w:eastAsia="仿宋_GB2312" w:hAnsi="仿宋" w:hint="eastAsia"/>
          <w:sz w:val="28"/>
          <w:szCs w:val="28"/>
        </w:rPr>
        <w:t>三、获取招标文件</w:t>
      </w:r>
      <w:bookmarkEnd w:id="13"/>
      <w:bookmarkEnd w:id="14"/>
    </w:p>
    <w:p w14:paraId="494D6ED5" w14:textId="447FEA23" w:rsidR="006C1CFF" w:rsidRPr="00FD7DF1" w:rsidRDefault="006C1CFF" w:rsidP="006C1CFF">
      <w:pPr>
        <w:adjustRightInd w:val="0"/>
        <w:snapToGrid w:val="0"/>
        <w:spacing w:line="360" w:lineRule="auto"/>
        <w:ind w:firstLineChars="200" w:firstLine="560"/>
        <w:rPr>
          <w:rFonts w:ascii="仿宋_GB2312" w:eastAsia="仿宋_GB2312"/>
          <w:color w:val="000000" w:themeColor="text1"/>
          <w:sz w:val="28"/>
          <w:szCs w:val="28"/>
        </w:rPr>
      </w:pPr>
      <w:bookmarkStart w:id="15" w:name="_Hlk129251089"/>
      <w:r w:rsidRPr="00FD7DF1">
        <w:rPr>
          <w:rFonts w:ascii="仿宋_GB2312" w:eastAsia="仿宋_GB2312" w:hint="eastAsia"/>
          <w:color w:val="000000" w:themeColor="text1"/>
          <w:sz w:val="28"/>
          <w:szCs w:val="28"/>
        </w:rPr>
        <w:t>1.时间：202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color w:val="000000" w:themeColor="text1"/>
          <w:sz w:val="28"/>
          <w:szCs w:val="28"/>
        </w:rPr>
        <w:t>1</w:t>
      </w:r>
      <w:r w:rsidR="00BE2B49">
        <w:rPr>
          <w:rFonts w:ascii="仿宋_GB2312" w:eastAsia="仿宋_GB2312" w:hint="eastAsia"/>
          <w:color w:val="000000" w:themeColor="text1"/>
          <w:sz w:val="28"/>
          <w:szCs w:val="28"/>
        </w:rPr>
        <w:t>9</w:t>
      </w:r>
      <w:r w:rsidRPr="00FD7DF1">
        <w:rPr>
          <w:rFonts w:ascii="仿宋_GB2312" w:eastAsia="仿宋_GB2312" w:hint="eastAsia"/>
          <w:color w:val="000000" w:themeColor="text1"/>
          <w:sz w:val="28"/>
          <w:szCs w:val="28"/>
        </w:rPr>
        <w:t>日至202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2</w:t>
      </w:r>
      <w:r w:rsidR="00BE2B49">
        <w:rPr>
          <w:rFonts w:ascii="仿宋_GB2312" w:eastAsia="仿宋_GB2312" w:hint="eastAsia"/>
          <w:color w:val="000000" w:themeColor="text1"/>
          <w:sz w:val="28"/>
          <w:szCs w:val="28"/>
        </w:rPr>
        <w:t>5</w:t>
      </w:r>
      <w:r w:rsidRPr="00FD7DF1">
        <w:rPr>
          <w:rFonts w:ascii="仿宋_GB2312" w:eastAsia="仿宋_GB2312" w:hint="eastAsia"/>
          <w:color w:val="000000" w:themeColor="text1"/>
          <w:sz w:val="28"/>
          <w:szCs w:val="28"/>
        </w:rPr>
        <w:t>日，每天上午9:00至11:30，下午13:00至17:00（北京时间，法定节假日除外）。</w:t>
      </w:r>
    </w:p>
    <w:bookmarkEnd w:id="15"/>
    <w:p w14:paraId="3AA1C389" w14:textId="77777777" w:rsidR="006C1CFF" w:rsidRDefault="006C1CFF" w:rsidP="006C1CFF">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2.地点：北京市政府采购电子交易平台</w:t>
      </w:r>
    </w:p>
    <w:p w14:paraId="6AD736A8" w14:textId="77777777" w:rsidR="006C1CFF" w:rsidRDefault="006C1CFF" w:rsidP="006C1CFF">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3.方式：</w:t>
      </w:r>
      <w:proofErr w:type="gramStart"/>
      <w:r>
        <w:rPr>
          <w:rFonts w:ascii="仿宋_GB2312" w:eastAsia="仿宋_GB2312" w:hint="eastAsia"/>
          <w:sz w:val="28"/>
          <w:szCs w:val="28"/>
        </w:rPr>
        <w:t>供应商持</w:t>
      </w:r>
      <w:proofErr w:type="gramEnd"/>
      <w:r>
        <w:rPr>
          <w:rFonts w:ascii="仿宋_GB2312" w:eastAsia="仿宋_GB2312" w:hint="eastAsia"/>
          <w:sz w:val="28"/>
          <w:szCs w:val="28"/>
        </w:rPr>
        <w:t>CA数字认证证书登录北京市政府采购电子交易平台（http://zbcg-bjzc.zhongcy.com/bjczj-portal-site/index.html#/home）获取电子版招标文件。</w:t>
      </w:r>
    </w:p>
    <w:p w14:paraId="5D58CDB4" w14:textId="77777777" w:rsidR="00CA2E96" w:rsidRDefault="006C1CFF" w:rsidP="006C1CFF">
      <w:pPr>
        <w:tabs>
          <w:tab w:val="left" w:pos="900"/>
          <w:tab w:val="left" w:pos="1980"/>
        </w:tabs>
        <w:snapToGrid w:val="0"/>
        <w:spacing w:line="360" w:lineRule="auto"/>
        <w:ind w:left="840"/>
        <w:rPr>
          <w:rFonts w:ascii="仿宋_GB2312" w:eastAsia="仿宋_GB2312"/>
          <w:sz w:val="28"/>
          <w:szCs w:val="28"/>
        </w:rPr>
      </w:pPr>
      <w:r>
        <w:rPr>
          <w:rFonts w:ascii="仿宋_GB2312" w:eastAsia="仿宋_GB2312" w:hint="eastAsia"/>
          <w:sz w:val="28"/>
          <w:szCs w:val="28"/>
        </w:rPr>
        <w:t>4.售价：0元。</w:t>
      </w:r>
    </w:p>
    <w:p w14:paraId="32D86A34" w14:textId="77777777" w:rsidR="006C1CFF" w:rsidRPr="006C1CFF" w:rsidRDefault="006C1CFF" w:rsidP="006C1CFF">
      <w:pPr>
        <w:tabs>
          <w:tab w:val="left" w:pos="900"/>
          <w:tab w:val="left" w:pos="1980"/>
        </w:tabs>
        <w:snapToGrid w:val="0"/>
        <w:spacing w:line="360" w:lineRule="auto"/>
        <w:ind w:left="840"/>
        <w:rPr>
          <w:rFonts w:ascii="仿宋_GB2312" w:eastAsia="仿宋_GB2312" w:hAnsi="仿宋"/>
          <w:sz w:val="28"/>
          <w:szCs w:val="28"/>
        </w:rPr>
      </w:pPr>
    </w:p>
    <w:p w14:paraId="336F1160" w14:textId="77777777" w:rsidR="00CA2E96" w:rsidRPr="006C1CFF" w:rsidRDefault="00F86CD5">
      <w:pPr>
        <w:pStyle w:val="21"/>
        <w:keepNext w:val="0"/>
        <w:keepLines w:val="0"/>
        <w:widowControl/>
        <w:spacing w:before="0" w:line="360" w:lineRule="auto"/>
        <w:jc w:val="left"/>
        <w:rPr>
          <w:rFonts w:ascii="仿宋_GB2312" w:eastAsia="仿宋_GB2312" w:hAnsi="仿宋"/>
          <w:sz w:val="28"/>
          <w:szCs w:val="28"/>
        </w:rPr>
      </w:pPr>
      <w:bookmarkStart w:id="16" w:name="_Toc28359082"/>
      <w:bookmarkStart w:id="17" w:name="_Toc28359005"/>
      <w:bookmarkStart w:id="18" w:name="_Toc35393624"/>
      <w:bookmarkStart w:id="19" w:name="_Toc35393793"/>
      <w:r w:rsidRPr="006C1CFF">
        <w:rPr>
          <w:rFonts w:ascii="仿宋_GB2312" w:eastAsia="仿宋_GB2312" w:hAnsi="仿宋" w:hint="eastAsia"/>
          <w:sz w:val="28"/>
          <w:szCs w:val="28"/>
        </w:rPr>
        <w:t>四、提交投标文件</w:t>
      </w:r>
      <w:bookmarkEnd w:id="16"/>
      <w:bookmarkEnd w:id="17"/>
      <w:r w:rsidRPr="006C1CFF">
        <w:rPr>
          <w:rFonts w:ascii="仿宋_GB2312" w:eastAsia="仿宋_GB2312" w:hAnsi="仿宋" w:hint="eastAsia"/>
          <w:sz w:val="28"/>
          <w:szCs w:val="28"/>
        </w:rPr>
        <w:t>截止时间、开标时间和地点</w:t>
      </w:r>
      <w:bookmarkEnd w:id="18"/>
      <w:bookmarkEnd w:id="19"/>
    </w:p>
    <w:p w14:paraId="46FA6A77" w14:textId="6E58CC8C" w:rsidR="006C1CFF" w:rsidRPr="00FD7DF1" w:rsidRDefault="006C1CFF" w:rsidP="006C1CFF">
      <w:pPr>
        <w:spacing w:line="360" w:lineRule="auto"/>
        <w:ind w:firstLineChars="200" w:firstLine="560"/>
        <w:rPr>
          <w:rFonts w:ascii="仿宋_GB2312" w:eastAsia="仿宋_GB2312"/>
          <w:bCs/>
          <w:color w:val="000000" w:themeColor="text1"/>
          <w:sz w:val="28"/>
          <w:szCs w:val="28"/>
          <w:u w:val="single"/>
        </w:rPr>
      </w:pPr>
      <w:bookmarkStart w:id="20" w:name="_Hlk129251097"/>
      <w:bookmarkStart w:id="21" w:name="_Hlk129252891"/>
      <w:r w:rsidRPr="00FD7DF1">
        <w:rPr>
          <w:rFonts w:ascii="仿宋_GB2312" w:eastAsia="仿宋_GB2312" w:hint="eastAsia"/>
          <w:color w:val="000000" w:themeColor="text1"/>
          <w:sz w:val="28"/>
          <w:szCs w:val="28"/>
        </w:rPr>
        <w:t>投标截止时间、开标时间：202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2</w:t>
      </w:r>
      <w:r w:rsidRPr="00FD7DF1">
        <w:rPr>
          <w:rFonts w:ascii="仿宋_GB2312" w:eastAsia="仿宋_GB2312" w:hint="eastAsia"/>
          <w:color w:val="000000" w:themeColor="text1"/>
          <w:sz w:val="28"/>
          <w:szCs w:val="28"/>
        </w:rPr>
        <w:t>月</w:t>
      </w:r>
      <w:r w:rsidR="00BE2B49">
        <w:rPr>
          <w:rFonts w:ascii="仿宋_GB2312" w:eastAsia="仿宋_GB2312" w:hint="eastAsia"/>
          <w:color w:val="000000" w:themeColor="text1"/>
          <w:sz w:val="28"/>
          <w:szCs w:val="28"/>
        </w:rPr>
        <w:t>8</w:t>
      </w:r>
      <w:r w:rsidRPr="00FD7DF1">
        <w:rPr>
          <w:rFonts w:ascii="仿宋_GB2312" w:eastAsia="仿宋_GB2312" w:hint="eastAsia"/>
          <w:color w:val="000000" w:themeColor="text1"/>
          <w:sz w:val="28"/>
          <w:szCs w:val="28"/>
        </w:rPr>
        <w:t>日9点</w:t>
      </w:r>
      <w:r w:rsidRPr="00FD7DF1">
        <w:rPr>
          <w:rFonts w:ascii="仿宋_GB2312" w:eastAsia="仿宋_GB2312" w:hint="eastAsia"/>
          <w:bCs/>
          <w:color w:val="000000" w:themeColor="text1"/>
          <w:sz w:val="28"/>
          <w:szCs w:val="28"/>
        </w:rPr>
        <w:t>（北京时间）</w:t>
      </w:r>
      <w:r w:rsidRPr="00FD7DF1">
        <w:rPr>
          <w:rFonts w:ascii="仿宋_GB2312" w:eastAsia="仿宋_GB2312" w:hint="eastAsia"/>
          <w:iCs/>
          <w:color w:val="000000" w:themeColor="text1"/>
          <w:sz w:val="28"/>
          <w:szCs w:val="28"/>
        </w:rPr>
        <w:t>。</w:t>
      </w:r>
    </w:p>
    <w:bookmarkEnd w:id="20"/>
    <w:p w14:paraId="0FD321DD" w14:textId="408E9F4B" w:rsidR="00A74632" w:rsidRPr="006C1CFF" w:rsidRDefault="006C1CFF" w:rsidP="006C1CFF">
      <w:pPr>
        <w:spacing w:line="360" w:lineRule="auto"/>
        <w:ind w:firstLineChars="200" w:firstLine="560"/>
        <w:rPr>
          <w:rFonts w:ascii="仿宋_GB2312" w:eastAsia="仿宋_GB2312" w:hAnsi="仿宋"/>
          <w:sz w:val="28"/>
          <w:szCs w:val="28"/>
          <w:lang w:val="zh-TW"/>
        </w:rPr>
      </w:pPr>
      <w:r w:rsidRPr="0021686E">
        <w:rPr>
          <w:rFonts w:ascii="仿宋" w:eastAsia="仿宋" w:hAnsi="仿宋" w:hint="eastAsia"/>
          <w:sz w:val="28"/>
          <w:szCs w:val="28"/>
        </w:rPr>
        <w:t>地点：</w:t>
      </w:r>
      <w:r w:rsidR="00BE2B49">
        <w:rPr>
          <w:rFonts w:ascii="仿宋_GB2312" w:eastAsia="仿宋_GB2312" w:hint="eastAsia"/>
          <w:sz w:val="28"/>
          <w:szCs w:val="28"/>
        </w:rPr>
        <w:t>北京市政府采购电子交易平台</w:t>
      </w:r>
    </w:p>
    <w:bookmarkEnd w:id="21"/>
    <w:p w14:paraId="31C6CB77" w14:textId="77777777" w:rsidR="00CA2E96" w:rsidRPr="006C1CFF" w:rsidRDefault="00CA2E96">
      <w:pPr>
        <w:spacing w:line="360" w:lineRule="auto"/>
        <w:ind w:firstLineChars="200" w:firstLine="560"/>
        <w:rPr>
          <w:rFonts w:ascii="仿宋_GB2312" w:eastAsia="仿宋_GB2312" w:hAnsi="仿宋"/>
          <w:bCs/>
          <w:sz w:val="28"/>
          <w:szCs w:val="28"/>
          <w:u w:val="single"/>
          <w:lang w:eastAsia="zh-TW"/>
        </w:rPr>
      </w:pPr>
    </w:p>
    <w:p w14:paraId="32786634" w14:textId="77777777" w:rsidR="00CA2E96" w:rsidRPr="006C1CFF" w:rsidRDefault="00F86CD5">
      <w:pPr>
        <w:pStyle w:val="21"/>
        <w:keepNext w:val="0"/>
        <w:keepLines w:val="0"/>
        <w:spacing w:before="0" w:line="360" w:lineRule="auto"/>
        <w:jc w:val="left"/>
        <w:rPr>
          <w:rFonts w:ascii="仿宋_GB2312" w:eastAsia="仿宋_GB2312" w:hAnsi="仿宋"/>
          <w:sz w:val="28"/>
          <w:szCs w:val="28"/>
        </w:rPr>
      </w:pPr>
      <w:bookmarkStart w:id="22" w:name="_Toc35393625"/>
      <w:bookmarkStart w:id="23" w:name="_Toc28359007"/>
      <w:bookmarkStart w:id="24" w:name="_Toc35393794"/>
      <w:bookmarkStart w:id="25" w:name="_Toc28359084"/>
      <w:r w:rsidRPr="006C1CFF">
        <w:rPr>
          <w:rFonts w:ascii="仿宋_GB2312" w:eastAsia="仿宋_GB2312" w:hAnsi="仿宋" w:hint="eastAsia"/>
          <w:sz w:val="28"/>
          <w:szCs w:val="28"/>
        </w:rPr>
        <w:lastRenderedPageBreak/>
        <w:t>五、公告期限</w:t>
      </w:r>
      <w:bookmarkEnd w:id="22"/>
      <w:bookmarkEnd w:id="23"/>
      <w:bookmarkEnd w:id="24"/>
      <w:bookmarkEnd w:id="25"/>
    </w:p>
    <w:p w14:paraId="4FF5A7CA" w14:textId="77777777" w:rsidR="00CA2E96" w:rsidRPr="006C1CFF" w:rsidRDefault="00F86CD5">
      <w:pPr>
        <w:spacing w:line="360" w:lineRule="auto"/>
        <w:ind w:firstLineChars="200" w:firstLine="560"/>
        <w:rPr>
          <w:rFonts w:ascii="仿宋_GB2312" w:eastAsia="仿宋_GB2312" w:hAnsi="仿宋"/>
          <w:kern w:val="0"/>
          <w:sz w:val="28"/>
          <w:szCs w:val="28"/>
        </w:rPr>
      </w:pPr>
      <w:r w:rsidRPr="006C1CFF">
        <w:rPr>
          <w:rFonts w:ascii="仿宋_GB2312" w:eastAsia="仿宋_GB2312" w:hAnsi="仿宋" w:hint="eastAsia"/>
          <w:kern w:val="0"/>
          <w:sz w:val="28"/>
          <w:szCs w:val="28"/>
        </w:rPr>
        <w:t>自本公告发布之日起5个工作日。</w:t>
      </w:r>
    </w:p>
    <w:p w14:paraId="1E32D47D" w14:textId="77777777" w:rsidR="00CA2E96" w:rsidRPr="006C1CFF" w:rsidRDefault="00CA2E96">
      <w:pPr>
        <w:spacing w:line="360" w:lineRule="auto"/>
        <w:ind w:firstLineChars="200" w:firstLine="560"/>
        <w:rPr>
          <w:rFonts w:ascii="仿宋_GB2312" w:eastAsia="仿宋_GB2312" w:hAnsi="仿宋"/>
          <w:kern w:val="0"/>
          <w:sz w:val="28"/>
          <w:szCs w:val="28"/>
        </w:rPr>
      </w:pPr>
    </w:p>
    <w:p w14:paraId="1F0E8CAA" w14:textId="77777777" w:rsidR="00CA2E96" w:rsidRPr="006C1CFF" w:rsidRDefault="00F86CD5">
      <w:pPr>
        <w:pStyle w:val="21"/>
        <w:keepNext w:val="0"/>
        <w:keepLines w:val="0"/>
        <w:spacing w:before="0" w:line="360" w:lineRule="auto"/>
        <w:jc w:val="left"/>
        <w:rPr>
          <w:rFonts w:ascii="仿宋_GB2312" w:eastAsia="仿宋_GB2312" w:hAnsi="仿宋"/>
          <w:sz w:val="28"/>
          <w:szCs w:val="28"/>
        </w:rPr>
      </w:pPr>
      <w:bookmarkStart w:id="26" w:name="_Toc35393795"/>
      <w:bookmarkStart w:id="27" w:name="_Toc35393626"/>
      <w:r w:rsidRPr="006C1CFF">
        <w:rPr>
          <w:rFonts w:ascii="仿宋_GB2312" w:eastAsia="仿宋_GB2312" w:hAnsi="仿宋" w:hint="eastAsia"/>
          <w:sz w:val="28"/>
          <w:szCs w:val="28"/>
        </w:rPr>
        <w:t>六、其他补充事宜</w:t>
      </w:r>
      <w:bookmarkEnd w:id="26"/>
      <w:bookmarkEnd w:id="27"/>
    </w:p>
    <w:p w14:paraId="0C3713A7" w14:textId="77777777" w:rsidR="00CA2E96" w:rsidRPr="006C1CFF" w:rsidRDefault="00F86CD5">
      <w:pPr>
        <w:spacing w:line="360" w:lineRule="auto"/>
        <w:ind w:firstLineChars="200" w:firstLine="560"/>
        <w:rPr>
          <w:rFonts w:ascii="仿宋_GB2312" w:eastAsia="仿宋_GB2312" w:hAnsi="仿宋"/>
          <w:sz w:val="28"/>
          <w:szCs w:val="28"/>
          <w:u w:val="single"/>
        </w:rPr>
      </w:pPr>
      <w:r w:rsidRPr="006C1CFF">
        <w:rPr>
          <w:rFonts w:ascii="仿宋_GB2312" w:eastAsia="仿宋_GB2312" w:hAnsi="仿宋" w:hint="eastAsia"/>
          <w:sz w:val="28"/>
          <w:szCs w:val="28"/>
        </w:rPr>
        <w:t>1.本项目需要落实的政府采购政策：</w:t>
      </w:r>
      <w:r w:rsidR="00DF01EB" w:rsidRPr="006C1CFF">
        <w:rPr>
          <w:rFonts w:ascii="仿宋_GB2312" w:eastAsia="仿宋_GB2312" w:hAnsi="仿宋" w:hint="eastAsia"/>
          <w:sz w:val="28"/>
          <w:szCs w:val="28"/>
          <w:u w:val="single"/>
        </w:rPr>
        <w:t>（1）执行《关于印发环境标志产品政府采购品目清单的通知》（财库[2019]18号）；（2）《财政部 发展改革委关于印发节能产品政府采购品目清单的通知》（财库[2019]19号）；（3）执行《政府采购促进中小企业发展管理办法》（财库[2020]46号）；（4）《关于进一步加大政府采购支持中小企业力度的通知》（财库〔2022〕19号）；（5）执行《财政部、司法部关于政府采购支持监狱企业发展有关问题的通知》（财库[2014]68号）；（6）执行《关于促进残疾人就业政府采购政策的通知》（财库〔2017〕141号）；（7）执行《财政部关于在政府采购活动中查询及使用信用记录有关问题的通知》（财库[2016]125号）；（8）执行政府采购信用担保政策。</w:t>
      </w:r>
      <w:r w:rsidRPr="006C1CFF">
        <w:rPr>
          <w:rFonts w:ascii="仿宋_GB2312" w:eastAsia="仿宋_GB2312" w:hAnsi="仿宋" w:hint="eastAsia"/>
          <w:sz w:val="28"/>
          <w:szCs w:val="28"/>
          <w:u w:val="single"/>
        </w:rPr>
        <w:t xml:space="preserve"> </w:t>
      </w:r>
    </w:p>
    <w:p w14:paraId="37F9A27E" w14:textId="6C27972C" w:rsidR="00CA2E96" w:rsidRPr="006C1CFF" w:rsidRDefault="00F86CD5">
      <w:pPr>
        <w:widowControl/>
        <w:adjustRightInd w:val="0"/>
        <w:snapToGrid w:val="0"/>
        <w:spacing w:line="360" w:lineRule="auto"/>
        <w:ind w:firstLineChars="200" w:firstLine="560"/>
        <w:jc w:val="left"/>
        <w:rPr>
          <w:rFonts w:ascii="仿宋_GB2312" w:eastAsia="仿宋_GB2312" w:hAnsi="仿宋"/>
          <w:bCs/>
          <w:sz w:val="28"/>
          <w:szCs w:val="28"/>
        </w:rPr>
      </w:pPr>
      <w:r w:rsidRPr="006C1CFF">
        <w:rPr>
          <w:rFonts w:ascii="仿宋_GB2312" w:eastAsia="仿宋_GB2312" w:hAnsi="仿宋" w:hint="eastAsia"/>
          <w:sz w:val="28"/>
          <w:szCs w:val="28"/>
        </w:rPr>
        <w:t xml:space="preserve">2. </w:t>
      </w:r>
      <w:r w:rsidR="00BE2B49">
        <w:rPr>
          <w:rFonts w:ascii="仿宋_GB2312" w:eastAsia="仿宋_GB2312" w:hAnsi="仿宋"/>
          <w:sz w:val="28"/>
          <w:szCs w:val="28"/>
          <w:lang w:bidi="ar"/>
        </w:rPr>
        <w:t>本项目采用全流程电子化采购方式，请供应</w:t>
      </w:r>
      <w:proofErr w:type="gramStart"/>
      <w:r w:rsidR="00BE2B49">
        <w:rPr>
          <w:rFonts w:ascii="仿宋_GB2312" w:eastAsia="仿宋_GB2312" w:hAnsi="仿宋"/>
          <w:sz w:val="28"/>
          <w:szCs w:val="28"/>
          <w:lang w:bidi="ar"/>
        </w:rPr>
        <w:t>商认真</w:t>
      </w:r>
      <w:proofErr w:type="gramEnd"/>
      <w:r w:rsidR="00BE2B49">
        <w:rPr>
          <w:rFonts w:ascii="仿宋_GB2312" w:eastAsia="仿宋_GB2312" w:hAnsi="仿宋"/>
          <w:sz w:val="28"/>
          <w:szCs w:val="28"/>
          <w:lang w:bidi="ar"/>
        </w:rPr>
        <w:t>学习北京市政府采购电子交易平台发布的相关操作手册（供应商可在交易平台下载相关手册），办理 CA 数字证书或电子营业执照、进行北京市政府采购电子交易平台注册绑定，并认真核实 CA 数字证书或电子营业执照情况确认是否符合本项目电子化采购流程要求。</w:t>
      </w:r>
    </w:p>
    <w:p w14:paraId="7EDB97C8" w14:textId="77777777" w:rsidR="00CA2E96" w:rsidRPr="006C1CFF" w:rsidRDefault="00F86CD5">
      <w:pPr>
        <w:adjustRightInd w:val="0"/>
        <w:snapToGrid w:val="0"/>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CA认证证书服务热线 010-58511086</w:t>
      </w:r>
    </w:p>
    <w:p w14:paraId="495AD5F5" w14:textId="77777777" w:rsidR="00CA2E96" w:rsidRPr="006C1CFF" w:rsidRDefault="00F86CD5">
      <w:pPr>
        <w:adjustRightInd w:val="0"/>
        <w:snapToGrid w:val="0"/>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技术支持服务热线    010-86483801</w:t>
      </w:r>
    </w:p>
    <w:p w14:paraId="5F03809E"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2.1 办理 CA 数字证书或电子营业执照</w:t>
      </w:r>
    </w:p>
    <w:p w14:paraId="246A0930"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供应商登录北京市政府采购电子交易平台查阅</w:t>
      </w:r>
      <w:r>
        <w:rPr>
          <w:rFonts w:ascii="仿宋_GB2312" w:eastAsia="仿宋_GB2312" w:hAnsi="仿宋" w:hint="eastAsia"/>
          <w:sz w:val="28"/>
          <w:szCs w:val="28"/>
          <w:lang w:bidi="ar"/>
        </w:rPr>
        <w:t>“用户指南”-“操作指南”-“市场主体</w:t>
      </w:r>
      <w:r>
        <w:rPr>
          <w:rFonts w:ascii="仿宋_GB2312" w:eastAsia="仿宋_GB2312" w:hAnsi="仿宋"/>
          <w:sz w:val="28"/>
          <w:szCs w:val="28"/>
          <w:lang w:bidi="ar"/>
        </w:rPr>
        <w:t xml:space="preserve"> CA 办理操作流程</w:t>
      </w:r>
      <w:r>
        <w:rPr>
          <w:rFonts w:ascii="仿宋_GB2312" w:eastAsia="仿宋_GB2312" w:hAnsi="仿宋"/>
          <w:sz w:val="28"/>
          <w:szCs w:val="28"/>
          <w:lang w:bidi="ar"/>
        </w:rPr>
        <w:t>”</w:t>
      </w:r>
      <w:r>
        <w:rPr>
          <w:rFonts w:ascii="仿宋_GB2312" w:eastAsia="仿宋_GB2312" w:hAnsi="仿宋" w:hint="eastAsia"/>
          <w:sz w:val="28"/>
          <w:szCs w:val="28"/>
          <w:lang w:bidi="ar"/>
        </w:rPr>
        <w:t>/“电子营业执照使用指南”，按照程序要求办理。</w:t>
      </w:r>
    </w:p>
    <w:p w14:paraId="12EF3D79"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2.2 注册</w:t>
      </w:r>
    </w:p>
    <w:p w14:paraId="7F1605EC"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lastRenderedPageBreak/>
        <w:t>供应商登录北京市政府采购电子交易平台</w:t>
      </w:r>
      <w:r>
        <w:rPr>
          <w:rFonts w:ascii="仿宋_GB2312" w:eastAsia="仿宋_GB2312" w:hAnsi="仿宋" w:hint="eastAsia"/>
          <w:sz w:val="28"/>
          <w:szCs w:val="28"/>
          <w:lang w:bidi="ar"/>
        </w:rPr>
        <w:t>“用户指南”-“操作指南”-“市场主体注册入库操作流程指引”进行自助注册绑定。</w:t>
      </w:r>
    </w:p>
    <w:p w14:paraId="0AEE2D11"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2.3 驱动、客户端下载</w:t>
      </w:r>
    </w:p>
    <w:p w14:paraId="6E43A217"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“用户指南”-“工具下载”-“招标采购系统文件驱动安装包”下载相关驱动。</w:t>
      </w:r>
    </w:p>
    <w:p w14:paraId="33AE400C"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hint="eastAsia"/>
          <w:sz w:val="28"/>
          <w:szCs w:val="28"/>
          <w:lang w:bidi="ar"/>
        </w:rPr>
        <w:t>供应商登录北京市政府采购电子交易平台“用户指南”-“工具下载”-“投标文件编制工具”下载相关客户端。</w:t>
      </w:r>
    </w:p>
    <w:p w14:paraId="3EDBD138"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2.4 获取电子招标文件</w:t>
      </w:r>
    </w:p>
    <w:p w14:paraId="11F6286A"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供应商使用 CA 数字证书或电子营业执照登录北京市政府采购电子交易平台获取电子招标文件。</w:t>
      </w:r>
    </w:p>
    <w:p w14:paraId="2B792088"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Pr>
          <w:rFonts w:ascii="仿宋_GB2312" w:eastAsia="仿宋_GB2312" w:hAnsi="仿宋" w:hint="eastAsia"/>
          <w:sz w:val="28"/>
          <w:szCs w:val="28"/>
          <w:lang w:bidi="ar"/>
        </w:rPr>
        <w:t>提</w:t>
      </w:r>
      <w:r>
        <w:rPr>
          <w:rFonts w:ascii="仿宋_GB2312" w:eastAsia="仿宋_GB2312" w:hAnsi="仿宋"/>
          <w:sz w:val="28"/>
          <w:szCs w:val="28"/>
          <w:lang w:bidi="ar"/>
        </w:rPr>
        <w:t>交相应包的电子投标文件。</w:t>
      </w:r>
    </w:p>
    <w:p w14:paraId="60E1D9D2"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2.5 编制电子投标文件</w:t>
      </w:r>
    </w:p>
    <w:p w14:paraId="536E3404"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45CE586B"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 xml:space="preserve">2.6 </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w:t>
      </w:r>
    </w:p>
    <w:p w14:paraId="1822C7FB"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供应商应于投标截止时间前在北京市政府采购电子交易平台</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电子投标文件，上传电子投标文件过程中请保持与互联网的连接畅通。</w:t>
      </w:r>
    </w:p>
    <w:p w14:paraId="095EAA20" w14:textId="77777777" w:rsidR="00BE2B49" w:rsidRDefault="00BE2B49" w:rsidP="00BE2B49">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2.7 电子开标</w:t>
      </w:r>
    </w:p>
    <w:p w14:paraId="6D1DAA34" w14:textId="0FB13B1C" w:rsidR="00CA2E96" w:rsidRPr="006C1CFF" w:rsidRDefault="00BE2B49" w:rsidP="00BE2B49">
      <w:pPr>
        <w:adjustRightInd w:val="0"/>
        <w:snapToGrid w:val="0"/>
        <w:spacing w:line="360" w:lineRule="auto"/>
        <w:ind w:firstLineChars="200" w:firstLine="560"/>
        <w:rPr>
          <w:rFonts w:ascii="仿宋_GB2312" w:eastAsia="仿宋_GB2312" w:hAnsi="仿宋"/>
          <w:sz w:val="28"/>
          <w:szCs w:val="28"/>
        </w:rPr>
      </w:pPr>
      <w:r>
        <w:rPr>
          <w:rFonts w:ascii="仿宋_GB2312" w:eastAsia="仿宋_GB2312" w:hAnsi="仿宋"/>
          <w:sz w:val="28"/>
          <w:szCs w:val="28"/>
          <w:lang w:bidi="ar"/>
        </w:rPr>
        <w:t>供应商在开标地点使用 CA 数字证书或电子营业执照登录北京市政府采购电子交易平台进行电子开标。</w:t>
      </w:r>
    </w:p>
    <w:p w14:paraId="26178CCC" w14:textId="77777777" w:rsidR="00CA2E96" w:rsidRPr="006C1CFF" w:rsidRDefault="00CA2E96">
      <w:pPr>
        <w:spacing w:line="360" w:lineRule="auto"/>
        <w:ind w:firstLineChars="200" w:firstLine="560"/>
        <w:rPr>
          <w:rFonts w:ascii="仿宋_GB2312" w:eastAsia="仿宋_GB2312" w:hAnsi="仿宋"/>
          <w:sz w:val="28"/>
          <w:szCs w:val="28"/>
        </w:rPr>
      </w:pPr>
    </w:p>
    <w:p w14:paraId="2375C509" w14:textId="77777777" w:rsidR="00BE2B49" w:rsidRDefault="00BE2B49">
      <w:pPr>
        <w:widowControl/>
        <w:jc w:val="left"/>
        <w:rPr>
          <w:rFonts w:ascii="仿宋_GB2312" w:eastAsia="仿宋_GB2312" w:hAnsi="仿宋"/>
          <w:b/>
          <w:kern w:val="0"/>
          <w:sz w:val="28"/>
          <w:szCs w:val="28"/>
        </w:rPr>
      </w:pPr>
      <w:bookmarkStart w:id="28" w:name="_Toc28359085"/>
      <w:bookmarkStart w:id="29" w:name="_Toc35393796"/>
      <w:bookmarkStart w:id="30" w:name="_Toc28359008"/>
      <w:bookmarkStart w:id="31" w:name="_Toc35393627"/>
      <w:r>
        <w:rPr>
          <w:rFonts w:ascii="仿宋_GB2312" w:eastAsia="仿宋_GB2312" w:hAnsi="仿宋"/>
          <w:sz w:val="28"/>
          <w:szCs w:val="28"/>
        </w:rPr>
        <w:br w:type="page"/>
      </w:r>
    </w:p>
    <w:p w14:paraId="708123FB" w14:textId="1D355E77" w:rsidR="00CA2E96" w:rsidRPr="006C1CFF" w:rsidRDefault="00F86CD5">
      <w:pPr>
        <w:pStyle w:val="21"/>
        <w:keepNext w:val="0"/>
        <w:keepLines w:val="0"/>
        <w:spacing w:before="0" w:line="360" w:lineRule="auto"/>
        <w:jc w:val="left"/>
        <w:rPr>
          <w:rFonts w:ascii="仿宋_GB2312" w:eastAsia="仿宋_GB2312" w:hAnsi="仿宋"/>
          <w:sz w:val="28"/>
          <w:szCs w:val="28"/>
        </w:rPr>
      </w:pPr>
      <w:r w:rsidRPr="006C1CFF">
        <w:rPr>
          <w:rFonts w:ascii="仿宋_GB2312" w:eastAsia="仿宋_GB2312" w:hAnsi="仿宋" w:hint="eastAsia"/>
          <w:sz w:val="28"/>
          <w:szCs w:val="28"/>
        </w:rPr>
        <w:lastRenderedPageBreak/>
        <w:t>七、对本次招标提出询问，请按以下方式联系。</w:t>
      </w:r>
      <w:bookmarkEnd w:id="28"/>
      <w:bookmarkEnd w:id="29"/>
      <w:bookmarkEnd w:id="30"/>
      <w:bookmarkEnd w:id="31"/>
    </w:p>
    <w:p w14:paraId="254E4507" w14:textId="77777777" w:rsidR="00CA2E96" w:rsidRPr="006C1CFF" w:rsidRDefault="00F86CD5">
      <w:pPr>
        <w:widowControl/>
        <w:spacing w:line="360" w:lineRule="auto"/>
        <w:jc w:val="left"/>
        <w:rPr>
          <w:rFonts w:ascii="仿宋_GB2312" w:eastAsia="仿宋_GB2312" w:hAnsi="仿宋"/>
          <w:b/>
          <w:sz w:val="28"/>
          <w:szCs w:val="28"/>
        </w:rPr>
      </w:pPr>
      <w:r w:rsidRPr="006C1CFF">
        <w:rPr>
          <w:rFonts w:ascii="仿宋_GB2312" w:eastAsia="仿宋_GB2312" w:hAnsi="仿宋" w:hint="eastAsia"/>
          <w:sz w:val="28"/>
          <w:szCs w:val="28"/>
        </w:rPr>
        <w:t xml:space="preserve">　　　</w:t>
      </w:r>
      <w:r w:rsidRPr="006C1CFF">
        <w:rPr>
          <w:rFonts w:ascii="仿宋_GB2312" w:eastAsia="仿宋_GB2312" w:hAnsi="仿宋" w:hint="eastAsia"/>
          <w:b/>
          <w:sz w:val="28"/>
          <w:szCs w:val="28"/>
        </w:rPr>
        <w:t>1.采购人信息</w:t>
      </w:r>
    </w:p>
    <w:p w14:paraId="46BAE64C" w14:textId="77777777" w:rsidR="00CA2E96" w:rsidRPr="006C1CFF" w:rsidRDefault="00F86CD5">
      <w:pPr>
        <w:spacing w:line="360" w:lineRule="auto"/>
        <w:ind w:leftChars="371" w:left="1129" w:hangingChars="125" w:hanging="350"/>
        <w:jc w:val="left"/>
        <w:rPr>
          <w:rFonts w:ascii="仿宋_GB2312" w:eastAsia="仿宋_GB2312" w:hAnsi="仿宋"/>
          <w:sz w:val="28"/>
          <w:szCs w:val="28"/>
        </w:rPr>
      </w:pPr>
      <w:bookmarkStart w:id="32" w:name="_Toc28359009"/>
      <w:bookmarkStart w:id="33" w:name="_Toc28359086"/>
      <w:r w:rsidRPr="006C1CFF">
        <w:rPr>
          <w:rFonts w:ascii="仿宋_GB2312" w:eastAsia="仿宋_GB2312" w:hAnsi="仿宋" w:hint="eastAsia"/>
          <w:sz w:val="28"/>
          <w:szCs w:val="28"/>
        </w:rPr>
        <w:t>名    称：</w:t>
      </w:r>
      <w:r w:rsidR="00AB6CE5" w:rsidRPr="006C1CFF">
        <w:rPr>
          <w:rFonts w:ascii="仿宋_GB2312" w:eastAsia="仿宋_GB2312" w:hAnsi="仿宋" w:hint="eastAsia"/>
          <w:color w:val="000000"/>
          <w:sz w:val="28"/>
          <w:szCs w:val="28"/>
          <w:u w:val="single"/>
        </w:rPr>
        <w:t>北京市丰台区市场监督管理局</w:t>
      </w:r>
    </w:p>
    <w:p w14:paraId="0B21D9C3" w14:textId="77777777" w:rsidR="00CA2E96" w:rsidRPr="006C1CFF" w:rsidRDefault="00F86CD5">
      <w:pPr>
        <w:spacing w:line="360" w:lineRule="auto"/>
        <w:ind w:leftChars="371" w:left="1129" w:hangingChars="125" w:hanging="350"/>
        <w:jc w:val="left"/>
        <w:rPr>
          <w:rFonts w:ascii="仿宋_GB2312" w:eastAsia="仿宋_GB2312" w:hAnsi="仿宋"/>
          <w:sz w:val="28"/>
          <w:szCs w:val="28"/>
        </w:rPr>
      </w:pPr>
      <w:r w:rsidRPr="006C1CFF">
        <w:rPr>
          <w:rFonts w:ascii="仿宋_GB2312" w:eastAsia="仿宋_GB2312" w:hAnsi="仿宋" w:hint="eastAsia"/>
          <w:sz w:val="28"/>
          <w:szCs w:val="28"/>
        </w:rPr>
        <w:t>地    址：</w:t>
      </w:r>
      <w:r w:rsidR="00AB6CE5" w:rsidRPr="006C1CFF">
        <w:rPr>
          <w:rFonts w:ascii="仿宋_GB2312" w:eastAsia="仿宋_GB2312" w:hAnsi="仿宋" w:hint="eastAsia"/>
          <w:color w:val="000000"/>
          <w:sz w:val="28"/>
          <w:szCs w:val="28"/>
          <w:u w:val="single"/>
        </w:rPr>
        <w:t>北京市丰台区菜户营东街乙360号</w:t>
      </w:r>
    </w:p>
    <w:p w14:paraId="2CABD3C0" w14:textId="77777777" w:rsidR="00CA2E96" w:rsidRPr="006C1CFF" w:rsidRDefault="00F86CD5">
      <w:pPr>
        <w:spacing w:line="360" w:lineRule="auto"/>
        <w:ind w:leftChars="371" w:left="1129" w:hangingChars="125" w:hanging="350"/>
        <w:jc w:val="left"/>
        <w:rPr>
          <w:rFonts w:ascii="仿宋_GB2312" w:eastAsia="仿宋_GB2312" w:hAnsi="仿宋"/>
          <w:sz w:val="28"/>
          <w:szCs w:val="28"/>
          <w:u w:val="single"/>
        </w:rPr>
      </w:pPr>
      <w:r w:rsidRPr="006C1CFF">
        <w:rPr>
          <w:rFonts w:ascii="仿宋_GB2312" w:eastAsia="仿宋_GB2312" w:hAnsi="仿宋" w:hint="eastAsia"/>
          <w:sz w:val="28"/>
          <w:szCs w:val="28"/>
        </w:rPr>
        <w:t>联系方式：</w:t>
      </w:r>
      <w:r w:rsidR="00AB6CE5" w:rsidRPr="006C1CFF">
        <w:rPr>
          <w:rFonts w:ascii="仿宋_GB2312" w:eastAsia="仿宋_GB2312" w:hAnsi="仿宋" w:hint="eastAsia"/>
          <w:color w:val="000000"/>
          <w:sz w:val="28"/>
          <w:szCs w:val="28"/>
          <w:u w:val="single"/>
        </w:rPr>
        <w:t>63469955-1029</w:t>
      </w:r>
    </w:p>
    <w:p w14:paraId="56E73248" w14:textId="77777777" w:rsidR="00CA2E96" w:rsidRPr="006C1CFF" w:rsidRDefault="00F86CD5" w:rsidP="006C1CFF">
      <w:pPr>
        <w:spacing w:line="360" w:lineRule="auto"/>
        <w:ind w:leftChars="371" w:left="1130" w:hangingChars="125" w:hanging="351"/>
        <w:jc w:val="left"/>
        <w:rPr>
          <w:rFonts w:ascii="仿宋_GB2312" w:eastAsia="仿宋_GB2312" w:hAnsi="仿宋"/>
          <w:b/>
          <w:sz w:val="28"/>
          <w:szCs w:val="28"/>
        </w:rPr>
      </w:pPr>
      <w:r w:rsidRPr="006C1CFF">
        <w:rPr>
          <w:rFonts w:ascii="仿宋_GB2312" w:eastAsia="仿宋_GB2312" w:hAnsi="仿宋" w:hint="eastAsia"/>
          <w:b/>
          <w:sz w:val="28"/>
          <w:szCs w:val="28"/>
        </w:rPr>
        <w:t>2.采购代理机构信息</w:t>
      </w:r>
      <w:bookmarkEnd w:id="32"/>
      <w:bookmarkEnd w:id="33"/>
    </w:p>
    <w:p w14:paraId="7E80E392" w14:textId="77777777" w:rsidR="00CA2E96" w:rsidRPr="006C1CFF" w:rsidRDefault="00F86CD5">
      <w:pPr>
        <w:spacing w:line="360" w:lineRule="auto"/>
        <w:ind w:leftChars="371" w:left="1129" w:hangingChars="125" w:hanging="350"/>
        <w:jc w:val="left"/>
        <w:rPr>
          <w:rFonts w:ascii="仿宋_GB2312" w:eastAsia="仿宋_GB2312" w:hAnsi="仿宋"/>
          <w:sz w:val="28"/>
          <w:szCs w:val="28"/>
        </w:rPr>
      </w:pPr>
      <w:bookmarkStart w:id="34" w:name="_Toc28359087"/>
      <w:bookmarkStart w:id="35" w:name="_Toc28359010"/>
      <w:r w:rsidRPr="006C1CFF">
        <w:rPr>
          <w:rFonts w:ascii="仿宋_GB2312" w:eastAsia="仿宋_GB2312" w:hAnsi="仿宋" w:hint="eastAsia"/>
          <w:sz w:val="28"/>
          <w:szCs w:val="28"/>
        </w:rPr>
        <w:t>名    称：</w:t>
      </w:r>
      <w:r w:rsidR="00AB6CE5" w:rsidRPr="006C1CFF">
        <w:rPr>
          <w:rFonts w:ascii="仿宋_GB2312" w:eastAsia="仿宋_GB2312" w:hAnsi="仿宋" w:cs="宋体" w:hint="eastAsia"/>
          <w:sz w:val="28"/>
          <w:szCs w:val="28"/>
          <w:u w:val="single"/>
        </w:rPr>
        <w:t>北京中</w:t>
      </w:r>
      <w:proofErr w:type="gramStart"/>
      <w:r w:rsidR="00AB6CE5" w:rsidRPr="006C1CFF">
        <w:rPr>
          <w:rFonts w:ascii="仿宋_GB2312" w:eastAsia="仿宋_GB2312" w:hAnsi="仿宋" w:cs="宋体" w:hint="eastAsia"/>
          <w:sz w:val="28"/>
          <w:szCs w:val="28"/>
          <w:u w:val="single"/>
        </w:rPr>
        <w:t>晟</w:t>
      </w:r>
      <w:proofErr w:type="gramEnd"/>
      <w:r w:rsidR="00AB6CE5" w:rsidRPr="006C1CFF">
        <w:rPr>
          <w:rFonts w:ascii="仿宋_GB2312" w:eastAsia="仿宋_GB2312" w:hAnsi="仿宋" w:cs="宋体" w:hint="eastAsia"/>
          <w:sz w:val="28"/>
          <w:szCs w:val="28"/>
          <w:u w:val="single"/>
        </w:rPr>
        <w:t>通达招标代理有限公司</w:t>
      </w:r>
    </w:p>
    <w:p w14:paraId="31A75C10" w14:textId="77777777" w:rsidR="00CA2E96" w:rsidRPr="006C1CFF" w:rsidRDefault="00F86CD5">
      <w:pPr>
        <w:spacing w:line="360" w:lineRule="auto"/>
        <w:ind w:leftChars="371" w:left="1129" w:hangingChars="125" w:hanging="350"/>
        <w:jc w:val="left"/>
        <w:rPr>
          <w:rFonts w:ascii="仿宋_GB2312" w:eastAsia="仿宋_GB2312" w:hAnsi="仿宋"/>
          <w:sz w:val="28"/>
          <w:szCs w:val="28"/>
        </w:rPr>
      </w:pPr>
      <w:r w:rsidRPr="006C1CFF">
        <w:rPr>
          <w:rFonts w:ascii="仿宋_GB2312" w:eastAsia="仿宋_GB2312" w:hAnsi="仿宋" w:hint="eastAsia"/>
          <w:sz w:val="28"/>
          <w:szCs w:val="28"/>
        </w:rPr>
        <w:t>地    址：</w:t>
      </w:r>
      <w:r w:rsidR="00AB6CE5" w:rsidRPr="006C1CFF">
        <w:rPr>
          <w:rFonts w:ascii="仿宋_GB2312" w:eastAsia="仿宋_GB2312" w:hAnsi="仿宋" w:hint="eastAsia"/>
          <w:sz w:val="28"/>
          <w:szCs w:val="28"/>
          <w:u w:val="single"/>
        </w:rPr>
        <w:t>北京市通州区宋庄镇小堡西街54号一层</w:t>
      </w:r>
    </w:p>
    <w:p w14:paraId="7C83ADBF" w14:textId="77777777" w:rsidR="00CA2E96" w:rsidRPr="006C1CFF" w:rsidRDefault="00F86CD5">
      <w:pPr>
        <w:spacing w:line="360" w:lineRule="auto"/>
        <w:ind w:leftChars="371" w:left="1129" w:hangingChars="125" w:hanging="350"/>
        <w:jc w:val="left"/>
        <w:rPr>
          <w:rFonts w:ascii="仿宋_GB2312" w:eastAsia="仿宋_GB2312" w:hAnsi="仿宋"/>
          <w:sz w:val="28"/>
          <w:szCs w:val="28"/>
          <w:u w:val="single"/>
        </w:rPr>
      </w:pPr>
      <w:r w:rsidRPr="006C1CFF">
        <w:rPr>
          <w:rFonts w:ascii="仿宋_GB2312" w:eastAsia="仿宋_GB2312" w:hAnsi="仿宋" w:hint="eastAsia"/>
          <w:sz w:val="28"/>
          <w:szCs w:val="28"/>
        </w:rPr>
        <w:t>联系方式：</w:t>
      </w:r>
      <w:r w:rsidR="00AB6CE5" w:rsidRPr="006C1CFF">
        <w:rPr>
          <w:rFonts w:ascii="仿宋_GB2312" w:eastAsia="仿宋_GB2312" w:hAnsi="仿宋" w:cs="宋体" w:hint="eastAsia"/>
          <w:sz w:val="28"/>
          <w:szCs w:val="28"/>
          <w:u w:val="single"/>
        </w:rPr>
        <w:t>89522991</w:t>
      </w:r>
    </w:p>
    <w:p w14:paraId="62AD73B8" w14:textId="77777777" w:rsidR="00CA2E96" w:rsidRPr="006C1CFF" w:rsidRDefault="00F86CD5" w:rsidP="006C1CFF">
      <w:pPr>
        <w:spacing w:line="360" w:lineRule="auto"/>
        <w:ind w:firstLineChars="300" w:firstLine="843"/>
        <w:rPr>
          <w:rFonts w:ascii="仿宋_GB2312" w:eastAsia="仿宋_GB2312" w:hAnsi="仿宋"/>
          <w:b/>
          <w:sz w:val="28"/>
          <w:szCs w:val="28"/>
          <w:u w:val="single"/>
        </w:rPr>
      </w:pPr>
      <w:r w:rsidRPr="006C1CFF">
        <w:rPr>
          <w:rFonts w:ascii="仿宋_GB2312" w:eastAsia="仿宋_GB2312" w:hAnsi="仿宋" w:hint="eastAsia"/>
          <w:b/>
          <w:sz w:val="28"/>
          <w:szCs w:val="28"/>
        </w:rPr>
        <w:t>3.项目联系方式</w:t>
      </w:r>
      <w:bookmarkEnd w:id="34"/>
      <w:bookmarkEnd w:id="35"/>
    </w:p>
    <w:p w14:paraId="333D3316" w14:textId="77777777" w:rsidR="00CA2E96" w:rsidRPr="006C1CFF" w:rsidRDefault="00F86CD5">
      <w:pPr>
        <w:pStyle w:val="aff3"/>
        <w:spacing w:line="360" w:lineRule="auto"/>
        <w:ind w:firstLineChars="300" w:firstLine="840"/>
        <w:rPr>
          <w:rFonts w:ascii="仿宋_GB2312" w:eastAsia="仿宋_GB2312" w:hAnsi="仿宋" w:hint="default"/>
          <w:sz w:val="28"/>
          <w:szCs w:val="28"/>
        </w:rPr>
      </w:pPr>
      <w:r w:rsidRPr="006C1CFF">
        <w:rPr>
          <w:rFonts w:ascii="仿宋_GB2312" w:eastAsia="仿宋_GB2312" w:hAnsi="仿宋"/>
          <w:sz w:val="28"/>
          <w:szCs w:val="28"/>
        </w:rPr>
        <w:t>项目联系人：</w:t>
      </w:r>
      <w:r w:rsidR="00AB6CE5" w:rsidRPr="006C1CFF">
        <w:rPr>
          <w:rFonts w:ascii="仿宋_GB2312" w:eastAsia="仿宋_GB2312" w:hAnsi="仿宋" w:cs="宋体"/>
          <w:sz w:val="28"/>
          <w:szCs w:val="28"/>
          <w:u w:val="single"/>
        </w:rPr>
        <w:t>乔杰</w:t>
      </w:r>
    </w:p>
    <w:p w14:paraId="4DDD9348" w14:textId="77777777" w:rsidR="00CA2E96" w:rsidRPr="006C1CFF" w:rsidRDefault="00F86CD5">
      <w:pPr>
        <w:pStyle w:val="aff3"/>
        <w:spacing w:line="360" w:lineRule="auto"/>
        <w:ind w:firstLineChars="300" w:firstLine="840"/>
        <w:rPr>
          <w:rFonts w:ascii="仿宋_GB2312" w:eastAsia="仿宋_GB2312" w:hAnsi="仿宋" w:cs="宋体" w:hint="default"/>
          <w:sz w:val="28"/>
          <w:szCs w:val="28"/>
          <w:u w:val="single"/>
        </w:rPr>
      </w:pPr>
      <w:r w:rsidRPr="006C1CFF">
        <w:rPr>
          <w:rFonts w:ascii="仿宋_GB2312" w:eastAsia="仿宋_GB2312" w:hAnsi="仿宋"/>
          <w:sz w:val="28"/>
          <w:szCs w:val="28"/>
        </w:rPr>
        <w:t>电      话：</w:t>
      </w:r>
      <w:r w:rsidR="00AB6CE5" w:rsidRPr="006C1CFF">
        <w:rPr>
          <w:rFonts w:ascii="仿宋_GB2312" w:eastAsia="仿宋_GB2312" w:hAnsi="仿宋" w:cs="宋体"/>
          <w:sz w:val="28"/>
          <w:szCs w:val="28"/>
          <w:u w:val="single"/>
        </w:rPr>
        <w:t>89522991</w:t>
      </w:r>
    </w:p>
    <w:p w14:paraId="48680527" w14:textId="77777777" w:rsidR="00AB6CE5" w:rsidRPr="006C1CFF" w:rsidRDefault="00AB6CE5">
      <w:pPr>
        <w:pStyle w:val="aff3"/>
        <w:spacing w:line="360" w:lineRule="auto"/>
        <w:ind w:firstLineChars="300" w:firstLine="840"/>
        <w:rPr>
          <w:rFonts w:ascii="仿宋_GB2312" w:eastAsia="仿宋_GB2312" w:hAnsi="仿宋" w:hint="default"/>
          <w:sz w:val="28"/>
          <w:szCs w:val="28"/>
        </w:rPr>
      </w:pPr>
    </w:p>
    <w:p w14:paraId="599A7465" w14:textId="77777777" w:rsidR="00CA2E96" w:rsidRPr="006C1CFF" w:rsidRDefault="00CA2E96">
      <w:pPr>
        <w:spacing w:line="360" w:lineRule="auto"/>
        <w:ind w:firstLineChars="2450" w:firstLine="5880"/>
        <w:jc w:val="right"/>
        <w:rPr>
          <w:rFonts w:ascii="仿宋_GB2312" w:eastAsia="仿宋_GB2312" w:hAnsi="仿宋"/>
          <w:sz w:val="24"/>
        </w:rPr>
      </w:pPr>
    </w:p>
    <w:p w14:paraId="15702E9F" w14:textId="77777777" w:rsidR="00CA2E96" w:rsidRPr="006C1CFF" w:rsidRDefault="00F86CD5" w:rsidP="00A74632">
      <w:pPr>
        <w:pageBreakBefore/>
        <w:spacing w:line="360" w:lineRule="auto"/>
        <w:jc w:val="center"/>
        <w:outlineLvl w:val="0"/>
        <w:rPr>
          <w:rFonts w:ascii="仿宋_GB2312" w:eastAsia="仿宋_GB2312" w:hAnsi="仿宋"/>
          <w:b/>
          <w:sz w:val="32"/>
          <w:szCs w:val="32"/>
        </w:rPr>
      </w:pPr>
      <w:bookmarkStart w:id="36" w:name="_Toc265228423"/>
      <w:bookmarkStart w:id="37" w:name="_Toc127151777"/>
      <w:bookmarkStart w:id="38" w:name="_Toc512937850"/>
      <w:bookmarkStart w:id="39" w:name="_Toc264969275"/>
      <w:bookmarkStart w:id="40" w:name="_Toc353825548"/>
      <w:bookmarkStart w:id="41" w:name="_Toc127161488"/>
      <w:bookmarkStart w:id="42" w:name="_Toc150774783"/>
      <w:bookmarkStart w:id="43" w:name="_Toc195842950"/>
      <w:bookmarkStart w:id="44" w:name="_Toc353873938"/>
      <w:bookmarkStart w:id="45" w:name="_Toc305158854"/>
      <w:bookmarkStart w:id="46" w:name="_Toc305158928"/>
      <w:bookmarkStart w:id="47" w:name="_Toc226965856"/>
      <w:bookmarkStart w:id="48" w:name="_Toc128994632"/>
      <w:r w:rsidRPr="006C1CFF">
        <w:rPr>
          <w:rFonts w:ascii="仿宋_GB2312" w:eastAsia="仿宋_GB2312" w:hAnsi="仿宋" w:hint="eastAsia"/>
          <w:b/>
          <w:sz w:val="36"/>
          <w:szCs w:val="36"/>
        </w:rPr>
        <w:lastRenderedPageBreak/>
        <w:t>第二章   投标人须知</w:t>
      </w:r>
      <w:bookmarkEnd w:id="36"/>
      <w:bookmarkEnd w:id="37"/>
      <w:bookmarkEnd w:id="38"/>
      <w:bookmarkEnd w:id="39"/>
      <w:bookmarkEnd w:id="40"/>
      <w:bookmarkEnd w:id="41"/>
      <w:bookmarkEnd w:id="42"/>
      <w:bookmarkEnd w:id="43"/>
      <w:bookmarkEnd w:id="44"/>
      <w:bookmarkEnd w:id="45"/>
      <w:bookmarkEnd w:id="46"/>
      <w:bookmarkEnd w:id="47"/>
      <w:bookmarkEnd w:id="48"/>
    </w:p>
    <w:p w14:paraId="0BB93AC5" w14:textId="77777777" w:rsidR="00CA2E96" w:rsidRPr="006C1CFF" w:rsidRDefault="00F86CD5">
      <w:pPr>
        <w:pStyle w:val="21"/>
        <w:keepNext w:val="0"/>
        <w:keepLines w:val="0"/>
        <w:tabs>
          <w:tab w:val="center" w:pos="4592"/>
          <w:tab w:val="left" w:pos="7860"/>
        </w:tabs>
        <w:spacing w:before="0" w:line="360" w:lineRule="auto"/>
        <w:rPr>
          <w:rFonts w:ascii="仿宋_GB2312" w:eastAsia="仿宋_GB2312" w:hAnsi="仿宋"/>
          <w:sz w:val="32"/>
        </w:rPr>
      </w:pPr>
      <w:bookmarkStart w:id="49" w:name="_Toc164229360"/>
      <w:bookmarkStart w:id="50" w:name="_Toc520356144"/>
      <w:bookmarkStart w:id="51" w:name="_Toc151193907"/>
      <w:bookmarkStart w:id="52" w:name="_Toc164229214"/>
      <w:bookmarkStart w:id="53" w:name="_Toc164608633"/>
      <w:bookmarkStart w:id="54" w:name="_Toc151193617"/>
      <w:bookmarkStart w:id="55" w:name="_Toc150774724"/>
      <w:bookmarkStart w:id="56" w:name="_Toc226309763"/>
      <w:bookmarkStart w:id="57" w:name="_Toc151193761"/>
      <w:bookmarkStart w:id="58" w:name="_Toc226965792"/>
      <w:bookmarkStart w:id="59" w:name="_Toc150774619"/>
      <w:bookmarkStart w:id="60" w:name="_Toc151190146"/>
      <w:bookmarkStart w:id="61" w:name="_Toc164351613"/>
      <w:bookmarkStart w:id="62" w:name="_Toc151193833"/>
      <w:bookmarkStart w:id="63" w:name="_Toc127151720"/>
      <w:bookmarkStart w:id="64" w:name="_Toc127161433"/>
      <w:bookmarkStart w:id="65" w:name="_Toc226337215"/>
      <w:bookmarkStart w:id="66" w:name="_Toc164608788"/>
      <w:bookmarkStart w:id="67" w:name="_Toc142311021"/>
      <w:bookmarkStart w:id="68" w:name="_Toc226965709"/>
      <w:bookmarkStart w:id="69" w:name="_Toc151193689"/>
      <w:bookmarkStart w:id="70" w:name="_Toc195842884"/>
      <w:bookmarkStart w:id="71" w:name="_Toc127151519"/>
      <w:bookmarkStart w:id="72" w:name="_Toc149720812"/>
      <w:bookmarkStart w:id="73" w:name="_Toc150480757"/>
      <w:bookmarkStart w:id="74" w:name="_Toc150509270"/>
      <w:r w:rsidRPr="006C1CFF">
        <w:rPr>
          <w:rFonts w:ascii="仿宋_GB2312" w:eastAsia="仿宋_GB2312" w:hAnsi="仿宋" w:hint="eastAsia"/>
          <w:sz w:val="32"/>
        </w:rPr>
        <w:t>投标人须知资料表</w:t>
      </w:r>
    </w:p>
    <w:p w14:paraId="5C104319" w14:textId="77777777" w:rsidR="00CA2E96" w:rsidRPr="006C1CFF" w:rsidRDefault="00CA2E96">
      <w:pPr>
        <w:jc w:val="center"/>
        <w:rPr>
          <w:rFonts w:ascii="仿宋_GB2312" w:eastAsia="仿宋_GB2312" w:hAnsi="仿宋"/>
          <w:b/>
          <w:sz w:val="28"/>
          <w:szCs w:val="28"/>
        </w:rPr>
      </w:pPr>
    </w:p>
    <w:p w14:paraId="76EB0460" w14:textId="77777777" w:rsidR="00CA2E96" w:rsidRPr="006C1CFF" w:rsidRDefault="00F86CD5">
      <w:pPr>
        <w:spacing w:line="360" w:lineRule="auto"/>
        <w:ind w:firstLine="480"/>
        <w:rPr>
          <w:rFonts w:ascii="仿宋_GB2312" w:eastAsia="仿宋_GB2312" w:hAnsi="仿宋"/>
          <w:sz w:val="28"/>
        </w:rPr>
      </w:pPr>
      <w:r w:rsidRPr="006C1CFF">
        <w:rPr>
          <w:rFonts w:ascii="仿宋_GB2312" w:eastAsia="仿宋_GB2312" w:hAnsi="仿宋" w:hint="eastAsia"/>
          <w:sz w:val="28"/>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150654" w:rsidRPr="006C1CFF" w14:paraId="4FF637FF" w14:textId="77777777">
        <w:trPr>
          <w:tblHeader/>
          <w:jc w:val="center"/>
        </w:trPr>
        <w:tc>
          <w:tcPr>
            <w:tcW w:w="988" w:type="dxa"/>
            <w:vAlign w:val="center"/>
          </w:tcPr>
          <w:p w14:paraId="3113BF1A" w14:textId="77777777" w:rsidR="00CA2E96" w:rsidRPr="006C1CFF" w:rsidRDefault="00F86CD5">
            <w:pPr>
              <w:jc w:val="center"/>
              <w:rPr>
                <w:rFonts w:ascii="仿宋_GB2312" w:eastAsia="仿宋_GB2312" w:hAnsi="仿宋"/>
                <w:b/>
                <w:bCs/>
                <w:sz w:val="28"/>
              </w:rPr>
            </w:pPr>
            <w:r w:rsidRPr="006C1CFF">
              <w:rPr>
                <w:rFonts w:ascii="仿宋_GB2312" w:eastAsia="仿宋_GB2312" w:hAnsi="仿宋" w:hint="eastAsia"/>
                <w:b/>
                <w:sz w:val="28"/>
              </w:rPr>
              <w:t>条款号</w:t>
            </w:r>
          </w:p>
        </w:tc>
        <w:tc>
          <w:tcPr>
            <w:tcW w:w="1701" w:type="dxa"/>
            <w:vAlign w:val="center"/>
          </w:tcPr>
          <w:p w14:paraId="5D971565" w14:textId="77777777" w:rsidR="00CA2E96" w:rsidRPr="006C1CFF" w:rsidRDefault="00F86CD5">
            <w:pPr>
              <w:jc w:val="center"/>
              <w:rPr>
                <w:rFonts w:ascii="仿宋_GB2312" w:eastAsia="仿宋_GB2312" w:hAnsi="仿宋"/>
                <w:b/>
                <w:bCs/>
                <w:sz w:val="28"/>
              </w:rPr>
            </w:pPr>
            <w:r w:rsidRPr="006C1CFF">
              <w:rPr>
                <w:rFonts w:ascii="仿宋_GB2312" w:eastAsia="仿宋_GB2312" w:hAnsi="仿宋" w:hint="eastAsia"/>
                <w:b/>
                <w:bCs/>
                <w:sz w:val="28"/>
              </w:rPr>
              <w:t>条目</w:t>
            </w:r>
          </w:p>
        </w:tc>
        <w:tc>
          <w:tcPr>
            <w:tcW w:w="7540" w:type="dxa"/>
            <w:vAlign w:val="center"/>
          </w:tcPr>
          <w:p w14:paraId="081CB270" w14:textId="77777777" w:rsidR="00CA2E96" w:rsidRPr="006C1CFF" w:rsidRDefault="00F86CD5">
            <w:pPr>
              <w:jc w:val="center"/>
              <w:rPr>
                <w:rFonts w:ascii="仿宋_GB2312" w:eastAsia="仿宋_GB2312" w:hAnsi="仿宋"/>
                <w:b/>
                <w:bCs/>
                <w:sz w:val="28"/>
              </w:rPr>
            </w:pPr>
            <w:r w:rsidRPr="006C1CFF">
              <w:rPr>
                <w:rFonts w:ascii="仿宋_GB2312" w:eastAsia="仿宋_GB2312" w:hAnsi="仿宋" w:hint="eastAsia"/>
                <w:b/>
                <w:bCs/>
                <w:sz w:val="28"/>
              </w:rPr>
              <w:t>内容</w:t>
            </w:r>
          </w:p>
        </w:tc>
      </w:tr>
      <w:tr w:rsidR="00150654" w:rsidRPr="006C1CFF" w14:paraId="656C96CE" w14:textId="77777777">
        <w:trPr>
          <w:jc w:val="center"/>
        </w:trPr>
        <w:tc>
          <w:tcPr>
            <w:tcW w:w="988" w:type="dxa"/>
            <w:vAlign w:val="center"/>
          </w:tcPr>
          <w:p w14:paraId="33CF0C27"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2.2</w:t>
            </w:r>
          </w:p>
        </w:tc>
        <w:tc>
          <w:tcPr>
            <w:tcW w:w="1701" w:type="dxa"/>
            <w:vAlign w:val="center"/>
          </w:tcPr>
          <w:p w14:paraId="2911F7D4"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项目属性</w:t>
            </w:r>
          </w:p>
        </w:tc>
        <w:tc>
          <w:tcPr>
            <w:tcW w:w="7540" w:type="dxa"/>
            <w:vAlign w:val="center"/>
          </w:tcPr>
          <w:p w14:paraId="315D5AAE"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项目属性：</w:t>
            </w:r>
            <w:r w:rsidR="005E596A" w:rsidRPr="006C1CFF">
              <w:rPr>
                <w:rFonts w:ascii="仿宋_GB2312" w:eastAsia="仿宋_GB2312" w:hAnsi="仿宋" w:hint="eastAsia"/>
                <w:sz w:val="28"/>
              </w:rPr>
              <w:t>服务</w:t>
            </w:r>
          </w:p>
        </w:tc>
      </w:tr>
      <w:tr w:rsidR="00150654" w:rsidRPr="006C1CFF" w14:paraId="6903D8B8" w14:textId="77777777">
        <w:trPr>
          <w:jc w:val="center"/>
        </w:trPr>
        <w:tc>
          <w:tcPr>
            <w:tcW w:w="988" w:type="dxa"/>
            <w:vAlign w:val="center"/>
          </w:tcPr>
          <w:p w14:paraId="11E255A0"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2.3</w:t>
            </w:r>
          </w:p>
        </w:tc>
        <w:tc>
          <w:tcPr>
            <w:tcW w:w="1701" w:type="dxa"/>
            <w:vAlign w:val="center"/>
          </w:tcPr>
          <w:p w14:paraId="32FB871C"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科研仪器设备</w:t>
            </w:r>
          </w:p>
        </w:tc>
        <w:tc>
          <w:tcPr>
            <w:tcW w:w="7540" w:type="dxa"/>
            <w:vAlign w:val="center"/>
          </w:tcPr>
          <w:p w14:paraId="767B088C"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是否属于科研仪器设备采购项目：否</w:t>
            </w:r>
          </w:p>
        </w:tc>
      </w:tr>
      <w:tr w:rsidR="00150654" w:rsidRPr="006C1CFF" w14:paraId="4774561E" w14:textId="77777777">
        <w:trPr>
          <w:jc w:val="center"/>
        </w:trPr>
        <w:tc>
          <w:tcPr>
            <w:tcW w:w="988" w:type="dxa"/>
            <w:vAlign w:val="center"/>
          </w:tcPr>
          <w:p w14:paraId="539E0068"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2.4</w:t>
            </w:r>
          </w:p>
        </w:tc>
        <w:tc>
          <w:tcPr>
            <w:tcW w:w="1701" w:type="dxa"/>
            <w:vAlign w:val="center"/>
          </w:tcPr>
          <w:p w14:paraId="6F826F65"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核心产品</w:t>
            </w:r>
          </w:p>
        </w:tc>
        <w:tc>
          <w:tcPr>
            <w:tcW w:w="7540" w:type="dxa"/>
            <w:vAlign w:val="center"/>
          </w:tcPr>
          <w:p w14:paraId="79F858D1" w14:textId="77777777" w:rsidR="00CA2E96" w:rsidRPr="006C1CFF" w:rsidRDefault="00F86CD5">
            <w:pPr>
              <w:pStyle w:val="aff3"/>
              <w:adjustRightInd w:val="0"/>
              <w:snapToGrid w:val="0"/>
              <w:rPr>
                <w:rFonts w:ascii="仿宋_GB2312" w:eastAsia="仿宋_GB2312" w:hAnsi="仿宋" w:hint="default"/>
                <w:sz w:val="28"/>
                <w:szCs w:val="24"/>
              </w:rPr>
            </w:pPr>
            <w:r w:rsidRPr="006C1CFF">
              <w:rPr>
                <w:rFonts w:ascii="仿宋_GB2312" w:eastAsia="仿宋_GB2312" w:hAnsi="仿宋"/>
                <w:sz w:val="28"/>
                <w:szCs w:val="24"/>
              </w:rPr>
              <w:t>关于核心产品本项目不适用。</w:t>
            </w:r>
          </w:p>
        </w:tc>
      </w:tr>
      <w:tr w:rsidR="00150654" w:rsidRPr="006C1CFF" w14:paraId="548B05E1" w14:textId="77777777">
        <w:trPr>
          <w:jc w:val="center"/>
        </w:trPr>
        <w:tc>
          <w:tcPr>
            <w:tcW w:w="988" w:type="dxa"/>
            <w:vMerge w:val="restart"/>
            <w:vAlign w:val="center"/>
          </w:tcPr>
          <w:p w14:paraId="5518910B"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3.1</w:t>
            </w:r>
          </w:p>
        </w:tc>
        <w:tc>
          <w:tcPr>
            <w:tcW w:w="1701" w:type="dxa"/>
            <w:vAlign w:val="center"/>
          </w:tcPr>
          <w:p w14:paraId="2A812C2A"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现场考察</w:t>
            </w:r>
          </w:p>
        </w:tc>
        <w:tc>
          <w:tcPr>
            <w:tcW w:w="7540" w:type="dxa"/>
            <w:vAlign w:val="center"/>
          </w:tcPr>
          <w:p w14:paraId="38880094"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不组织</w:t>
            </w:r>
          </w:p>
        </w:tc>
      </w:tr>
      <w:tr w:rsidR="00150654" w:rsidRPr="006C1CFF" w14:paraId="4657477F" w14:textId="77777777">
        <w:trPr>
          <w:jc w:val="center"/>
        </w:trPr>
        <w:tc>
          <w:tcPr>
            <w:tcW w:w="988" w:type="dxa"/>
            <w:vMerge/>
            <w:vAlign w:val="center"/>
          </w:tcPr>
          <w:p w14:paraId="746D79F4" w14:textId="77777777" w:rsidR="00CA2E96" w:rsidRPr="006C1CFF" w:rsidRDefault="00CA2E96">
            <w:pPr>
              <w:pStyle w:val="aff3"/>
              <w:adjustRightInd w:val="0"/>
              <w:snapToGrid w:val="0"/>
              <w:jc w:val="center"/>
              <w:rPr>
                <w:rFonts w:ascii="仿宋_GB2312" w:eastAsia="仿宋_GB2312" w:hAnsi="仿宋" w:hint="default"/>
                <w:sz w:val="28"/>
                <w:szCs w:val="24"/>
              </w:rPr>
            </w:pPr>
          </w:p>
        </w:tc>
        <w:tc>
          <w:tcPr>
            <w:tcW w:w="1701" w:type="dxa"/>
            <w:vAlign w:val="center"/>
          </w:tcPr>
          <w:p w14:paraId="26EC7117"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开标前答疑会</w:t>
            </w:r>
          </w:p>
        </w:tc>
        <w:tc>
          <w:tcPr>
            <w:tcW w:w="7540" w:type="dxa"/>
            <w:vAlign w:val="center"/>
          </w:tcPr>
          <w:p w14:paraId="57BB451D"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不召开</w:t>
            </w:r>
          </w:p>
        </w:tc>
      </w:tr>
      <w:tr w:rsidR="00150654" w:rsidRPr="006C1CFF" w14:paraId="323C355E" w14:textId="77777777">
        <w:trPr>
          <w:jc w:val="center"/>
        </w:trPr>
        <w:tc>
          <w:tcPr>
            <w:tcW w:w="988" w:type="dxa"/>
            <w:vAlign w:val="center"/>
          </w:tcPr>
          <w:p w14:paraId="1D5EA470"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4.1</w:t>
            </w:r>
          </w:p>
        </w:tc>
        <w:tc>
          <w:tcPr>
            <w:tcW w:w="1701" w:type="dxa"/>
            <w:vAlign w:val="center"/>
          </w:tcPr>
          <w:p w14:paraId="52D7133C"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样品</w:t>
            </w:r>
          </w:p>
        </w:tc>
        <w:tc>
          <w:tcPr>
            <w:tcW w:w="7540" w:type="dxa"/>
            <w:vAlign w:val="center"/>
          </w:tcPr>
          <w:p w14:paraId="2009C7A1"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投标样品递交：不需要</w:t>
            </w:r>
          </w:p>
        </w:tc>
      </w:tr>
      <w:tr w:rsidR="00150654" w:rsidRPr="006C1CFF" w14:paraId="5F0EEBE9" w14:textId="77777777" w:rsidTr="00EF73FD">
        <w:trPr>
          <w:trHeight w:val="2137"/>
          <w:jc w:val="center"/>
        </w:trPr>
        <w:tc>
          <w:tcPr>
            <w:tcW w:w="988" w:type="dxa"/>
            <w:vAlign w:val="center"/>
          </w:tcPr>
          <w:p w14:paraId="4AD834BC"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5.2.5</w:t>
            </w:r>
          </w:p>
        </w:tc>
        <w:tc>
          <w:tcPr>
            <w:tcW w:w="1701" w:type="dxa"/>
            <w:vAlign w:val="center"/>
          </w:tcPr>
          <w:p w14:paraId="636BE51D"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标的所属行业</w:t>
            </w:r>
          </w:p>
        </w:tc>
        <w:tc>
          <w:tcPr>
            <w:tcW w:w="7540" w:type="dxa"/>
            <w:vAlign w:val="center"/>
          </w:tcPr>
          <w:p w14:paraId="3D417B0D"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2"/>
              <w:gridCol w:w="3582"/>
            </w:tblGrid>
            <w:tr w:rsidR="00150654" w:rsidRPr="006C1CFF" w14:paraId="186A2C8D"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141A82AF" w14:textId="77777777" w:rsidR="00CA2E96" w:rsidRPr="006C1CFF" w:rsidRDefault="00F86CD5">
                  <w:pPr>
                    <w:jc w:val="center"/>
                    <w:rPr>
                      <w:rFonts w:ascii="仿宋_GB2312" w:eastAsia="仿宋_GB2312" w:hAnsi="仿宋"/>
                      <w:bCs/>
                      <w:sz w:val="28"/>
                    </w:rPr>
                  </w:pPr>
                  <w:r w:rsidRPr="006C1CFF">
                    <w:rPr>
                      <w:rFonts w:ascii="仿宋_GB2312" w:eastAsia="仿宋_GB2312" w:hAnsi="仿宋" w:hint="eastAsia"/>
                      <w:bCs/>
                      <w:sz w:val="28"/>
                    </w:rPr>
                    <w:t>标的名称</w:t>
                  </w:r>
                </w:p>
              </w:tc>
              <w:tc>
                <w:tcPr>
                  <w:tcW w:w="2449" w:type="pct"/>
                  <w:tcBorders>
                    <w:top w:val="single" w:sz="4" w:space="0" w:color="auto"/>
                    <w:left w:val="single" w:sz="4" w:space="0" w:color="auto"/>
                    <w:bottom w:val="single" w:sz="4" w:space="0" w:color="auto"/>
                    <w:right w:val="single" w:sz="4" w:space="0" w:color="auto"/>
                  </w:tcBorders>
                  <w:vAlign w:val="center"/>
                </w:tcPr>
                <w:p w14:paraId="581428B2" w14:textId="77777777" w:rsidR="00CA2E96" w:rsidRPr="006C1CFF" w:rsidRDefault="00F86CD5">
                  <w:pPr>
                    <w:jc w:val="center"/>
                    <w:rPr>
                      <w:rFonts w:ascii="仿宋_GB2312" w:eastAsia="仿宋_GB2312" w:hAnsi="仿宋"/>
                      <w:bCs/>
                      <w:sz w:val="28"/>
                    </w:rPr>
                  </w:pPr>
                  <w:r w:rsidRPr="006C1CFF">
                    <w:rPr>
                      <w:rFonts w:ascii="仿宋_GB2312" w:eastAsia="仿宋_GB2312" w:hAnsi="仿宋" w:hint="eastAsia"/>
                      <w:bCs/>
                      <w:sz w:val="28"/>
                    </w:rPr>
                    <w:t>中小企业划分标准所属行业</w:t>
                  </w:r>
                </w:p>
              </w:tc>
            </w:tr>
            <w:tr w:rsidR="00150654" w:rsidRPr="006C1CFF" w14:paraId="5670ED6E"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3C3BE8AD" w14:textId="77777777" w:rsidR="00CA2E96" w:rsidRPr="006C1CFF" w:rsidRDefault="00F86CD5">
                  <w:pPr>
                    <w:jc w:val="center"/>
                    <w:rPr>
                      <w:rFonts w:ascii="仿宋_GB2312" w:eastAsia="仿宋_GB2312" w:hAnsi="仿宋"/>
                      <w:bCs/>
                      <w:sz w:val="28"/>
                      <w:highlight w:val="yellow"/>
                    </w:rPr>
                  </w:pPr>
                  <w:r w:rsidRPr="006C1CFF">
                    <w:rPr>
                      <w:rFonts w:ascii="仿宋_GB2312" w:eastAsia="仿宋_GB2312" w:hAnsi="仿宋" w:cs="仿宋_GB2312" w:hint="eastAsia"/>
                      <w:color w:val="000000"/>
                      <w:sz w:val="28"/>
                      <w:szCs w:val="28"/>
                    </w:rPr>
                    <w:t>网络视频会议及监控系统运维</w:t>
                  </w:r>
                </w:p>
              </w:tc>
              <w:tc>
                <w:tcPr>
                  <w:tcW w:w="2449" w:type="pct"/>
                  <w:tcBorders>
                    <w:top w:val="single" w:sz="4" w:space="0" w:color="auto"/>
                    <w:left w:val="single" w:sz="4" w:space="0" w:color="auto"/>
                    <w:bottom w:val="single" w:sz="4" w:space="0" w:color="auto"/>
                    <w:right w:val="single" w:sz="4" w:space="0" w:color="auto"/>
                  </w:tcBorders>
                  <w:vAlign w:val="center"/>
                </w:tcPr>
                <w:p w14:paraId="615A0B50" w14:textId="77777777" w:rsidR="00CA2E96" w:rsidRPr="006C1CFF" w:rsidRDefault="00F86CD5">
                  <w:pPr>
                    <w:jc w:val="center"/>
                    <w:rPr>
                      <w:rFonts w:ascii="仿宋_GB2312" w:eastAsia="仿宋_GB2312" w:hAnsi="仿宋" w:cs="仿宋_GB2312"/>
                      <w:color w:val="000000"/>
                      <w:sz w:val="28"/>
                      <w:szCs w:val="28"/>
                    </w:rPr>
                  </w:pPr>
                  <w:r w:rsidRPr="006C1CFF">
                    <w:rPr>
                      <w:rFonts w:ascii="仿宋_GB2312" w:eastAsia="仿宋_GB2312" w:hAnsi="仿宋" w:cs="仿宋_GB2312" w:hint="eastAsia"/>
                      <w:color w:val="000000"/>
                      <w:sz w:val="28"/>
                      <w:szCs w:val="28"/>
                    </w:rPr>
                    <w:t>软件和信息技术服务业</w:t>
                  </w:r>
                </w:p>
              </w:tc>
            </w:tr>
          </w:tbl>
          <w:p w14:paraId="455167FB" w14:textId="77777777" w:rsidR="00CA2E96" w:rsidRPr="006C1CFF" w:rsidRDefault="00CA2E96">
            <w:pPr>
              <w:jc w:val="left"/>
              <w:rPr>
                <w:rFonts w:ascii="仿宋_GB2312" w:eastAsia="仿宋_GB2312" w:hAnsi="仿宋"/>
                <w:sz w:val="28"/>
              </w:rPr>
            </w:pPr>
          </w:p>
        </w:tc>
      </w:tr>
      <w:tr w:rsidR="00150654" w:rsidRPr="006C1CFF" w14:paraId="771A4C4D"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A7D40C7"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122B0B28"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投标报价</w:t>
            </w:r>
          </w:p>
        </w:tc>
        <w:tc>
          <w:tcPr>
            <w:tcW w:w="7540" w:type="dxa"/>
            <w:tcBorders>
              <w:top w:val="single" w:sz="4" w:space="0" w:color="auto"/>
              <w:left w:val="single" w:sz="4" w:space="0" w:color="auto"/>
              <w:bottom w:val="single" w:sz="4" w:space="0" w:color="auto"/>
              <w:right w:val="single" w:sz="4" w:space="0" w:color="auto"/>
            </w:tcBorders>
            <w:vAlign w:val="center"/>
          </w:tcPr>
          <w:p w14:paraId="1857B07C"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投标报价的特殊规定：无</w:t>
            </w:r>
          </w:p>
        </w:tc>
      </w:tr>
      <w:tr w:rsidR="00150654" w:rsidRPr="006C1CFF" w14:paraId="5D58ACBA"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6EE1C36" w14:textId="77777777" w:rsidR="005E596A" w:rsidRPr="006C1CFF" w:rsidRDefault="00F86CD5" w:rsidP="005E596A">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12.1</w:t>
            </w:r>
          </w:p>
        </w:tc>
        <w:tc>
          <w:tcPr>
            <w:tcW w:w="1701" w:type="dxa"/>
            <w:tcBorders>
              <w:top w:val="single" w:sz="4" w:space="0" w:color="auto"/>
              <w:left w:val="single" w:sz="4" w:space="0" w:color="auto"/>
              <w:bottom w:val="single" w:sz="4" w:space="0" w:color="auto"/>
              <w:right w:val="single" w:sz="4" w:space="0" w:color="auto"/>
            </w:tcBorders>
            <w:vAlign w:val="center"/>
          </w:tcPr>
          <w:p w14:paraId="37BD0F5F" w14:textId="77777777" w:rsidR="005E596A" w:rsidRPr="006C1CFF" w:rsidRDefault="00F86CD5" w:rsidP="005E596A">
            <w:pPr>
              <w:jc w:val="center"/>
              <w:rPr>
                <w:rFonts w:ascii="仿宋_GB2312" w:eastAsia="仿宋_GB2312" w:hAnsi="仿宋"/>
                <w:sz w:val="28"/>
              </w:rPr>
            </w:pPr>
            <w:r w:rsidRPr="006C1CFF">
              <w:rPr>
                <w:rFonts w:ascii="仿宋_GB2312" w:eastAsia="仿宋_GB2312" w:hAnsi="仿宋" w:hint="eastAsia"/>
                <w:sz w:val="28"/>
              </w:rPr>
              <w:t>投标保证金</w:t>
            </w:r>
          </w:p>
        </w:tc>
        <w:tc>
          <w:tcPr>
            <w:tcW w:w="7540" w:type="dxa"/>
            <w:tcBorders>
              <w:top w:val="single" w:sz="4" w:space="0" w:color="auto"/>
              <w:left w:val="single" w:sz="4" w:space="0" w:color="auto"/>
              <w:bottom w:val="single" w:sz="4" w:space="0" w:color="auto"/>
              <w:right w:val="single" w:sz="4" w:space="0" w:color="auto"/>
            </w:tcBorders>
            <w:vAlign w:val="center"/>
          </w:tcPr>
          <w:p w14:paraId="6B037B7D" w14:textId="77777777" w:rsidR="005E596A" w:rsidRPr="006C1CFF" w:rsidRDefault="00F86CD5" w:rsidP="005E596A">
            <w:pPr>
              <w:jc w:val="left"/>
              <w:rPr>
                <w:rFonts w:ascii="仿宋_GB2312" w:eastAsia="仿宋_GB2312" w:hAnsi="仿宋"/>
                <w:sz w:val="28"/>
              </w:rPr>
            </w:pPr>
            <w:r w:rsidRPr="006C1CFF">
              <w:rPr>
                <w:rFonts w:ascii="仿宋_GB2312" w:eastAsia="仿宋_GB2312" w:hAnsi="仿宋" w:hint="eastAsia"/>
                <w:sz w:val="28"/>
              </w:rPr>
              <w:t>投标保证金金额：</w:t>
            </w:r>
            <w:r w:rsidR="0039620F">
              <w:rPr>
                <w:rFonts w:ascii="仿宋_GB2312" w:eastAsia="仿宋_GB2312" w:hAnsi="仿宋" w:hint="eastAsia"/>
                <w:sz w:val="28"/>
              </w:rPr>
              <w:t>叁仟柒佰陆拾</w:t>
            </w:r>
            <w:r w:rsidRPr="006C1CFF">
              <w:rPr>
                <w:rFonts w:ascii="仿宋_GB2312" w:eastAsia="仿宋_GB2312" w:hAnsi="仿宋" w:hint="eastAsia"/>
                <w:sz w:val="28"/>
              </w:rPr>
              <w:t>（</w:t>
            </w:r>
            <w:r w:rsidR="006C1CFF">
              <w:rPr>
                <w:rFonts w:ascii="仿宋_GB2312" w:eastAsia="仿宋_GB2312" w:hAnsi="仿宋" w:hint="eastAsia"/>
                <w:sz w:val="28"/>
              </w:rPr>
              <w:t>3760</w:t>
            </w:r>
            <w:r w:rsidRPr="006C1CFF">
              <w:rPr>
                <w:rFonts w:ascii="仿宋_GB2312" w:eastAsia="仿宋_GB2312" w:hAnsi="仿宋" w:hint="eastAsia"/>
                <w:sz w:val="28"/>
              </w:rPr>
              <w:t>）元整</w:t>
            </w:r>
          </w:p>
          <w:p w14:paraId="7FA54B4A" w14:textId="77777777" w:rsidR="005E596A" w:rsidRPr="006C1CFF" w:rsidRDefault="00F86CD5" w:rsidP="005E596A">
            <w:pPr>
              <w:jc w:val="left"/>
              <w:rPr>
                <w:rFonts w:ascii="仿宋_GB2312" w:eastAsia="仿宋_GB2312" w:hAnsi="仿宋"/>
                <w:sz w:val="28"/>
              </w:rPr>
            </w:pPr>
            <w:r w:rsidRPr="006C1CFF">
              <w:rPr>
                <w:rFonts w:ascii="仿宋_GB2312" w:eastAsia="仿宋_GB2312" w:hAnsi="仿宋" w:hint="eastAsia"/>
                <w:sz w:val="28"/>
              </w:rPr>
              <w:t>投标保证金收受人信息：</w:t>
            </w:r>
          </w:p>
          <w:p w14:paraId="034650D8" w14:textId="77777777" w:rsidR="005E596A" w:rsidRPr="006C1CFF" w:rsidRDefault="00F86CD5" w:rsidP="005E596A">
            <w:pPr>
              <w:adjustRightInd w:val="0"/>
              <w:snapToGrid w:val="0"/>
              <w:rPr>
                <w:rFonts w:ascii="仿宋_GB2312" w:eastAsia="仿宋_GB2312" w:hAnsi="仿宋"/>
                <w:sz w:val="28"/>
              </w:rPr>
            </w:pPr>
            <w:r w:rsidRPr="006C1CFF">
              <w:rPr>
                <w:rFonts w:ascii="仿宋_GB2312" w:eastAsia="仿宋_GB2312" w:hAnsi="仿宋" w:hint="eastAsia"/>
                <w:sz w:val="28"/>
              </w:rPr>
              <w:t>开户名：</w:t>
            </w:r>
            <w:r w:rsidR="005433D0" w:rsidRPr="006C1CFF">
              <w:rPr>
                <w:rFonts w:ascii="仿宋_GB2312" w:eastAsia="仿宋_GB2312" w:hAnsi="仿宋" w:hint="eastAsia"/>
                <w:kern w:val="0"/>
                <w:sz w:val="28"/>
                <w:szCs w:val="28"/>
              </w:rPr>
              <w:t>北京中</w:t>
            </w:r>
            <w:proofErr w:type="gramStart"/>
            <w:r w:rsidR="005433D0" w:rsidRPr="006C1CFF">
              <w:rPr>
                <w:rFonts w:ascii="仿宋_GB2312" w:eastAsia="仿宋_GB2312" w:hAnsi="仿宋" w:hint="eastAsia"/>
                <w:kern w:val="0"/>
                <w:sz w:val="28"/>
                <w:szCs w:val="28"/>
              </w:rPr>
              <w:t>晟</w:t>
            </w:r>
            <w:proofErr w:type="gramEnd"/>
            <w:r w:rsidR="005433D0" w:rsidRPr="006C1CFF">
              <w:rPr>
                <w:rFonts w:ascii="仿宋_GB2312" w:eastAsia="仿宋_GB2312" w:hAnsi="仿宋" w:hint="eastAsia"/>
                <w:kern w:val="0"/>
                <w:sz w:val="28"/>
                <w:szCs w:val="28"/>
              </w:rPr>
              <w:t>通达招标代理有限公司</w:t>
            </w:r>
            <w:r w:rsidRPr="006C1CFF">
              <w:rPr>
                <w:rFonts w:ascii="仿宋_GB2312" w:eastAsia="仿宋_GB2312" w:hAnsi="仿宋" w:hint="eastAsia"/>
                <w:sz w:val="28"/>
              </w:rPr>
              <w:t xml:space="preserve"> </w:t>
            </w:r>
          </w:p>
          <w:p w14:paraId="3B9824CB" w14:textId="77777777" w:rsidR="005E596A" w:rsidRPr="006C1CFF" w:rsidRDefault="00F86CD5" w:rsidP="005E596A">
            <w:pPr>
              <w:adjustRightInd w:val="0"/>
              <w:snapToGrid w:val="0"/>
              <w:rPr>
                <w:rFonts w:ascii="仿宋_GB2312" w:eastAsia="仿宋_GB2312" w:hAnsi="仿宋"/>
                <w:sz w:val="28"/>
              </w:rPr>
            </w:pPr>
            <w:r w:rsidRPr="006C1CFF">
              <w:rPr>
                <w:rFonts w:ascii="仿宋_GB2312" w:eastAsia="仿宋_GB2312" w:hAnsi="仿宋" w:hint="eastAsia"/>
                <w:sz w:val="28"/>
              </w:rPr>
              <w:t>开户银行：</w:t>
            </w:r>
            <w:r w:rsidR="005433D0" w:rsidRPr="006C1CFF">
              <w:rPr>
                <w:rFonts w:ascii="仿宋_GB2312" w:eastAsia="仿宋_GB2312" w:hAnsi="仿宋" w:hint="eastAsia"/>
                <w:kern w:val="0"/>
                <w:sz w:val="28"/>
                <w:szCs w:val="28"/>
              </w:rPr>
              <w:t>中国光大银行通州支行</w:t>
            </w:r>
          </w:p>
          <w:p w14:paraId="56C84DAC" w14:textId="77777777" w:rsidR="005E596A" w:rsidRPr="006C1CFF" w:rsidRDefault="00F86CD5" w:rsidP="005E596A">
            <w:pPr>
              <w:jc w:val="left"/>
              <w:rPr>
                <w:rFonts w:ascii="仿宋_GB2312" w:eastAsia="仿宋_GB2312" w:hAnsi="仿宋"/>
                <w:sz w:val="28"/>
              </w:rPr>
            </w:pPr>
            <w:r w:rsidRPr="006C1CFF">
              <w:rPr>
                <w:rFonts w:ascii="仿宋_GB2312" w:eastAsia="仿宋_GB2312" w:hAnsi="仿宋" w:hint="eastAsia"/>
                <w:sz w:val="28"/>
              </w:rPr>
              <w:t>账号：</w:t>
            </w:r>
            <w:r w:rsidR="005433D0" w:rsidRPr="006C1CFF">
              <w:rPr>
                <w:rFonts w:ascii="仿宋_GB2312" w:eastAsia="仿宋_GB2312" w:hAnsi="仿宋" w:hint="eastAsia"/>
                <w:kern w:val="0"/>
                <w:sz w:val="28"/>
                <w:szCs w:val="28"/>
              </w:rPr>
              <w:t>35550180809960608</w:t>
            </w:r>
          </w:p>
        </w:tc>
      </w:tr>
      <w:tr w:rsidR="00150654" w:rsidRPr="006C1CFF" w14:paraId="4BF3C507"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DE75555"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12.7.2</w:t>
            </w:r>
          </w:p>
        </w:tc>
        <w:tc>
          <w:tcPr>
            <w:tcW w:w="1701" w:type="dxa"/>
            <w:tcBorders>
              <w:top w:val="single" w:sz="4" w:space="0" w:color="auto"/>
              <w:left w:val="single" w:sz="4" w:space="0" w:color="auto"/>
              <w:bottom w:val="single" w:sz="4" w:space="0" w:color="auto"/>
              <w:right w:val="single" w:sz="4" w:space="0" w:color="auto"/>
            </w:tcBorders>
            <w:vAlign w:val="center"/>
          </w:tcPr>
          <w:p w14:paraId="1EC157BA" w14:textId="77777777" w:rsidR="00CA2E96" w:rsidRPr="006C1CFF" w:rsidRDefault="00CA2E96">
            <w:pPr>
              <w:jc w:val="center"/>
              <w:rPr>
                <w:rFonts w:ascii="仿宋_GB2312" w:eastAsia="仿宋_GB2312" w:hAnsi="仿宋"/>
                <w:sz w:val="28"/>
              </w:rPr>
            </w:pPr>
          </w:p>
        </w:tc>
        <w:tc>
          <w:tcPr>
            <w:tcW w:w="7540" w:type="dxa"/>
            <w:tcBorders>
              <w:top w:val="single" w:sz="4" w:space="0" w:color="auto"/>
              <w:left w:val="single" w:sz="4" w:space="0" w:color="auto"/>
              <w:bottom w:val="single" w:sz="4" w:space="0" w:color="auto"/>
              <w:right w:val="single" w:sz="4" w:space="0" w:color="auto"/>
            </w:tcBorders>
            <w:vAlign w:val="center"/>
          </w:tcPr>
          <w:p w14:paraId="7A4F36BC"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投标保证金可以不予退还的其他情形：无</w:t>
            </w:r>
          </w:p>
        </w:tc>
      </w:tr>
      <w:tr w:rsidR="00150654" w:rsidRPr="006C1CFF" w14:paraId="6B9157AA"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1DA8BC3"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13.1</w:t>
            </w:r>
          </w:p>
        </w:tc>
        <w:tc>
          <w:tcPr>
            <w:tcW w:w="1701" w:type="dxa"/>
            <w:tcBorders>
              <w:top w:val="single" w:sz="4" w:space="0" w:color="auto"/>
              <w:left w:val="single" w:sz="4" w:space="0" w:color="auto"/>
              <w:bottom w:val="single" w:sz="4" w:space="0" w:color="auto"/>
              <w:right w:val="single" w:sz="4" w:space="0" w:color="auto"/>
            </w:tcBorders>
            <w:vAlign w:val="center"/>
          </w:tcPr>
          <w:p w14:paraId="18309919"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投标有效期</w:t>
            </w:r>
          </w:p>
        </w:tc>
        <w:tc>
          <w:tcPr>
            <w:tcW w:w="7540" w:type="dxa"/>
            <w:tcBorders>
              <w:top w:val="single" w:sz="4" w:space="0" w:color="auto"/>
              <w:left w:val="single" w:sz="4" w:space="0" w:color="auto"/>
              <w:bottom w:val="single" w:sz="4" w:space="0" w:color="auto"/>
              <w:right w:val="single" w:sz="4" w:space="0" w:color="auto"/>
            </w:tcBorders>
            <w:vAlign w:val="center"/>
          </w:tcPr>
          <w:p w14:paraId="1B6E2515"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自提交投标文件的截止之日起算</w:t>
            </w:r>
            <w:r w:rsidRPr="006C1CFF">
              <w:rPr>
                <w:rFonts w:ascii="仿宋_GB2312" w:eastAsia="仿宋_GB2312" w:hAnsi="仿宋" w:hint="eastAsia"/>
                <w:sz w:val="28"/>
                <w:u w:val="single"/>
              </w:rPr>
              <w:t>90</w:t>
            </w:r>
            <w:r w:rsidRPr="006C1CFF">
              <w:rPr>
                <w:rFonts w:ascii="仿宋_GB2312" w:eastAsia="仿宋_GB2312" w:hAnsi="仿宋" w:hint="eastAsia"/>
                <w:sz w:val="28"/>
              </w:rPr>
              <w:t>日历天。</w:t>
            </w:r>
          </w:p>
        </w:tc>
      </w:tr>
      <w:tr w:rsidR="00150654" w:rsidRPr="006C1CFF" w14:paraId="123D0246"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1DD0813"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22.1</w:t>
            </w:r>
          </w:p>
        </w:tc>
        <w:tc>
          <w:tcPr>
            <w:tcW w:w="1701" w:type="dxa"/>
            <w:tcBorders>
              <w:top w:val="single" w:sz="4" w:space="0" w:color="auto"/>
              <w:left w:val="single" w:sz="4" w:space="0" w:color="auto"/>
              <w:bottom w:val="single" w:sz="4" w:space="0" w:color="auto"/>
              <w:right w:val="single" w:sz="4" w:space="0" w:color="auto"/>
            </w:tcBorders>
            <w:vAlign w:val="center"/>
          </w:tcPr>
          <w:p w14:paraId="578B895B"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确定中标人</w:t>
            </w:r>
          </w:p>
        </w:tc>
        <w:tc>
          <w:tcPr>
            <w:tcW w:w="7540" w:type="dxa"/>
            <w:tcBorders>
              <w:top w:val="single" w:sz="4" w:space="0" w:color="auto"/>
              <w:left w:val="single" w:sz="4" w:space="0" w:color="auto"/>
              <w:bottom w:val="single" w:sz="4" w:space="0" w:color="auto"/>
              <w:right w:val="single" w:sz="4" w:space="0" w:color="auto"/>
            </w:tcBorders>
            <w:vAlign w:val="center"/>
          </w:tcPr>
          <w:p w14:paraId="1F215AB4"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中标候选人并列的，采购人是否委托评标委员会确定中标人：</w:t>
            </w:r>
            <w:proofErr w:type="gramStart"/>
            <w:r w:rsidRPr="006C1CFF">
              <w:rPr>
                <w:rFonts w:ascii="仿宋_GB2312" w:eastAsia="仿宋_GB2312" w:hAnsi="仿宋" w:hint="eastAsia"/>
                <w:sz w:val="28"/>
              </w:rPr>
              <w:t>否</w:t>
            </w:r>
            <w:proofErr w:type="gramEnd"/>
          </w:p>
          <w:p w14:paraId="5DA15B6B"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中标候选人并列的，按照以下方式确定中标人： 得分且投标报价均相同的，以</w:t>
            </w:r>
            <w:r w:rsidRPr="006C1CFF">
              <w:rPr>
                <w:rFonts w:ascii="仿宋_GB2312" w:eastAsia="仿宋_GB2312" w:hAnsi="仿宋" w:hint="eastAsia"/>
                <w:sz w:val="28"/>
                <w:u w:val="single"/>
              </w:rPr>
              <w:t>技术部分</w:t>
            </w:r>
            <w:r w:rsidRPr="006C1CFF">
              <w:rPr>
                <w:rFonts w:ascii="仿宋_GB2312" w:eastAsia="仿宋_GB2312" w:hAnsi="仿宋" w:hint="eastAsia"/>
                <w:sz w:val="28"/>
              </w:rPr>
              <w:t>得分高者为中标人</w:t>
            </w:r>
          </w:p>
        </w:tc>
      </w:tr>
      <w:tr w:rsidR="00150654" w:rsidRPr="006C1CFF" w14:paraId="63EFCAD4"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98CE835"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25.5</w:t>
            </w:r>
          </w:p>
        </w:tc>
        <w:tc>
          <w:tcPr>
            <w:tcW w:w="1701" w:type="dxa"/>
            <w:tcBorders>
              <w:top w:val="single" w:sz="4" w:space="0" w:color="auto"/>
              <w:left w:val="single" w:sz="4" w:space="0" w:color="auto"/>
              <w:bottom w:val="single" w:sz="4" w:space="0" w:color="auto"/>
              <w:right w:val="single" w:sz="4" w:space="0" w:color="auto"/>
            </w:tcBorders>
            <w:vAlign w:val="center"/>
          </w:tcPr>
          <w:p w14:paraId="3DB51C9C"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分包</w:t>
            </w:r>
          </w:p>
        </w:tc>
        <w:tc>
          <w:tcPr>
            <w:tcW w:w="7540" w:type="dxa"/>
            <w:tcBorders>
              <w:top w:val="single" w:sz="4" w:space="0" w:color="auto"/>
              <w:left w:val="single" w:sz="4" w:space="0" w:color="auto"/>
              <w:bottom w:val="single" w:sz="4" w:space="0" w:color="auto"/>
              <w:right w:val="single" w:sz="4" w:space="0" w:color="auto"/>
            </w:tcBorders>
            <w:vAlign w:val="center"/>
          </w:tcPr>
          <w:p w14:paraId="681760F7"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本项目的非主体、非关键性工作是否允许分包： 不允许</w:t>
            </w:r>
          </w:p>
        </w:tc>
      </w:tr>
      <w:tr w:rsidR="00150654" w:rsidRPr="006C1CFF" w14:paraId="6CC8C4AB"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14524D3"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26.1.1</w:t>
            </w:r>
          </w:p>
        </w:tc>
        <w:tc>
          <w:tcPr>
            <w:tcW w:w="1701" w:type="dxa"/>
            <w:tcBorders>
              <w:top w:val="single" w:sz="4" w:space="0" w:color="auto"/>
              <w:left w:val="single" w:sz="4" w:space="0" w:color="auto"/>
              <w:bottom w:val="single" w:sz="4" w:space="0" w:color="auto"/>
              <w:right w:val="single" w:sz="4" w:space="0" w:color="auto"/>
            </w:tcBorders>
            <w:vAlign w:val="center"/>
          </w:tcPr>
          <w:p w14:paraId="54A26527"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询问</w:t>
            </w:r>
          </w:p>
        </w:tc>
        <w:tc>
          <w:tcPr>
            <w:tcW w:w="7540" w:type="dxa"/>
            <w:tcBorders>
              <w:top w:val="single" w:sz="4" w:space="0" w:color="auto"/>
              <w:left w:val="single" w:sz="4" w:space="0" w:color="auto"/>
              <w:bottom w:val="single" w:sz="4" w:space="0" w:color="auto"/>
              <w:right w:val="single" w:sz="4" w:space="0" w:color="auto"/>
            </w:tcBorders>
            <w:vAlign w:val="center"/>
          </w:tcPr>
          <w:p w14:paraId="750F7357" w14:textId="77777777" w:rsidR="00CA2E96" w:rsidRPr="006C1CFF" w:rsidRDefault="00F86CD5" w:rsidP="00AB6CE5">
            <w:pPr>
              <w:snapToGrid w:val="0"/>
              <w:jc w:val="left"/>
              <w:rPr>
                <w:rFonts w:ascii="仿宋_GB2312" w:eastAsia="仿宋_GB2312" w:hAnsi="仿宋"/>
                <w:sz w:val="28"/>
              </w:rPr>
            </w:pPr>
            <w:r w:rsidRPr="006C1CFF">
              <w:rPr>
                <w:rFonts w:ascii="仿宋_GB2312" w:eastAsia="仿宋_GB2312" w:hAnsi="仿宋" w:hint="eastAsia"/>
                <w:sz w:val="28"/>
              </w:rPr>
              <w:t>询问送达形式：</w:t>
            </w:r>
            <w:r w:rsidRPr="006C1CFF">
              <w:rPr>
                <w:rFonts w:ascii="仿宋_GB2312" w:eastAsia="仿宋_GB2312" w:hAnsi="仿宋" w:hint="eastAsia"/>
                <w:sz w:val="28"/>
                <w:u w:val="single"/>
              </w:rPr>
              <w:t>投标人在收到采购文件之日起7个工作日内，以书面或邮件（扫描原件）的形式送至</w:t>
            </w:r>
            <w:r w:rsidR="00AB6CE5" w:rsidRPr="006C1CFF">
              <w:rPr>
                <w:rFonts w:ascii="仿宋_GB2312" w:eastAsia="仿宋_GB2312" w:hAnsi="仿宋" w:hint="eastAsia"/>
                <w:sz w:val="28"/>
                <w:szCs w:val="28"/>
                <w:u w:val="single"/>
              </w:rPr>
              <w:t>北京市通州区宋庄镇</w:t>
            </w:r>
            <w:r w:rsidR="00AB6CE5" w:rsidRPr="006C1CFF">
              <w:rPr>
                <w:rFonts w:ascii="仿宋_GB2312" w:eastAsia="仿宋_GB2312" w:hAnsi="仿宋" w:hint="eastAsia"/>
                <w:sz w:val="28"/>
                <w:szCs w:val="28"/>
                <w:u w:val="single"/>
              </w:rPr>
              <w:lastRenderedPageBreak/>
              <w:t>小堡西街54号一层</w:t>
            </w:r>
            <w:r w:rsidRPr="006C1CFF">
              <w:rPr>
                <w:rFonts w:ascii="仿宋_GB2312" w:eastAsia="仿宋_GB2312" w:hAnsi="仿宋" w:hint="eastAsia"/>
                <w:sz w:val="28"/>
                <w:u w:val="single"/>
              </w:rPr>
              <w:t>。</w:t>
            </w:r>
            <w:r w:rsidRPr="006C1CFF">
              <w:rPr>
                <w:rFonts w:ascii="仿宋_GB2312" w:eastAsia="仿宋_GB2312" w:hAnsi="仿宋" w:hint="eastAsia"/>
                <w:sz w:val="28"/>
              </w:rPr>
              <w:t>电子邮箱：</w:t>
            </w:r>
            <w:r w:rsidR="00AB6CE5" w:rsidRPr="006C1CFF">
              <w:rPr>
                <w:rFonts w:ascii="仿宋_GB2312" w:eastAsia="仿宋_GB2312" w:hAnsi="仿宋" w:hint="eastAsia"/>
                <w:sz w:val="28"/>
              </w:rPr>
              <w:t>bjzstd@yeah.net</w:t>
            </w:r>
          </w:p>
        </w:tc>
      </w:tr>
      <w:tr w:rsidR="00150654" w:rsidRPr="006C1CFF" w14:paraId="17899C47"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D2DBBE5"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lastRenderedPageBreak/>
              <w:t>26.3</w:t>
            </w:r>
          </w:p>
        </w:tc>
        <w:tc>
          <w:tcPr>
            <w:tcW w:w="1701" w:type="dxa"/>
            <w:tcBorders>
              <w:top w:val="single" w:sz="4" w:space="0" w:color="auto"/>
              <w:left w:val="single" w:sz="4" w:space="0" w:color="auto"/>
              <w:bottom w:val="single" w:sz="4" w:space="0" w:color="auto"/>
              <w:right w:val="single" w:sz="4" w:space="0" w:color="auto"/>
            </w:tcBorders>
            <w:vAlign w:val="center"/>
          </w:tcPr>
          <w:p w14:paraId="0E8E3010"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联系方式</w:t>
            </w:r>
          </w:p>
        </w:tc>
        <w:tc>
          <w:tcPr>
            <w:tcW w:w="7540" w:type="dxa"/>
            <w:tcBorders>
              <w:top w:val="single" w:sz="4" w:space="0" w:color="auto"/>
              <w:left w:val="single" w:sz="4" w:space="0" w:color="auto"/>
              <w:bottom w:val="single" w:sz="4" w:space="0" w:color="auto"/>
              <w:right w:val="single" w:sz="4" w:space="0" w:color="auto"/>
            </w:tcBorders>
            <w:vAlign w:val="center"/>
          </w:tcPr>
          <w:p w14:paraId="7FD690A1"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接收询问和质疑的联系方式</w:t>
            </w:r>
          </w:p>
          <w:p w14:paraId="657760E1"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联系部门：</w:t>
            </w:r>
            <w:r w:rsidR="00AB6CE5" w:rsidRPr="006C1CFF">
              <w:rPr>
                <w:rFonts w:ascii="仿宋_GB2312" w:eastAsia="仿宋_GB2312" w:hAnsi="仿宋" w:hint="eastAsia"/>
                <w:sz w:val="28"/>
                <w:u w:val="single"/>
              </w:rPr>
              <w:t>北京中</w:t>
            </w:r>
            <w:proofErr w:type="gramStart"/>
            <w:r w:rsidR="00AB6CE5" w:rsidRPr="006C1CFF">
              <w:rPr>
                <w:rFonts w:ascii="仿宋_GB2312" w:eastAsia="仿宋_GB2312" w:hAnsi="仿宋" w:hint="eastAsia"/>
                <w:sz w:val="28"/>
                <w:u w:val="single"/>
              </w:rPr>
              <w:t>晟</w:t>
            </w:r>
            <w:proofErr w:type="gramEnd"/>
            <w:r w:rsidR="00AB6CE5" w:rsidRPr="006C1CFF">
              <w:rPr>
                <w:rFonts w:ascii="仿宋_GB2312" w:eastAsia="仿宋_GB2312" w:hAnsi="仿宋" w:hint="eastAsia"/>
                <w:sz w:val="28"/>
                <w:u w:val="single"/>
              </w:rPr>
              <w:t>通达招标代理有限公司101室</w:t>
            </w:r>
            <w:r w:rsidRPr="006C1CFF">
              <w:rPr>
                <w:rFonts w:ascii="仿宋_GB2312" w:eastAsia="仿宋_GB2312" w:hAnsi="仿宋" w:hint="eastAsia"/>
                <w:sz w:val="28"/>
              </w:rPr>
              <w:t>；</w:t>
            </w:r>
          </w:p>
          <w:p w14:paraId="2FCC8343"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联系电话：</w:t>
            </w:r>
            <w:r w:rsidR="00AB6CE5" w:rsidRPr="006C1CFF">
              <w:rPr>
                <w:rFonts w:ascii="仿宋_GB2312" w:eastAsia="仿宋_GB2312" w:hAnsi="仿宋" w:hint="eastAsia"/>
                <w:sz w:val="28"/>
                <w:u w:val="single"/>
              </w:rPr>
              <w:t>89522991</w:t>
            </w:r>
            <w:r w:rsidRPr="006C1CFF">
              <w:rPr>
                <w:rFonts w:ascii="仿宋_GB2312" w:eastAsia="仿宋_GB2312" w:hAnsi="仿宋" w:hint="eastAsia"/>
                <w:sz w:val="28"/>
              </w:rPr>
              <w:t>；</w:t>
            </w:r>
          </w:p>
          <w:p w14:paraId="53D46DEA"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通讯地址：</w:t>
            </w:r>
            <w:r w:rsidR="00AB6CE5" w:rsidRPr="006C1CFF">
              <w:rPr>
                <w:rFonts w:ascii="仿宋_GB2312" w:eastAsia="仿宋_GB2312" w:hAnsi="仿宋" w:hint="eastAsia"/>
                <w:sz w:val="28"/>
                <w:u w:val="single"/>
              </w:rPr>
              <w:t>北京中</w:t>
            </w:r>
            <w:proofErr w:type="gramStart"/>
            <w:r w:rsidR="00AB6CE5" w:rsidRPr="006C1CFF">
              <w:rPr>
                <w:rFonts w:ascii="仿宋_GB2312" w:eastAsia="仿宋_GB2312" w:hAnsi="仿宋" w:hint="eastAsia"/>
                <w:sz w:val="28"/>
                <w:u w:val="single"/>
              </w:rPr>
              <w:t>晟</w:t>
            </w:r>
            <w:proofErr w:type="gramEnd"/>
            <w:r w:rsidR="00AB6CE5" w:rsidRPr="006C1CFF">
              <w:rPr>
                <w:rFonts w:ascii="仿宋_GB2312" w:eastAsia="仿宋_GB2312" w:hAnsi="仿宋" w:hint="eastAsia"/>
                <w:sz w:val="28"/>
                <w:u w:val="single"/>
              </w:rPr>
              <w:t>通达招标代理有限公司</w:t>
            </w:r>
            <w:r w:rsidRPr="006C1CFF">
              <w:rPr>
                <w:rFonts w:ascii="仿宋_GB2312" w:eastAsia="仿宋_GB2312" w:hAnsi="仿宋" w:hint="eastAsia"/>
                <w:sz w:val="28"/>
                <w:u w:val="single"/>
              </w:rPr>
              <w:t>（北京市</w:t>
            </w:r>
            <w:r w:rsidR="00AB6CE5" w:rsidRPr="006C1CFF">
              <w:rPr>
                <w:rFonts w:ascii="仿宋_GB2312" w:eastAsia="仿宋_GB2312" w:hAnsi="仿宋" w:hint="eastAsia"/>
                <w:sz w:val="28"/>
                <w:u w:val="single"/>
              </w:rPr>
              <w:t>通州区宋庄镇小堡西街54号一层</w:t>
            </w:r>
            <w:r w:rsidRPr="006C1CFF">
              <w:rPr>
                <w:rFonts w:ascii="仿宋_GB2312" w:eastAsia="仿宋_GB2312" w:hAnsi="仿宋" w:hint="eastAsia"/>
                <w:sz w:val="28"/>
                <w:u w:val="single"/>
              </w:rPr>
              <w:t>）</w:t>
            </w:r>
            <w:r w:rsidR="00AB6CE5" w:rsidRPr="006C1CFF">
              <w:rPr>
                <w:rFonts w:ascii="仿宋_GB2312" w:eastAsia="仿宋_GB2312" w:hAnsi="仿宋" w:hint="eastAsia"/>
                <w:sz w:val="28"/>
                <w:u w:val="single"/>
              </w:rPr>
              <w:t>101</w:t>
            </w:r>
            <w:r w:rsidRPr="006C1CFF">
              <w:rPr>
                <w:rFonts w:ascii="仿宋_GB2312" w:eastAsia="仿宋_GB2312" w:hAnsi="仿宋" w:hint="eastAsia"/>
                <w:sz w:val="28"/>
                <w:u w:val="single"/>
              </w:rPr>
              <w:t>室</w:t>
            </w:r>
            <w:r w:rsidRPr="006C1CFF">
              <w:rPr>
                <w:rFonts w:ascii="仿宋_GB2312" w:eastAsia="仿宋_GB2312" w:hAnsi="仿宋" w:hint="eastAsia"/>
                <w:sz w:val="28"/>
              </w:rPr>
              <w:t>。</w:t>
            </w:r>
          </w:p>
        </w:tc>
      </w:tr>
      <w:tr w:rsidR="00150654" w:rsidRPr="006C1CFF" w14:paraId="5B8AEACA"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53D0359" w14:textId="77777777" w:rsidR="00CA2E96" w:rsidRPr="006C1CFF" w:rsidRDefault="00F86CD5">
            <w:pPr>
              <w:pStyle w:val="aff3"/>
              <w:adjustRightInd w:val="0"/>
              <w:snapToGrid w:val="0"/>
              <w:jc w:val="center"/>
              <w:rPr>
                <w:rFonts w:ascii="仿宋_GB2312" w:eastAsia="仿宋_GB2312" w:hAnsi="仿宋" w:hint="default"/>
                <w:sz w:val="28"/>
                <w:szCs w:val="24"/>
              </w:rPr>
            </w:pPr>
            <w:r w:rsidRPr="006C1CFF">
              <w:rPr>
                <w:rFonts w:ascii="仿宋_GB2312" w:eastAsia="仿宋_GB2312" w:hAnsi="仿宋"/>
                <w:sz w:val="28"/>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60B61F9B" w14:textId="77777777" w:rsidR="00CA2E96" w:rsidRPr="006C1CFF" w:rsidRDefault="00F86CD5">
            <w:pPr>
              <w:jc w:val="center"/>
              <w:rPr>
                <w:rFonts w:ascii="仿宋_GB2312" w:eastAsia="仿宋_GB2312" w:hAnsi="仿宋"/>
                <w:sz w:val="28"/>
              </w:rPr>
            </w:pPr>
            <w:r w:rsidRPr="006C1CFF">
              <w:rPr>
                <w:rFonts w:ascii="仿宋_GB2312" w:eastAsia="仿宋_GB2312" w:hAnsi="仿宋" w:hint="eastAsia"/>
                <w:sz w:val="28"/>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45E778F1"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收费对象：中标人</w:t>
            </w:r>
          </w:p>
          <w:p w14:paraId="5C178426"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收费标准：</w:t>
            </w:r>
            <w:r w:rsidRPr="006C1CFF">
              <w:rPr>
                <w:rFonts w:ascii="仿宋_GB2312" w:eastAsia="仿宋_GB2312" w:hAnsi="仿宋" w:hint="eastAsia"/>
                <w:sz w:val="28"/>
                <w:u w:val="single"/>
              </w:rPr>
              <w:t>收费办法和标准参照国家发展计划委员会颁发的《招标代理服务收费管理暂行办法》（计价格[2002]1980号）和国家发展改革委办公厅关于招标代理服务收费有关问题的通知（发改办价格[2003]857号）执行</w:t>
            </w:r>
            <w:r w:rsidRPr="006C1CFF">
              <w:rPr>
                <w:rFonts w:ascii="仿宋_GB2312" w:eastAsia="仿宋_GB2312" w:hAnsi="仿宋" w:hint="eastAsia"/>
                <w:sz w:val="28"/>
              </w:rPr>
              <w:t>；</w:t>
            </w:r>
          </w:p>
          <w:p w14:paraId="0D359467" w14:textId="77777777" w:rsidR="00CA2E96" w:rsidRPr="006C1CFF" w:rsidRDefault="00F86CD5">
            <w:pPr>
              <w:jc w:val="left"/>
              <w:rPr>
                <w:rFonts w:ascii="仿宋_GB2312" w:eastAsia="仿宋_GB2312" w:hAnsi="仿宋"/>
                <w:sz w:val="28"/>
              </w:rPr>
            </w:pPr>
            <w:r w:rsidRPr="006C1CFF">
              <w:rPr>
                <w:rFonts w:ascii="仿宋_GB2312" w:eastAsia="仿宋_GB2312" w:hAnsi="仿宋" w:hint="eastAsia"/>
                <w:sz w:val="28"/>
              </w:rPr>
              <w:t>缴纳时间：</w:t>
            </w:r>
            <w:r w:rsidRPr="006C1CFF">
              <w:rPr>
                <w:rFonts w:ascii="仿宋_GB2312" w:eastAsia="仿宋_GB2312" w:hAnsi="仿宋" w:hint="eastAsia"/>
                <w:sz w:val="28"/>
                <w:u w:val="single"/>
              </w:rPr>
              <w:t>中标人在中标通知书发出之日起5个工作日内向采购代理机构缴付中标服务费。</w:t>
            </w:r>
          </w:p>
        </w:tc>
      </w:tr>
      <w:tr w:rsidR="006C1CFF" w:rsidRPr="006C1CFF" w14:paraId="5A85F0B1" w14:textId="77777777" w:rsidTr="00A14F6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B5E2A23" w14:textId="77777777" w:rsidR="006C1CFF" w:rsidRDefault="006C1CFF" w:rsidP="00FA69C3">
            <w:pPr>
              <w:jc w:val="center"/>
              <w:rPr>
                <w:rFonts w:ascii="仿宋_GB2312" w:eastAsia="仿宋_GB2312"/>
                <w:sz w:val="28"/>
              </w:rPr>
            </w:pPr>
            <w:r w:rsidRPr="000C602B">
              <w:rPr>
                <w:rFonts w:ascii="仿宋_GB2312" w:eastAsia="仿宋_GB2312"/>
                <w:sz w:val="28"/>
              </w:rPr>
              <w:t>乡村产业振兴</w:t>
            </w:r>
          </w:p>
        </w:tc>
        <w:tc>
          <w:tcPr>
            <w:tcW w:w="7540" w:type="dxa"/>
            <w:tcBorders>
              <w:top w:val="single" w:sz="4" w:space="0" w:color="auto"/>
              <w:left w:val="single" w:sz="4" w:space="0" w:color="auto"/>
              <w:bottom w:val="single" w:sz="4" w:space="0" w:color="auto"/>
              <w:right w:val="single" w:sz="4" w:space="0" w:color="auto"/>
            </w:tcBorders>
            <w:vAlign w:val="center"/>
          </w:tcPr>
          <w:p w14:paraId="668369FD" w14:textId="77777777" w:rsidR="006C1CFF" w:rsidRDefault="006C1CFF" w:rsidP="00FA69C3">
            <w:pPr>
              <w:jc w:val="left"/>
              <w:rPr>
                <w:rFonts w:ascii="仿宋_GB2312" w:eastAsia="仿宋_GB2312"/>
                <w:sz w:val="28"/>
              </w:rPr>
            </w:pPr>
            <w:r w:rsidRPr="000C602B">
              <w:rPr>
                <w:rFonts w:ascii="仿宋_GB2312" w:eastAsia="仿宋_GB2312"/>
                <w:sz w:val="28"/>
              </w:rPr>
              <w:t>支持乡村产业振兴管理</w:t>
            </w:r>
            <w:r w:rsidRPr="000C602B">
              <w:rPr>
                <w:rFonts w:ascii="仿宋_GB2312" w:eastAsia="仿宋_GB2312" w:hint="eastAsia"/>
                <w:sz w:val="28"/>
              </w:rPr>
              <w:t>(如涉及)</w:t>
            </w:r>
          </w:p>
        </w:tc>
      </w:tr>
    </w:tbl>
    <w:p w14:paraId="5F6F91B6" w14:textId="77777777" w:rsidR="00CA2E96" w:rsidRPr="006C1CFF" w:rsidRDefault="00CA2E96">
      <w:pPr>
        <w:rPr>
          <w:rFonts w:ascii="仿宋_GB2312" w:eastAsia="仿宋_GB2312" w:hAnsi="仿宋"/>
        </w:rPr>
      </w:pPr>
    </w:p>
    <w:p w14:paraId="5635E408" w14:textId="77777777" w:rsidR="00CA2E96" w:rsidRPr="006C1CFF" w:rsidRDefault="00CA2E96">
      <w:pPr>
        <w:tabs>
          <w:tab w:val="left" w:pos="5580"/>
        </w:tabs>
        <w:adjustRightInd w:val="0"/>
        <w:spacing w:line="360" w:lineRule="auto"/>
        <w:jc w:val="distribute"/>
        <w:rPr>
          <w:rFonts w:ascii="仿宋_GB2312" w:eastAsia="仿宋_GB2312" w:hAnsi="仿宋"/>
          <w:sz w:val="24"/>
        </w:rPr>
        <w:sectPr w:rsidR="00CA2E96" w:rsidRPr="006C1CFF" w:rsidSect="00467909">
          <w:footerReference w:type="default" r:id="rId7"/>
          <w:headerReference w:type="first" r:id="rId8"/>
          <w:type w:val="nextColumn"/>
          <w:pgSz w:w="11907" w:h="16840"/>
          <w:pgMar w:top="1418" w:right="1134" w:bottom="1418" w:left="1701" w:header="851" w:footer="851" w:gutter="0"/>
          <w:pgNumType w:start="0"/>
          <w:cols w:space="720"/>
          <w:titlePg/>
          <w:docGrid w:linePitch="462"/>
        </w:sectPr>
      </w:pPr>
    </w:p>
    <w:p w14:paraId="6C79FCD7" w14:textId="77777777" w:rsidR="00CA2E96" w:rsidRPr="006C1CFF" w:rsidRDefault="00F86CD5" w:rsidP="00B3173D">
      <w:pPr>
        <w:spacing w:beforeLines="100" w:before="240"/>
        <w:jc w:val="center"/>
        <w:rPr>
          <w:rFonts w:ascii="仿宋_GB2312" w:eastAsia="仿宋_GB2312" w:hAnsi="仿宋"/>
          <w:b/>
          <w:sz w:val="32"/>
          <w:szCs w:val="28"/>
        </w:rPr>
      </w:pPr>
      <w:bookmarkStart w:id="75" w:name="_Toc264969207"/>
      <w:bookmarkStart w:id="76" w:name="_Toc150480755"/>
      <w:bookmarkStart w:id="77" w:name="_Toc142311019"/>
      <w:bookmarkStart w:id="78" w:name="_Toc353825542"/>
      <w:bookmarkStart w:id="79" w:name="_Toc226337213"/>
      <w:bookmarkStart w:id="80" w:name="_Toc127151517"/>
      <w:bookmarkStart w:id="81" w:name="_Toc353873932"/>
      <w:bookmarkStart w:id="82" w:name="_Toc305158785"/>
      <w:bookmarkStart w:id="83" w:name="_Toc305158859"/>
      <w:bookmarkStart w:id="84" w:name="_Toc195842882"/>
      <w:bookmarkStart w:id="85" w:name="_Toc265228355"/>
      <w:bookmarkStart w:id="86" w:name="_Toc353873662"/>
      <w:bookmarkStart w:id="87" w:name="_Toc226965790"/>
      <w:bookmarkStart w:id="88" w:name="_Toc150774722"/>
      <w:r w:rsidRPr="006C1CFF">
        <w:rPr>
          <w:rFonts w:ascii="仿宋_GB2312" w:eastAsia="仿宋_GB2312" w:hAnsi="仿宋" w:hint="eastAsia"/>
          <w:b/>
          <w:sz w:val="32"/>
          <w:szCs w:val="28"/>
        </w:rPr>
        <w:lastRenderedPageBreak/>
        <w:t>投标人须知</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EE5C090" w14:textId="77777777" w:rsidR="00CA2E96" w:rsidRPr="006C1CFF" w:rsidRDefault="00F86CD5">
      <w:pPr>
        <w:pStyle w:val="21"/>
        <w:keepNext w:val="0"/>
        <w:keepLines w:val="0"/>
        <w:tabs>
          <w:tab w:val="center" w:pos="4592"/>
          <w:tab w:val="left" w:pos="7860"/>
        </w:tabs>
        <w:spacing w:before="0" w:line="360" w:lineRule="auto"/>
        <w:jc w:val="left"/>
        <w:rPr>
          <w:rFonts w:ascii="仿宋_GB2312" w:eastAsia="仿宋_GB2312" w:hAnsi="仿宋"/>
          <w:sz w:val="28"/>
          <w:szCs w:val="28"/>
        </w:rPr>
      </w:pPr>
      <w:bookmarkStart w:id="89" w:name="_Toc520356143"/>
      <w:bookmarkStart w:id="90" w:name="_Toc127151518"/>
      <w:r w:rsidRPr="006C1CFF">
        <w:rPr>
          <w:rFonts w:ascii="仿宋_GB2312" w:eastAsia="仿宋_GB2312" w:hAnsi="仿宋" w:hint="eastAsia"/>
          <w:sz w:val="28"/>
          <w:szCs w:val="28"/>
        </w:rPr>
        <w:tab/>
      </w:r>
      <w:bookmarkStart w:id="91" w:name="_Toc151193832"/>
      <w:bookmarkStart w:id="92" w:name="_Toc226965791"/>
      <w:bookmarkStart w:id="93" w:name="_Toc305158860"/>
      <w:bookmarkStart w:id="94" w:name="_Toc226309762"/>
      <w:bookmarkStart w:id="95" w:name="_Toc226337214"/>
      <w:bookmarkStart w:id="96" w:name="_Toc195842883"/>
      <w:bookmarkStart w:id="97" w:name="_Toc305158786"/>
      <w:bookmarkStart w:id="98" w:name="_Toc150480756"/>
      <w:bookmarkStart w:id="99" w:name="_Toc151193760"/>
      <w:bookmarkStart w:id="100" w:name="_Toc151193688"/>
      <w:bookmarkStart w:id="101" w:name="_Toc150774618"/>
      <w:bookmarkStart w:id="102" w:name="_Toc265228356"/>
      <w:bookmarkStart w:id="103" w:name="_Toc226965708"/>
      <w:bookmarkStart w:id="104" w:name="_Toc151190145"/>
      <w:bookmarkStart w:id="105" w:name="_Toc150509269"/>
      <w:bookmarkStart w:id="106" w:name="_Toc264969208"/>
      <w:bookmarkStart w:id="107" w:name="_Toc151193906"/>
      <w:bookmarkStart w:id="108" w:name="_Toc150774723"/>
      <w:bookmarkStart w:id="109" w:name="_Toc151193616"/>
      <w:bookmarkStart w:id="110" w:name="_Toc142311020"/>
      <w:proofErr w:type="gramStart"/>
      <w:r w:rsidRPr="006C1CFF">
        <w:rPr>
          <w:rFonts w:ascii="仿宋_GB2312" w:eastAsia="仿宋_GB2312" w:hAnsi="仿宋" w:hint="eastAsia"/>
          <w:sz w:val="28"/>
          <w:szCs w:val="28"/>
        </w:rPr>
        <w:t>一</w:t>
      </w:r>
      <w:proofErr w:type="gramEnd"/>
      <w:r w:rsidRPr="006C1CFF">
        <w:rPr>
          <w:rFonts w:ascii="仿宋_GB2312" w:eastAsia="仿宋_GB2312" w:hAnsi="仿宋" w:hint="eastAsia"/>
          <w:sz w:val="28"/>
          <w:szCs w:val="28"/>
        </w:rPr>
        <w:t xml:space="preserve">   说  明</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6C1CFF">
        <w:rPr>
          <w:rFonts w:ascii="仿宋_GB2312" w:eastAsia="仿宋_GB2312" w:hAnsi="仿宋" w:hint="eastAsia"/>
          <w:sz w:val="28"/>
          <w:szCs w:val="28"/>
        </w:rPr>
        <w:tab/>
      </w:r>
    </w:p>
    <w:p w14:paraId="6F1922E9" w14:textId="77777777" w:rsidR="00CA2E96" w:rsidRPr="006C1CFF" w:rsidRDefault="00F86CD5">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1" w:name="_Toc264969209"/>
      <w:bookmarkStart w:id="112" w:name="_Toc305158787"/>
      <w:bookmarkStart w:id="113" w:name="_Toc305158861"/>
      <w:bookmarkStart w:id="114" w:name="_Toc265228357"/>
      <w:r w:rsidRPr="006C1CFF">
        <w:rPr>
          <w:rFonts w:ascii="仿宋_GB2312" w:eastAsia="仿宋_GB2312" w:hAnsi="仿宋" w:hint="eastAsia"/>
          <w:sz w:val="28"/>
          <w:szCs w:val="28"/>
        </w:rPr>
        <w:t>采购人、采购代理机构、投标人</w:t>
      </w:r>
      <w:bookmarkEnd w:id="111"/>
      <w:bookmarkEnd w:id="112"/>
      <w:bookmarkEnd w:id="113"/>
      <w:bookmarkEnd w:id="114"/>
      <w:r w:rsidRPr="006C1CFF">
        <w:rPr>
          <w:rFonts w:ascii="仿宋_GB2312" w:eastAsia="仿宋_GB2312" w:hAnsi="仿宋" w:hint="eastAsia"/>
          <w:sz w:val="28"/>
          <w:szCs w:val="28"/>
        </w:rPr>
        <w:t>、联合体</w:t>
      </w:r>
    </w:p>
    <w:p w14:paraId="325D333D" w14:textId="77777777" w:rsidR="00CA2E96" w:rsidRPr="006C1CFF" w:rsidRDefault="00F86CD5">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采购人、采购代理机构：指依法进行政府采购的国家机关、事业单位、团体组织，及其委托的采购代理机构。本项目采购人、采购代理机构见第一章《投标邀请》。</w:t>
      </w:r>
    </w:p>
    <w:p w14:paraId="3C8388E5" w14:textId="77777777" w:rsidR="00CA2E96" w:rsidRPr="006C1CFF" w:rsidRDefault="00F86CD5">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投标人（也称“供应商”、“申请人”）：指向采购人提供货物、工程或者服务的法人、其他组织或者自然人。</w:t>
      </w:r>
    </w:p>
    <w:p w14:paraId="1D279BF3" w14:textId="77777777" w:rsidR="00CA2E96" w:rsidRPr="006C1CFF" w:rsidRDefault="00F86CD5">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联合体：指两个以上的自然人、法人或者其他组织组成一个联合体，以一个供应商的身份共同参加政府采购。</w:t>
      </w:r>
    </w:p>
    <w:p w14:paraId="13967C31" w14:textId="77777777" w:rsidR="00CA2E96" w:rsidRPr="006C1CFF" w:rsidRDefault="00F86CD5">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5" w:name="_Toc151193834"/>
      <w:bookmarkStart w:id="116" w:name="_Toc151193762"/>
      <w:bookmarkStart w:id="117" w:name="_Toc151193690"/>
      <w:bookmarkStart w:id="118" w:name="_Toc127151721"/>
      <w:bookmarkStart w:id="119" w:name="_Toc142311022"/>
      <w:bookmarkStart w:id="120" w:name="_Toc149720813"/>
      <w:bookmarkStart w:id="121" w:name="_Toc151193618"/>
      <w:bookmarkStart w:id="122" w:name="_Toc164229361"/>
      <w:bookmarkStart w:id="123" w:name="_Toc164229215"/>
      <w:bookmarkStart w:id="124" w:name="_Toc150480758"/>
      <w:bookmarkStart w:id="125" w:name="_Toc127161434"/>
      <w:bookmarkStart w:id="126" w:name="_Toc151190147"/>
      <w:bookmarkStart w:id="127" w:name="_Toc151193908"/>
      <w:bookmarkStart w:id="128" w:name="_Toc226337216"/>
      <w:bookmarkStart w:id="129" w:name="_Toc127151520"/>
      <w:bookmarkStart w:id="130" w:name="_Toc150774725"/>
      <w:bookmarkStart w:id="131" w:name="_Toc305158788"/>
      <w:bookmarkStart w:id="132" w:name="_Toc195842885"/>
      <w:bookmarkStart w:id="133" w:name="_Toc164351614"/>
      <w:bookmarkStart w:id="134" w:name="_Toc264969210"/>
      <w:bookmarkStart w:id="135" w:name="_Toc305158862"/>
      <w:bookmarkStart w:id="136" w:name="_Toc164608634"/>
      <w:bookmarkStart w:id="137" w:name="_Toc226965793"/>
      <w:bookmarkStart w:id="138" w:name="_Toc150774620"/>
      <w:bookmarkStart w:id="139" w:name="_Toc164608789"/>
      <w:bookmarkStart w:id="140" w:name="_Toc150509271"/>
      <w:bookmarkStart w:id="141" w:name="_Toc226309764"/>
      <w:bookmarkStart w:id="142" w:name="_Toc226965710"/>
      <w:bookmarkStart w:id="143" w:name="_Toc265228358"/>
      <w:r w:rsidRPr="006C1CFF">
        <w:rPr>
          <w:rFonts w:ascii="仿宋_GB2312" w:eastAsia="仿宋_GB2312" w:hAnsi="仿宋" w:hint="eastAsia"/>
          <w:sz w:val="28"/>
          <w:szCs w:val="28"/>
        </w:rPr>
        <w:t>资金来源</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6C1CFF">
        <w:rPr>
          <w:rFonts w:ascii="仿宋_GB2312" w:eastAsia="仿宋_GB2312" w:hAnsi="仿宋" w:hint="eastAsia"/>
          <w:sz w:val="28"/>
          <w:szCs w:val="28"/>
        </w:rPr>
        <w:t>、项目属性、科研仪器设备采购、核心产品</w:t>
      </w:r>
    </w:p>
    <w:p w14:paraId="0F271F26"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资金来源为财政性资金。</w:t>
      </w:r>
    </w:p>
    <w:p w14:paraId="6AE2A2E2"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项目属性见《投标人须知资料表》。</w:t>
      </w:r>
    </w:p>
    <w:p w14:paraId="138FAD25"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是否属于科研仪器设备采购见《投标人须知资料表》。</w:t>
      </w:r>
    </w:p>
    <w:p w14:paraId="09F20D6E" w14:textId="77777777" w:rsidR="00CA2E96" w:rsidRPr="006C1CFF" w:rsidRDefault="00F86CD5">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核心产品见《投标人须知资料表》。</w:t>
      </w:r>
    </w:p>
    <w:p w14:paraId="25F9F627"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6C1CFF">
        <w:rPr>
          <w:rFonts w:ascii="仿宋_GB2312" w:eastAsia="仿宋_GB2312" w:hAnsi="仿宋" w:hint="eastAsia"/>
          <w:sz w:val="28"/>
          <w:szCs w:val="28"/>
        </w:rPr>
        <w:t>现场考察、开标前答疑会</w:t>
      </w:r>
    </w:p>
    <w:p w14:paraId="0164EAB2"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若《投标人须知资料表》中规定了组织现场考察、召开开标前答疑会，则投标人应按要求在规定的时间和地点参加。</w:t>
      </w:r>
      <w:bookmarkStart w:id="144" w:name="_Toc151193910"/>
      <w:bookmarkStart w:id="145" w:name="_Toc150774727"/>
      <w:bookmarkStart w:id="146" w:name="_Toc150480760"/>
      <w:bookmarkStart w:id="147" w:name="_Toc226965712"/>
      <w:bookmarkStart w:id="148" w:name="_Toc151193620"/>
      <w:bookmarkStart w:id="149" w:name="_Toc151193764"/>
      <w:bookmarkStart w:id="150" w:name="_Toc265228360"/>
      <w:bookmarkStart w:id="151" w:name="_Toc520356146"/>
      <w:bookmarkStart w:id="152" w:name="_Toc151190149"/>
      <w:bookmarkStart w:id="153" w:name="_Toc127151522"/>
      <w:bookmarkStart w:id="154" w:name="_Toc305158790"/>
      <w:bookmarkStart w:id="155" w:name="_Toc226965795"/>
      <w:bookmarkStart w:id="156" w:name="_Toc150509273"/>
      <w:bookmarkStart w:id="157" w:name="_Toc150774622"/>
      <w:bookmarkStart w:id="158" w:name="_Toc226337218"/>
      <w:bookmarkStart w:id="159" w:name="_Toc226309766"/>
      <w:bookmarkStart w:id="160" w:name="_Toc305158864"/>
      <w:bookmarkStart w:id="161" w:name="_Toc151193692"/>
      <w:bookmarkStart w:id="162" w:name="_Toc151193836"/>
      <w:bookmarkStart w:id="163" w:name="_Toc264969212"/>
      <w:bookmarkStart w:id="164" w:name="_Toc142311024"/>
      <w:bookmarkStart w:id="165" w:name="_Toc195842887"/>
    </w:p>
    <w:p w14:paraId="178C6ECE"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由于未参加现场考察或开标前答疑会而导致对项目实际情况不了解，影响投标文件编制、投标报价准确性、综合因素响应不全面等问题的，由投标人自行承担不利评审后果。</w:t>
      </w:r>
    </w:p>
    <w:p w14:paraId="01839AE6"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6C1CFF">
        <w:rPr>
          <w:rFonts w:ascii="仿宋_GB2312" w:eastAsia="仿宋_GB2312" w:hAnsi="仿宋" w:hint="eastAsia"/>
          <w:sz w:val="28"/>
          <w:szCs w:val="28"/>
        </w:rPr>
        <w:t>样品</w:t>
      </w:r>
    </w:p>
    <w:p w14:paraId="30DA222A"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本项目是否要求投标人提供样品，以及样品制作的标准和要求、是否需要随样品提交相关检测报告、样品的递交与退还等要求见《投标人须知资料表》。</w:t>
      </w:r>
    </w:p>
    <w:p w14:paraId="3B5D74B9"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lastRenderedPageBreak/>
        <w:t>样品的评审方法以及评审标准等内容见第四章《评标方法和评标标准》。</w:t>
      </w:r>
    </w:p>
    <w:p w14:paraId="0B53A12C" w14:textId="77777777" w:rsidR="00CA2E96" w:rsidRPr="006C1CFF" w:rsidRDefault="00F86CD5">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r w:rsidRPr="006C1CFF">
        <w:rPr>
          <w:rFonts w:ascii="仿宋_GB2312" w:eastAsia="仿宋_GB2312" w:hAnsi="仿宋" w:hint="eastAsia"/>
          <w:sz w:val="28"/>
          <w:szCs w:val="28"/>
        </w:rPr>
        <w:t>政府采购政策（包括但不限于下列具体政策要求）</w:t>
      </w:r>
    </w:p>
    <w:p w14:paraId="225ABECC"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进口产品</w:t>
      </w:r>
    </w:p>
    <w:p w14:paraId="0E56593A" w14:textId="77777777" w:rsidR="00CA2E96" w:rsidRPr="006C1CFF" w:rsidRDefault="00F86CD5">
      <w:pPr>
        <w:numPr>
          <w:ilvl w:val="2"/>
          <w:numId w:val="8"/>
        </w:numPr>
        <w:tabs>
          <w:tab w:val="left" w:pos="1980"/>
          <w:tab w:val="left" w:pos="2014"/>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21A9B3A1" w14:textId="77777777" w:rsidR="00CA2E96" w:rsidRPr="006C1CFF" w:rsidRDefault="00F86CD5">
      <w:pPr>
        <w:numPr>
          <w:ilvl w:val="2"/>
          <w:numId w:val="8"/>
        </w:numPr>
        <w:tabs>
          <w:tab w:val="left" w:pos="1980"/>
          <w:tab w:val="left" w:pos="2014"/>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本项目是否接受进口产品见第五章《采购需求》。</w:t>
      </w:r>
    </w:p>
    <w:p w14:paraId="065CEBC0"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中小企业、监狱企业及残疾人福利性单位</w:t>
      </w:r>
    </w:p>
    <w:p w14:paraId="35CCEA6F"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中小企业定义：</w:t>
      </w:r>
    </w:p>
    <w:p w14:paraId="114A7B52" w14:textId="77777777" w:rsidR="00CA2E96" w:rsidRPr="006C1CFF"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7169A7D7" w14:textId="77777777" w:rsidR="00CA2E96" w:rsidRPr="006C1CFF"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7D58E600" w14:textId="77777777" w:rsidR="00CA2E96" w:rsidRPr="006C1CFF"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567C9ACA" w14:textId="77777777" w:rsidR="00CA2E96" w:rsidRPr="006C1CFF"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054B1CEA" w14:textId="77777777" w:rsidR="00CA2E96" w:rsidRPr="006C1CFF"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DA0F535" w14:textId="77777777" w:rsidR="00CA2E96" w:rsidRPr="006C1CFF"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2EBAE93" w14:textId="77777777" w:rsidR="00CA2E96" w:rsidRPr="006C1CFF"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7694F958" w14:textId="77777777" w:rsidR="00CA2E96" w:rsidRPr="006C1CFF"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C2E8ACC" w14:textId="77777777" w:rsidR="00CA2E96" w:rsidRPr="006C1CFF" w:rsidRDefault="00F86CD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6C1CFF">
        <w:rPr>
          <w:rFonts w:ascii="仿宋_GB2312" w:eastAsia="仿宋_GB2312" w:hAnsi="仿宋" w:hint="eastAsia"/>
          <w:color w:val="000000"/>
          <w:sz w:val="28"/>
          <w:szCs w:val="28"/>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w:t>
      </w:r>
      <w:r w:rsidRPr="006C1CFF">
        <w:rPr>
          <w:rFonts w:ascii="仿宋_GB2312" w:eastAsia="仿宋_GB2312" w:hAnsi="仿宋" w:hint="eastAsia"/>
          <w:color w:val="000000"/>
          <w:sz w:val="28"/>
          <w:szCs w:val="28"/>
        </w:rPr>
        <w:lastRenderedPageBreak/>
        <w:t>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308F8841" w14:textId="77777777" w:rsidR="00CA2E96" w:rsidRPr="006C1CFF" w:rsidRDefault="00F86CD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6C1CFF">
        <w:rPr>
          <w:rFonts w:ascii="仿宋_GB2312" w:eastAsia="仿宋_GB2312" w:hAnsi="仿宋" w:hint="eastAsia"/>
          <w:sz w:val="28"/>
          <w:szCs w:val="28"/>
        </w:rPr>
        <w:t>供应商提供的货物、工程或者服务符合下列情形的，享受中小企业扶持政策：</w:t>
      </w:r>
    </w:p>
    <w:p w14:paraId="0D6AFEC8" w14:textId="77777777" w:rsidR="00CA2E96" w:rsidRPr="006C1CFF" w:rsidRDefault="00F86CD5">
      <w:pPr>
        <w:tabs>
          <w:tab w:val="left" w:pos="1980"/>
        </w:tabs>
        <w:snapToGrid w:val="0"/>
        <w:spacing w:line="360" w:lineRule="auto"/>
        <w:ind w:leftChars="1350" w:left="2835"/>
        <w:rPr>
          <w:rFonts w:ascii="仿宋_GB2312" w:eastAsia="仿宋_GB2312" w:hAnsi="仿宋"/>
          <w:color w:val="000000"/>
          <w:sz w:val="28"/>
          <w:szCs w:val="28"/>
        </w:rPr>
      </w:pPr>
      <w:r w:rsidRPr="006C1CFF">
        <w:rPr>
          <w:rFonts w:ascii="仿宋_GB2312" w:eastAsia="仿宋_GB2312" w:hAnsi="仿宋" w:hint="eastAsia"/>
          <w:color w:val="000000"/>
          <w:sz w:val="28"/>
          <w:szCs w:val="28"/>
        </w:rPr>
        <w:t>（1）在服务采购项目中，服务由中小企业承接，即提供服务的人员为中小企业依照《中华人民共和国劳动合同法》订立劳动合同的从业人员。</w:t>
      </w:r>
    </w:p>
    <w:p w14:paraId="5CBCF7FA" w14:textId="77777777" w:rsidR="00CA2E96" w:rsidRPr="006C1CFF" w:rsidRDefault="00F86CD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sz w:val="28"/>
          <w:szCs w:val="28"/>
        </w:rPr>
      </w:pPr>
      <w:r w:rsidRPr="006C1CFF">
        <w:rPr>
          <w:rFonts w:ascii="仿宋_GB2312" w:eastAsia="仿宋_GB2312" w:hAnsi="仿宋" w:hint="eastAsia"/>
          <w:color w:val="000000"/>
          <w:sz w:val="28"/>
          <w:szCs w:val="28"/>
        </w:rPr>
        <w:t>以联合体形</w:t>
      </w:r>
      <w:proofErr w:type="gramStart"/>
      <w:r w:rsidRPr="006C1CFF">
        <w:rPr>
          <w:rFonts w:ascii="仿宋_GB2312" w:eastAsia="仿宋_GB2312" w:hAnsi="仿宋" w:hint="eastAsia"/>
          <w:color w:val="000000"/>
          <w:sz w:val="28"/>
          <w:szCs w:val="28"/>
        </w:rPr>
        <w:t>式参加</w:t>
      </w:r>
      <w:proofErr w:type="gramEnd"/>
      <w:r w:rsidRPr="006C1CFF">
        <w:rPr>
          <w:rFonts w:ascii="仿宋_GB2312" w:eastAsia="仿宋_GB2312" w:hAnsi="仿宋" w:hint="eastAsia"/>
          <w:color w:val="000000"/>
          <w:sz w:val="28"/>
          <w:szCs w:val="28"/>
        </w:rPr>
        <w:t>政府采购活动，联合体各方均为中小企业的，联合体视同中小企业。其中，联合体各方均为小</w:t>
      </w:r>
      <w:proofErr w:type="gramStart"/>
      <w:r w:rsidRPr="006C1CFF">
        <w:rPr>
          <w:rFonts w:ascii="仿宋_GB2312" w:eastAsia="仿宋_GB2312" w:hAnsi="仿宋" w:hint="eastAsia"/>
          <w:color w:val="000000"/>
          <w:sz w:val="28"/>
          <w:szCs w:val="28"/>
        </w:rPr>
        <w:t>微企业</w:t>
      </w:r>
      <w:proofErr w:type="gramEnd"/>
      <w:r w:rsidRPr="006C1CFF">
        <w:rPr>
          <w:rFonts w:ascii="仿宋_GB2312" w:eastAsia="仿宋_GB2312" w:hAnsi="仿宋" w:hint="eastAsia"/>
          <w:color w:val="000000"/>
          <w:sz w:val="28"/>
          <w:szCs w:val="28"/>
        </w:rPr>
        <w:t>的，联合体视同小微企业。</w:t>
      </w:r>
    </w:p>
    <w:p w14:paraId="588209EF"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FC4070B"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残疾人福利单位定义：享受政府采购支持政策的残疾人福利性单位应当同时满足以下条件：</w:t>
      </w:r>
    </w:p>
    <w:p w14:paraId="6E4EF614" w14:textId="77777777" w:rsidR="00CA2E96" w:rsidRPr="006C1CFF"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643493C" w14:textId="77777777" w:rsidR="00CA2E96" w:rsidRPr="006C1CFF"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E5D7942" w14:textId="77777777" w:rsidR="00CA2E96" w:rsidRPr="006C1CFF" w:rsidRDefault="00F86CD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6C1CFF">
        <w:rPr>
          <w:rFonts w:ascii="仿宋_GB2312" w:eastAsia="仿宋_GB2312" w:hAnsi="仿宋" w:hint="eastAsia"/>
          <w:color w:val="000000"/>
          <w:sz w:val="28"/>
          <w:szCs w:val="28"/>
        </w:rPr>
        <w:t>安置的残疾人占本单位在职职工人数的比例不低</w:t>
      </w:r>
      <w:r w:rsidRPr="006C1CFF">
        <w:rPr>
          <w:rFonts w:ascii="仿宋_GB2312" w:eastAsia="仿宋_GB2312" w:hAnsi="仿宋" w:hint="eastAsia"/>
          <w:color w:val="000000"/>
          <w:sz w:val="28"/>
          <w:szCs w:val="28"/>
        </w:rPr>
        <w:lastRenderedPageBreak/>
        <w:t>于25%（含25%），并且安置的残疾人人数不少于10 人（含10 人）；</w:t>
      </w:r>
    </w:p>
    <w:p w14:paraId="2301B97C" w14:textId="77777777" w:rsidR="00CA2E96" w:rsidRPr="006C1CFF" w:rsidRDefault="00F86CD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6C1CFF">
        <w:rPr>
          <w:rFonts w:ascii="仿宋_GB2312" w:eastAsia="仿宋_GB2312" w:hAnsi="仿宋" w:hint="eastAsia"/>
          <w:sz w:val="28"/>
          <w:szCs w:val="28"/>
        </w:rPr>
        <w:t>依法与安置的每位残疾人签订了一年以上（含一年）的劳动合同或服务协议；</w:t>
      </w:r>
    </w:p>
    <w:p w14:paraId="1435A217" w14:textId="77777777" w:rsidR="00CA2E96" w:rsidRPr="006C1CFF" w:rsidRDefault="00F86CD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6C1CFF">
        <w:rPr>
          <w:rFonts w:ascii="仿宋_GB2312" w:eastAsia="仿宋_GB2312" w:hAnsi="仿宋" w:hint="eastAsia"/>
          <w:sz w:val="28"/>
          <w:szCs w:val="28"/>
        </w:rPr>
        <w:t>为安置的每位残疾人按月足额缴纳了基本养老保险、基本医疗保险、失业保险、工伤保险和生育保险等社会保险费；</w:t>
      </w:r>
    </w:p>
    <w:p w14:paraId="6898103D" w14:textId="77777777" w:rsidR="00CA2E96" w:rsidRPr="006C1CFF" w:rsidRDefault="00F86CD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6C1CFF">
        <w:rPr>
          <w:rFonts w:ascii="仿宋_GB2312" w:eastAsia="仿宋_GB2312" w:hAnsi="仿宋" w:hint="eastAsia"/>
          <w:sz w:val="28"/>
          <w:szCs w:val="28"/>
        </w:rPr>
        <w:t>通过银行等金融机构向安置的每位残疾人，按月支付了不低于单位所在区县适用的经省级人民政府批准的月最低工资标准的工资；</w:t>
      </w:r>
    </w:p>
    <w:p w14:paraId="2CB3E3BB" w14:textId="77777777" w:rsidR="00CA2E96" w:rsidRPr="006C1CFF" w:rsidRDefault="00F86CD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6C1CFF">
        <w:rPr>
          <w:rFonts w:ascii="仿宋_GB2312" w:eastAsia="仿宋_GB2312" w:hAnsi="仿宋" w:hint="eastAsia"/>
          <w:sz w:val="28"/>
          <w:szCs w:val="28"/>
        </w:rPr>
        <w:t>提供本单位制造的货物、承担的工程或者服务（以下简称产品），或者提供其他残疾人福利性单位制造的货物（不包括使用非残疾人福利性单位注册商标的货物）；</w:t>
      </w:r>
    </w:p>
    <w:p w14:paraId="0C34422C" w14:textId="77777777" w:rsidR="00CA2E96" w:rsidRPr="006C1CFF" w:rsidRDefault="00F86CD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6C1CFF">
        <w:rPr>
          <w:rFonts w:ascii="仿宋_GB2312" w:eastAsia="仿宋_GB2312" w:hAnsi="仿宋" w:hint="eastAsia"/>
          <w:sz w:val="28"/>
          <w:szCs w:val="28"/>
        </w:rPr>
        <w:t>前款所称残疾人是指法</w:t>
      </w:r>
      <w:proofErr w:type="gramStart"/>
      <w:r w:rsidRPr="006C1CFF">
        <w:rPr>
          <w:rFonts w:ascii="仿宋_GB2312" w:eastAsia="仿宋_GB2312" w:hAnsi="仿宋" w:hint="eastAsia"/>
          <w:sz w:val="28"/>
          <w:szCs w:val="28"/>
        </w:rPr>
        <w:t>定劳动</w:t>
      </w:r>
      <w:proofErr w:type="gramEnd"/>
      <w:r w:rsidRPr="006C1CFF">
        <w:rPr>
          <w:rFonts w:ascii="仿宋_GB2312" w:eastAsia="仿宋_GB2312" w:hAnsi="仿宋" w:hint="eastAsia"/>
          <w:sz w:val="28"/>
          <w:szCs w:val="28"/>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BDB3F2A"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本项目是否专门面向中小企业预留采购份额见第一章《投标邀请》。</w:t>
      </w:r>
    </w:p>
    <w:p w14:paraId="35131C67"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采购标的对应的中小企业划分标准所属行业见《投标人须知资料表》。</w:t>
      </w:r>
    </w:p>
    <w:p w14:paraId="393575B5"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小</w:t>
      </w:r>
      <w:proofErr w:type="gramStart"/>
      <w:r w:rsidRPr="006C1CFF">
        <w:rPr>
          <w:rFonts w:ascii="仿宋_GB2312" w:eastAsia="仿宋_GB2312" w:hAnsi="仿宋" w:hint="eastAsia"/>
          <w:sz w:val="28"/>
          <w:szCs w:val="28"/>
        </w:rPr>
        <w:t>微企业</w:t>
      </w:r>
      <w:proofErr w:type="gramEnd"/>
      <w:r w:rsidRPr="006C1CFF">
        <w:rPr>
          <w:rFonts w:ascii="仿宋_GB2312" w:eastAsia="仿宋_GB2312" w:hAnsi="仿宋" w:hint="eastAsia"/>
          <w:sz w:val="28"/>
          <w:szCs w:val="28"/>
        </w:rPr>
        <w:t>价格评审优惠的政策调整：见第四章《评标方法和评标标准》。</w:t>
      </w:r>
    </w:p>
    <w:p w14:paraId="52F175DF"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lastRenderedPageBreak/>
        <w:t>政府采购节能产品、环境标志产品</w:t>
      </w:r>
    </w:p>
    <w:p w14:paraId="1443D30B"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0903F71C"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782BA3CB"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如本项目采购产品属于实施政府强制采购品目清单范围的节能产品，则投标人所报产品必须获得国家确定的认证机构出具的、处于有效期之内的节能产品认证证书，</w:t>
      </w:r>
      <w:r w:rsidRPr="006C1CFF">
        <w:rPr>
          <w:rFonts w:ascii="仿宋_GB2312" w:eastAsia="仿宋_GB2312" w:hAnsi="仿宋" w:hint="eastAsia"/>
          <w:kern w:val="0"/>
          <w:sz w:val="28"/>
          <w:szCs w:val="28"/>
        </w:rPr>
        <w:t>否则</w:t>
      </w:r>
      <w:r w:rsidRPr="006C1CFF">
        <w:rPr>
          <w:rFonts w:ascii="仿宋_GB2312" w:eastAsia="仿宋_GB2312" w:hAnsi="仿宋" w:hint="eastAsia"/>
          <w:b/>
          <w:kern w:val="0"/>
          <w:sz w:val="28"/>
          <w:szCs w:val="28"/>
        </w:rPr>
        <w:t>投标无效</w:t>
      </w:r>
      <w:r w:rsidRPr="006C1CFF">
        <w:rPr>
          <w:rFonts w:ascii="仿宋_GB2312" w:eastAsia="仿宋_GB2312" w:hAnsi="仿宋" w:hint="eastAsia"/>
          <w:sz w:val="28"/>
          <w:szCs w:val="28"/>
        </w:rPr>
        <w:t>；</w:t>
      </w:r>
    </w:p>
    <w:p w14:paraId="3D378C8C"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非政府强制采购的节能产品或环境标志产品，依据品目清单和认证证书实施政府优先采购。优先采购的具体规定见第四章《评标方法和评标标准》（如涉及）。</w:t>
      </w:r>
    </w:p>
    <w:p w14:paraId="17179C9F"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支持乡村产业振兴管理</w:t>
      </w:r>
    </w:p>
    <w:p w14:paraId="7FE0375B" w14:textId="77777777" w:rsidR="00CA2E96" w:rsidRPr="006C1CFF" w:rsidRDefault="00F86CD5">
      <w:pPr>
        <w:numPr>
          <w:ilvl w:val="2"/>
          <w:numId w:val="8"/>
        </w:numPr>
        <w:tabs>
          <w:tab w:val="left" w:pos="1980"/>
          <w:tab w:val="left" w:pos="2014"/>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为落实《关于运用政府采购政策支持乡村产业振兴的通知》（财库〔2021〕19号）有关要求，做好支持脱贫攻坚工作，本项目采购活动中对于支持乡村振兴管理的相关要求见第五章《采购需求》（如涉及）。</w:t>
      </w:r>
    </w:p>
    <w:p w14:paraId="57B895B8"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lastRenderedPageBreak/>
        <w:t>正版软件</w:t>
      </w:r>
    </w:p>
    <w:p w14:paraId="5F5490D4"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sidRPr="006C1CFF">
        <w:rPr>
          <w:rFonts w:ascii="仿宋_GB2312" w:eastAsia="仿宋_GB2312" w:hAnsi="仿宋" w:hint="eastAsia"/>
          <w:kern w:val="0"/>
          <w:sz w:val="28"/>
          <w:szCs w:val="28"/>
        </w:rPr>
        <w:t>否则</w:t>
      </w:r>
      <w:r w:rsidRPr="006C1CFF">
        <w:rPr>
          <w:rFonts w:ascii="仿宋_GB2312" w:eastAsia="仿宋_GB2312" w:hAnsi="仿宋" w:hint="eastAsia"/>
          <w:b/>
          <w:kern w:val="0"/>
          <w:sz w:val="28"/>
          <w:szCs w:val="28"/>
        </w:rPr>
        <w:t>投标无效</w:t>
      </w:r>
      <w:r w:rsidRPr="006C1CFF">
        <w:rPr>
          <w:rFonts w:ascii="仿宋_GB2312" w:eastAsia="仿宋_GB2312" w:hAnsi="仿宋" w:hint="eastAsia"/>
          <w:sz w:val="28"/>
          <w:szCs w:val="28"/>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4A44FED0"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53F05DAF"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信息安全产品</w:t>
      </w:r>
    </w:p>
    <w:p w14:paraId="4746E089" w14:textId="77777777" w:rsidR="00CA2E96" w:rsidRPr="006C1CFF" w:rsidRDefault="00F86CD5">
      <w:pPr>
        <w:numPr>
          <w:ilvl w:val="2"/>
          <w:numId w:val="8"/>
        </w:numPr>
        <w:tabs>
          <w:tab w:val="left" w:pos="1980"/>
          <w:tab w:val="left" w:pos="2014"/>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所投产</w:t>
      </w:r>
      <w:proofErr w:type="gramStart"/>
      <w:r w:rsidRPr="006C1CFF">
        <w:rPr>
          <w:rFonts w:ascii="仿宋_GB2312" w:eastAsia="仿宋_GB2312" w:hAnsi="仿宋" w:hint="eastAsia"/>
          <w:sz w:val="28"/>
          <w:szCs w:val="28"/>
        </w:rPr>
        <w:t>品属于</w:t>
      </w:r>
      <w:proofErr w:type="gramEnd"/>
      <w:r w:rsidRPr="006C1CFF">
        <w:rPr>
          <w:rFonts w:ascii="仿宋_GB2312" w:eastAsia="仿宋_GB2312" w:hAnsi="仿宋" w:hint="eastAsia"/>
          <w:sz w:val="28"/>
          <w:szCs w:val="28"/>
        </w:rPr>
        <w:t>《关于调整信息安全产品强制性认证实施要求的公告》（2009 年第33 号）范围的，采购经国家认证的</w:t>
      </w:r>
      <w:r w:rsidRPr="006C1CFF">
        <w:rPr>
          <w:rFonts w:ascii="仿宋_GB2312" w:eastAsia="仿宋_GB2312" w:hAnsi="仿宋" w:hint="eastAsia"/>
          <w:sz w:val="28"/>
          <w:szCs w:val="28"/>
        </w:rPr>
        <w:lastRenderedPageBreak/>
        <w:t>信息安全产品，</w:t>
      </w:r>
      <w:r w:rsidRPr="006C1CFF">
        <w:rPr>
          <w:rFonts w:ascii="仿宋_GB2312" w:eastAsia="仿宋_GB2312" w:hAnsi="仿宋" w:hint="eastAsia"/>
          <w:kern w:val="0"/>
          <w:sz w:val="28"/>
          <w:szCs w:val="28"/>
        </w:rPr>
        <w:t>否则</w:t>
      </w:r>
      <w:r w:rsidRPr="006C1CFF">
        <w:rPr>
          <w:rFonts w:ascii="仿宋_GB2312" w:eastAsia="仿宋_GB2312" w:hAnsi="仿宋" w:hint="eastAsia"/>
          <w:b/>
          <w:kern w:val="0"/>
          <w:sz w:val="28"/>
          <w:szCs w:val="28"/>
        </w:rPr>
        <w:t>投标无效</w:t>
      </w:r>
      <w:r w:rsidRPr="006C1CFF">
        <w:rPr>
          <w:rFonts w:ascii="仿宋_GB2312" w:eastAsia="仿宋_GB2312" w:hAnsi="仿宋" w:hint="eastAsia"/>
          <w:sz w:val="28"/>
          <w:szCs w:val="28"/>
        </w:rPr>
        <w:t>。关于信息安全相关规定依据《关于信息安全产品实施政府采购的通知》（财库〔2010〕48 号）。</w:t>
      </w:r>
    </w:p>
    <w:p w14:paraId="0520B912"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推广使用低挥发性有机化合物（VOCs）</w:t>
      </w:r>
    </w:p>
    <w:p w14:paraId="53689E16" w14:textId="77777777" w:rsidR="00CA2E96" w:rsidRPr="006C1CFF" w:rsidRDefault="00F86CD5">
      <w:pPr>
        <w:numPr>
          <w:ilvl w:val="2"/>
          <w:numId w:val="8"/>
        </w:numPr>
        <w:tabs>
          <w:tab w:val="left" w:pos="1980"/>
          <w:tab w:val="left" w:pos="2014"/>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为全面推进本市挥发性有机物（VOCs）治理，贯彻落实挥发性有机物污染治理专项行动有关要求，相关规定依据《北京市财政局北京市生态环境局关于政府采购推广使用低挥发性有机化合物（</w:t>
      </w:r>
      <w:proofErr w:type="spellStart"/>
      <w:r w:rsidRPr="006C1CFF">
        <w:rPr>
          <w:rFonts w:ascii="仿宋_GB2312" w:eastAsia="仿宋_GB2312" w:hAnsi="仿宋" w:hint="eastAsia"/>
          <w:sz w:val="28"/>
          <w:szCs w:val="28"/>
        </w:rPr>
        <w:t>VOCs</w:t>
      </w:r>
      <w:proofErr w:type="spellEnd"/>
      <w:r w:rsidRPr="006C1CFF">
        <w:rPr>
          <w:rFonts w:ascii="仿宋_GB2312" w:eastAsia="仿宋_GB2312" w:hAnsi="仿宋" w:hint="eastAsia"/>
          <w:sz w:val="28"/>
          <w:szCs w:val="28"/>
        </w:rPr>
        <w:t>）有关事项的通知》（</w:t>
      </w:r>
      <w:proofErr w:type="gramStart"/>
      <w:r w:rsidRPr="006C1CFF">
        <w:rPr>
          <w:rFonts w:ascii="仿宋_GB2312" w:eastAsia="仿宋_GB2312" w:hAnsi="仿宋" w:hint="eastAsia"/>
          <w:sz w:val="28"/>
          <w:szCs w:val="28"/>
        </w:rPr>
        <w:t>京财采购</w:t>
      </w:r>
      <w:proofErr w:type="gramEnd"/>
      <w:r w:rsidRPr="006C1CFF">
        <w:rPr>
          <w:rFonts w:ascii="仿宋_GB2312" w:eastAsia="仿宋_GB2312" w:hAnsi="仿宋" w:hint="eastAsia"/>
          <w:sz w:val="28"/>
          <w:szCs w:val="28"/>
        </w:rPr>
        <w:t>〔2020〕2381 号）。本项目中涉及涂料、胶黏剂、油墨、清洗剂等挥发性有机物产品的，属于强制性标准的，供应商应执行符合本市和国家的VOCs 含量限制标准（具体标准见第五章《采购需求》），</w:t>
      </w:r>
      <w:r w:rsidRPr="006C1CFF">
        <w:rPr>
          <w:rFonts w:ascii="仿宋_GB2312" w:eastAsia="仿宋_GB2312" w:hAnsi="仿宋" w:hint="eastAsia"/>
          <w:kern w:val="0"/>
          <w:sz w:val="28"/>
          <w:szCs w:val="28"/>
        </w:rPr>
        <w:t>否则</w:t>
      </w:r>
      <w:r w:rsidRPr="006C1CFF">
        <w:rPr>
          <w:rFonts w:ascii="仿宋_GB2312" w:eastAsia="仿宋_GB2312" w:hAnsi="仿宋" w:hint="eastAsia"/>
          <w:b/>
          <w:kern w:val="0"/>
          <w:sz w:val="28"/>
          <w:szCs w:val="28"/>
        </w:rPr>
        <w:t>投标无效</w:t>
      </w:r>
      <w:r w:rsidRPr="006C1CFF">
        <w:rPr>
          <w:rFonts w:ascii="仿宋_GB2312" w:eastAsia="仿宋_GB2312" w:hAnsi="仿宋" w:hint="eastAsia"/>
          <w:sz w:val="28"/>
          <w:szCs w:val="28"/>
        </w:rPr>
        <w:t>；属于推荐性标准的，优先采购，具体见第四章《评标方法和评标标准》。</w:t>
      </w:r>
    </w:p>
    <w:p w14:paraId="6F8594D2"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6C1CFF">
        <w:rPr>
          <w:rFonts w:ascii="仿宋_GB2312" w:eastAsia="仿宋_GB2312" w:hAnsi="仿宋" w:hint="eastAsia"/>
          <w:sz w:val="28"/>
          <w:szCs w:val="28"/>
        </w:rPr>
        <w:t>投标费用</w:t>
      </w:r>
    </w:p>
    <w:p w14:paraId="72AB2C87"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投标人应自行承担所有与准备和参加投标有关的费用，无论投标的结果如何，采购人或采购代理机构在任何情况下均无承担这些费用的义务和责任。</w:t>
      </w:r>
    </w:p>
    <w:p w14:paraId="2BD83B25" w14:textId="77777777" w:rsidR="00CA2E96" w:rsidRPr="006C1CFF" w:rsidRDefault="00CA2E96">
      <w:pPr>
        <w:tabs>
          <w:tab w:val="left" w:pos="1080"/>
        </w:tabs>
        <w:snapToGrid w:val="0"/>
        <w:spacing w:line="360" w:lineRule="auto"/>
        <w:ind w:left="1080"/>
        <w:rPr>
          <w:rFonts w:ascii="仿宋_GB2312" w:eastAsia="仿宋_GB2312" w:hAnsi="仿宋"/>
          <w:sz w:val="28"/>
          <w:szCs w:val="28"/>
        </w:rPr>
      </w:pPr>
      <w:bookmarkStart w:id="166" w:name="_1.8_计量单位"/>
      <w:bookmarkEnd w:id="166"/>
    </w:p>
    <w:p w14:paraId="2161B6E9" w14:textId="77777777" w:rsidR="00CA2E96" w:rsidRPr="006C1CFF" w:rsidRDefault="00F86CD5">
      <w:pPr>
        <w:pStyle w:val="21"/>
        <w:keepNext w:val="0"/>
        <w:keepLines w:val="0"/>
        <w:spacing w:before="0" w:line="360" w:lineRule="auto"/>
        <w:rPr>
          <w:rFonts w:ascii="仿宋_GB2312" w:eastAsia="仿宋_GB2312" w:hAnsi="仿宋"/>
          <w:sz w:val="28"/>
          <w:szCs w:val="28"/>
        </w:rPr>
      </w:pPr>
      <w:r w:rsidRPr="006C1CFF">
        <w:rPr>
          <w:rFonts w:ascii="仿宋_GB2312" w:eastAsia="仿宋_GB2312" w:hAnsi="仿宋" w:hint="eastAsia"/>
          <w:sz w:val="28"/>
          <w:szCs w:val="28"/>
        </w:rPr>
        <w:t>二   招标文件</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CB2D286"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167" w:name="_Toc150509274"/>
      <w:bookmarkStart w:id="168" w:name="_Toc151193621"/>
      <w:bookmarkStart w:id="169" w:name="_Toc151193837"/>
      <w:bookmarkStart w:id="170" w:name="_Toc127151523"/>
      <w:bookmarkStart w:id="171" w:name="_Toc520356147"/>
      <w:bookmarkStart w:id="172" w:name="_Toc127161437"/>
      <w:bookmarkStart w:id="173" w:name="_Toc305158865"/>
      <w:bookmarkStart w:id="174" w:name="_Toc150774728"/>
      <w:bookmarkStart w:id="175" w:name="_Toc164229364"/>
      <w:bookmarkStart w:id="176" w:name="_Toc164608637"/>
      <w:bookmarkStart w:id="177" w:name="_Toc151193693"/>
      <w:bookmarkStart w:id="178" w:name="_Toc195842888"/>
      <w:bookmarkStart w:id="179" w:name="_Toc226965713"/>
      <w:bookmarkStart w:id="180" w:name="_Toc164351617"/>
      <w:bookmarkStart w:id="181" w:name="_Toc142311025"/>
      <w:bookmarkStart w:id="182" w:name="_Toc226309767"/>
      <w:bookmarkStart w:id="183" w:name="_Toc151193765"/>
      <w:bookmarkStart w:id="184" w:name="_Toc226337219"/>
      <w:bookmarkStart w:id="185" w:name="_Toc150774623"/>
      <w:bookmarkStart w:id="186" w:name="_Toc164608792"/>
      <w:bookmarkStart w:id="187" w:name="_Toc127151724"/>
      <w:bookmarkStart w:id="188" w:name="_Toc265228361"/>
      <w:bookmarkStart w:id="189" w:name="_Toc305158791"/>
      <w:bookmarkStart w:id="190" w:name="_Toc164229218"/>
      <w:bookmarkStart w:id="191" w:name="_Toc150480761"/>
      <w:bookmarkStart w:id="192" w:name="_Toc151190150"/>
      <w:bookmarkStart w:id="193" w:name="_Toc264969213"/>
      <w:bookmarkStart w:id="194" w:name="_Toc151193911"/>
      <w:bookmarkStart w:id="195" w:name="_Toc226965796"/>
      <w:bookmarkStart w:id="196" w:name="_Toc149720816"/>
      <w:r w:rsidRPr="006C1CFF">
        <w:rPr>
          <w:rFonts w:ascii="仿宋_GB2312" w:eastAsia="仿宋_GB2312" w:hAnsi="仿宋" w:hint="eastAsia"/>
          <w:sz w:val="28"/>
          <w:szCs w:val="28"/>
        </w:rPr>
        <w:t>招标文件构</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6C1CFF">
        <w:rPr>
          <w:rFonts w:ascii="仿宋_GB2312" w:eastAsia="仿宋_GB2312" w:hAnsi="仿宋" w:hint="eastAsia"/>
          <w:sz w:val="28"/>
          <w:szCs w:val="28"/>
        </w:rPr>
        <w:t>成</w:t>
      </w:r>
    </w:p>
    <w:p w14:paraId="33433C44"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招标文件包括以下部分：</w:t>
      </w:r>
    </w:p>
    <w:p w14:paraId="356BD186" w14:textId="77777777" w:rsidR="00CA2E96" w:rsidRPr="006C1CFF" w:rsidRDefault="00F86CD5">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6C1CFF">
        <w:rPr>
          <w:rFonts w:ascii="仿宋_GB2312" w:eastAsia="仿宋_GB2312" w:hAnsi="仿宋" w:hint="eastAsia"/>
          <w:sz w:val="28"/>
          <w:szCs w:val="28"/>
        </w:rPr>
        <w:t>投标邀请</w:t>
      </w:r>
    </w:p>
    <w:p w14:paraId="0451CCD6" w14:textId="77777777" w:rsidR="00CA2E96" w:rsidRPr="006C1CFF" w:rsidRDefault="00F86CD5">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6C1CFF">
        <w:rPr>
          <w:rFonts w:ascii="仿宋_GB2312" w:eastAsia="仿宋_GB2312" w:hAnsi="仿宋" w:hint="eastAsia"/>
          <w:sz w:val="28"/>
          <w:szCs w:val="28"/>
        </w:rPr>
        <w:t>投标人须知</w:t>
      </w:r>
    </w:p>
    <w:p w14:paraId="512BE856" w14:textId="77777777" w:rsidR="00CA2E96" w:rsidRPr="006C1CFF" w:rsidRDefault="00F86CD5">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6C1CFF">
        <w:rPr>
          <w:rFonts w:ascii="仿宋_GB2312" w:eastAsia="仿宋_GB2312" w:hAnsi="仿宋" w:hint="eastAsia"/>
          <w:sz w:val="28"/>
          <w:szCs w:val="28"/>
        </w:rPr>
        <w:t>资格审查</w:t>
      </w:r>
    </w:p>
    <w:p w14:paraId="1C7D06BB" w14:textId="77777777" w:rsidR="00CA2E96" w:rsidRPr="006C1CFF" w:rsidRDefault="00F86CD5">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6C1CFF">
        <w:rPr>
          <w:rFonts w:ascii="仿宋_GB2312" w:eastAsia="仿宋_GB2312" w:hAnsi="仿宋" w:hint="eastAsia"/>
          <w:sz w:val="28"/>
          <w:szCs w:val="28"/>
        </w:rPr>
        <w:t>评标程序、评标方法和评标标准</w:t>
      </w:r>
    </w:p>
    <w:p w14:paraId="03780576" w14:textId="77777777" w:rsidR="00CA2E96" w:rsidRPr="006C1CFF" w:rsidRDefault="00F86CD5">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6C1CFF">
        <w:rPr>
          <w:rFonts w:ascii="仿宋_GB2312" w:eastAsia="仿宋_GB2312" w:hAnsi="仿宋" w:hint="eastAsia"/>
          <w:sz w:val="28"/>
          <w:szCs w:val="28"/>
        </w:rPr>
        <w:t>采购需求</w:t>
      </w:r>
    </w:p>
    <w:p w14:paraId="2E7624F5" w14:textId="77777777" w:rsidR="00CA2E96" w:rsidRPr="006C1CFF" w:rsidRDefault="00F86CD5">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proofErr w:type="gramStart"/>
      <w:r w:rsidRPr="006C1CFF">
        <w:rPr>
          <w:rFonts w:ascii="仿宋_GB2312" w:eastAsia="仿宋_GB2312" w:hAnsi="仿宋" w:hint="eastAsia"/>
          <w:sz w:val="28"/>
          <w:szCs w:val="28"/>
        </w:rPr>
        <w:lastRenderedPageBreak/>
        <w:t>拟签订</w:t>
      </w:r>
      <w:proofErr w:type="gramEnd"/>
      <w:r w:rsidRPr="006C1CFF">
        <w:rPr>
          <w:rFonts w:ascii="仿宋_GB2312" w:eastAsia="仿宋_GB2312" w:hAnsi="仿宋" w:hint="eastAsia"/>
          <w:sz w:val="28"/>
          <w:szCs w:val="28"/>
        </w:rPr>
        <w:t>的合同文本</w:t>
      </w:r>
    </w:p>
    <w:p w14:paraId="0574A17A" w14:textId="77777777" w:rsidR="00CA2E96" w:rsidRPr="006C1CFF" w:rsidRDefault="00F86CD5">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6C1CFF">
        <w:rPr>
          <w:rFonts w:ascii="仿宋_GB2312" w:eastAsia="仿宋_GB2312" w:hAnsi="仿宋" w:hint="eastAsia"/>
          <w:sz w:val="28"/>
          <w:szCs w:val="28"/>
        </w:rPr>
        <w:t>投标文件格式</w:t>
      </w:r>
    </w:p>
    <w:p w14:paraId="666369F5"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投标人应认真阅读招标文件的全部内容。投标人应按照招标文件要求提交投标文件并保证所提供的全部资料的真实性，并对招标文件做出实质性响应，否则</w:t>
      </w:r>
      <w:r w:rsidRPr="006C1CFF">
        <w:rPr>
          <w:rFonts w:ascii="仿宋_GB2312" w:eastAsia="仿宋_GB2312" w:hAnsi="仿宋" w:hint="eastAsia"/>
          <w:b/>
          <w:sz w:val="28"/>
          <w:szCs w:val="28"/>
        </w:rPr>
        <w:t>投标无效</w:t>
      </w:r>
      <w:r w:rsidRPr="006C1CFF">
        <w:rPr>
          <w:rFonts w:ascii="仿宋_GB2312" w:eastAsia="仿宋_GB2312" w:hAnsi="仿宋" w:hint="eastAsia"/>
          <w:sz w:val="28"/>
          <w:szCs w:val="28"/>
        </w:rPr>
        <w:t>。</w:t>
      </w:r>
    </w:p>
    <w:p w14:paraId="0EE4D564" w14:textId="77777777" w:rsidR="00CA2E96" w:rsidRPr="006C1CFF" w:rsidRDefault="00F86CD5">
      <w:pPr>
        <w:numPr>
          <w:ilvl w:val="0"/>
          <w:numId w:val="8"/>
        </w:numPr>
        <w:tabs>
          <w:tab w:val="left" w:pos="900"/>
          <w:tab w:val="left" w:pos="1080"/>
          <w:tab w:val="left" w:pos="2014"/>
        </w:tabs>
        <w:snapToGrid w:val="0"/>
        <w:spacing w:line="360" w:lineRule="auto"/>
        <w:ind w:left="357" w:hanging="357"/>
        <w:outlineLvl w:val="1"/>
        <w:rPr>
          <w:rFonts w:ascii="仿宋_GB2312" w:eastAsia="仿宋_GB2312" w:hAnsi="仿宋"/>
          <w:sz w:val="28"/>
          <w:szCs w:val="28"/>
        </w:rPr>
      </w:pPr>
      <w:r w:rsidRPr="006C1CFF">
        <w:rPr>
          <w:rFonts w:ascii="仿宋_GB2312" w:eastAsia="仿宋_GB2312" w:hAnsi="仿宋" w:hint="eastAsia"/>
          <w:sz w:val="28"/>
          <w:szCs w:val="28"/>
        </w:rPr>
        <w:t>对招标文件的澄清或修改</w:t>
      </w:r>
    </w:p>
    <w:p w14:paraId="7BDB1AB1" w14:textId="77777777" w:rsidR="00CA2E96" w:rsidRPr="006C1CFF" w:rsidRDefault="00F86CD5">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采购人或采购代理机构对已发出的招标文件进行必要澄清或者修改的，将在原公告发布媒体上发布更正公告，并以书面形式通知所有获取招标文件的潜在投标人。</w:t>
      </w:r>
    </w:p>
    <w:p w14:paraId="1F9BEF70" w14:textId="77777777" w:rsidR="00CA2E96" w:rsidRPr="006C1CFF" w:rsidRDefault="00F86CD5">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上述书面通知，按照获取招标文件的潜在投标人提供的联系方式发出，因提供的信息有误导</w:t>
      </w:r>
      <w:proofErr w:type="gramStart"/>
      <w:r w:rsidRPr="006C1CFF">
        <w:rPr>
          <w:rFonts w:ascii="仿宋_GB2312" w:eastAsia="仿宋_GB2312" w:hAnsi="仿宋" w:hint="eastAsia"/>
          <w:sz w:val="28"/>
          <w:szCs w:val="28"/>
        </w:rPr>
        <w:t>致通知</w:t>
      </w:r>
      <w:proofErr w:type="gramEnd"/>
      <w:r w:rsidRPr="006C1CFF">
        <w:rPr>
          <w:rFonts w:ascii="仿宋_GB2312" w:eastAsia="仿宋_GB2312" w:hAnsi="仿宋" w:hint="eastAsia"/>
          <w:sz w:val="28"/>
          <w:szCs w:val="28"/>
        </w:rPr>
        <w:t>延迟或无法通知的，采购人或采购代理机构不承担责任。</w:t>
      </w:r>
    </w:p>
    <w:p w14:paraId="3C3D6E55" w14:textId="77777777" w:rsidR="00CA2E96" w:rsidRPr="006C1CFF" w:rsidRDefault="00F86CD5">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1BBE9A22" w14:textId="77777777" w:rsidR="00CA2E96" w:rsidRPr="006C1CFF" w:rsidRDefault="00CA2E96">
      <w:pPr>
        <w:tabs>
          <w:tab w:val="left" w:pos="1080"/>
          <w:tab w:val="left" w:pos="1561"/>
        </w:tabs>
        <w:snapToGrid w:val="0"/>
        <w:spacing w:line="360" w:lineRule="auto"/>
        <w:ind w:left="1080"/>
        <w:rPr>
          <w:rFonts w:ascii="仿宋_GB2312" w:eastAsia="仿宋_GB2312" w:hAnsi="仿宋"/>
          <w:sz w:val="28"/>
          <w:szCs w:val="28"/>
        </w:rPr>
      </w:pPr>
      <w:bookmarkStart w:id="197" w:name="_Toc516367020"/>
      <w:bookmarkStart w:id="198" w:name="_Toc150774731"/>
      <w:bookmarkStart w:id="199" w:name="_Toc305158868"/>
      <w:bookmarkStart w:id="200" w:name="_Toc150480764"/>
      <w:bookmarkStart w:id="201" w:name="_Toc151193696"/>
      <w:bookmarkStart w:id="202" w:name="_Toc127151526"/>
      <w:bookmarkStart w:id="203" w:name="_Toc226337222"/>
      <w:bookmarkStart w:id="204" w:name="_Toc151193624"/>
      <w:bookmarkStart w:id="205" w:name="_Toc150509277"/>
      <w:bookmarkStart w:id="206" w:name="_Toc226309770"/>
      <w:bookmarkStart w:id="207" w:name="_Toc151193768"/>
      <w:bookmarkStart w:id="208" w:name="_Toc151193914"/>
      <w:bookmarkStart w:id="209" w:name="_Toc150774626"/>
      <w:bookmarkStart w:id="210" w:name="_Toc142311028"/>
      <w:bookmarkStart w:id="211" w:name="_Toc305158794"/>
      <w:bookmarkStart w:id="212" w:name="_Toc264969216"/>
      <w:bookmarkStart w:id="213" w:name="_Toc226965799"/>
      <w:bookmarkStart w:id="214" w:name="_Toc226965716"/>
      <w:bookmarkStart w:id="215" w:name="_Toc151193840"/>
      <w:bookmarkStart w:id="216" w:name="_Toc195842891"/>
      <w:bookmarkStart w:id="217" w:name="_Toc151190153"/>
      <w:bookmarkStart w:id="218" w:name="_Toc265228364"/>
      <w:bookmarkStart w:id="219" w:name="_Toc520356150"/>
    </w:p>
    <w:p w14:paraId="7A2BC95D" w14:textId="77777777" w:rsidR="00CA2E96" w:rsidRPr="006C1CFF" w:rsidRDefault="00F86CD5">
      <w:pPr>
        <w:pStyle w:val="21"/>
        <w:keepNext w:val="0"/>
        <w:keepLines w:val="0"/>
        <w:spacing w:before="0" w:line="360" w:lineRule="auto"/>
        <w:rPr>
          <w:rFonts w:ascii="仿宋_GB2312" w:eastAsia="仿宋_GB2312" w:hAnsi="仿宋"/>
          <w:sz w:val="28"/>
          <w:szCs w:val="28"/>
        </w:rPr>
      </w:pPr>
      <w:r w:rsidRPr="006C1CFF">
        <w:rPr>
          <w:rFonts w:ascii="仿宋_GB2312" w:eastAsia="仿宋_GB2312" w:hAnsi="仿宋" w:hint="eastAsia"/>
          <w:sz w:val="28"/>
          <w:szCs w:val="28"/>
        </w:rPr>
        <w:t>三   投标文件</w:t>
      </w:r>
      <w:bookmarkEnd w:id="197"/>
      <w:r w:rsidRPr="006C1CFF">
        <w:rPr>
          <w:rFonts w:ascii="仿宋_GB2312" w:eastAsia="仿宋_GB2312" w:hAnsi="仿宋" w:hint="eastAsia"/>
          <w:sz w:val="28"/>
          <w:szCs w:val="28"/>
        </w:rPr>
        <w:t>的编制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CD8EBC5"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20" w:name="_Toc305158869"/>
      <w:bookmarkStart w:id="221" w:name="_Toc264969217"/>
      <w:bookmarkStart w:id="222" w:name="_Toc520356151"/>
      <w:bookmarkStart w:id="223" w:name="_Toc151190154"/>
      <w:bookmarkStart w:id="224" w:name="_Toc195842892"/>
      <w:bookmarkStart w:id="225" w:name="_Toc151193915"/>
      <w:bookmarkStart w:id="226" w:name="_Toc150480765"/>
      <w:bookmarkStart w:id="227" w:name="_Toc151193625"/>
      <w:bookmarkStart w:id="228" w:name="_Toc150774627"/>
      <w:bookmarkStart w:id="229" w:name="_Toc516367021"/>
      <w:bookmarkStart w:id="230" w:name="_Toc164351621"/>
      <w:bookmarkStart w:id="231" w:name="_Toc150774732"/>
      <w:bookmarkStart w:id="232" w:name="_Toc226337223"/>
      <w:bookmarkStart w:id="233" w:name="_Toc142311029"/>
      <w:bookmarkStart w:id="234" w:name="_Toc150509278"/>
      <w:bookmarkStart w:id="235" w:name="_Toc149720820"/>
      <w:bookmarkStart w:id="236" w:name="_Toc127161441"/>
      <w:bookmarkStart w:id="237" w:name="_Toc151193841"/>
      <w:bookmarkStart w:id="238" w:name="_Toc305158795"/>
      <w:bookmarkStart w:id="239" w:name="_Toc151193697"/>
      <w:bookmarkStart w:id="240" w:name="_Toc164608641"/>
      <w:bookmarkStart w:id="241" w:name="_Toc151193769"/>
      <w:bookmarkStart w:id="242" w:name="_Toc226965800"/>
      <w:bookmarkStart w:id="243" w:name="_Toc127151527"/>
      <w:bookmarkStart w:id="244" w:name="_Toc265228365"/>
      <w:bookmarkStart w:id="245" w:name="_Toc164229222"/>
      <w:bookmarkStart w:id="246" w:name="_Toc164608796"/>
      <w:bookmarkStart w:id="247" w:name="_Toc226965717"/>
      <w:bookmarkStart w:id="248" w:name="_Toc226309771"/>
      <w:bookmarkStart w:id="249" w:name="_Toc164229368"/>
      <w:bookmarkStart w:id="250" w:name="_Toc127151728"/>
      <w:r w:rsidRPr="006C1CFF">
        <w:rPr>
          <w:rFonts w:ascii="仿宋_GB2312" w:eastAsia="仿宋_GB2312" w:hAnsi="仿宋" w:hint="eastAsia"/>
          <w:sz w:val="28"/>
          <w:szCs w:val="28"/>
        </w:rPr>
        <w:t>投标范围、投标文件中计量单位的使用</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6C1CFF">
        <w:rPr>
          <w:rFonts w:ascii="仿宋_GB2312" w:eastAsia="仿宋_GB2312" w:hAnsi="仿宋" w:hint="eastAsia"/>
          <w:sz w:val="28"/>
          <w:szCs w:val="28"/>
        </w:rPr>
        <w:t>及投标语言</w:t>
      </w:r>
    </w:p>
    <w:p w14:paraId="28D9CF7E"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6C1CFF">
        <w:rPr>
          <w:rFonts w:ascii="仿宋_GB2312" w:eastAsia="仿宋_GB2312" w:hAnsi="仿宋" w:hint="eastAsia"/>
          <w:b/>
          <w:sz w:val="28"/>
          <w:szCs w:val="28"/>
        </w:rPr>
        <w:t>无效投标</w:t>
      </w:r>
      <w:r w:rsidRPr="006C1CFF">
        <w:rPr>
          <w:rFonts w:ascii="仿宋_GB2312" w:eastAsia="仿宋_GB2312" w:hAnsi="仿宋" w:hint="eastAsia"/>
          <w:sz w:val="28"/>
          <w:szCs w:val="28"/>
        </w:rPr>
        <w:t>。</w:t>
      </w:r>
    </w:p>
    <w:p w14:paraId="46F9D00B"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除招标文件有特殊要求外，本项目投标所使用的计量单位，应采用</w:t>
      </w:r>
      <w:r w:rsidRPr="006C1CFF">
        <w:rPr>
          <w:rFonts w:ascii="仿宋_GB2312" w:eastAsia="仿宋_GB2312" w:hAnsi="仿宋" w:hint="eastAsia"/>
          <w:sz w:val="28"/>
          <w:szCs w:val="28"/>
        </w:rPr>
        <w:lastRenderedPageBreak/>
        <w:t>中华人民共和国法定计量单位。</w:t>
      </w:r>
    </w:p>
    <w:p w14:paraId="78AF0378"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6D250BC0"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51" w:name="_Toc516367022"/>
      <w:bookmarkStart w:id="252" w:name="_Ref467306676"/>
      <w:bookmarkStart w:id="253" w:name="_Ref467306195"/>
      <w:bookmarkStart w:id="254" w:name="_Toc151193842"/>
      <w:bookmarkStart w:id="255" w:name="_Toc151193770"/>
      <w:bookmarkStart w:id="256" w:name="_Toc150774733"/>
      <w:bookmarkStart w:id="257" w:name="_Toc150480766"/>
      <w:bookmarkStart w:id="258" w:name="_Toc305158796"/>
      <w:bookmarkStart w:id="259" w:name="_Toc127151729"/>
      <w:bookmarkStart w:id="260" w:name="_Toc127161442"/>
      <w:bookmarkStart w:id="261" w:name="_Toc226965718"/>
      <w:bookmarkStart w:id="262" w:name="_Toc151190155"/>
      <w:bookmarkStart w:id="263" w:name="_Toc164229369"/>
      <w:bookmarkStart w:id="264" w:name="_Toc305158870"/>
      <w:bookmarkStart w:id="265" w:name="_Toc151193916"/>
      <w:bookmarkStart w:id="266" w:name="_Toc164608642"/>
      <w:bookmarkStart w:id="267" w:name="_Toc150509279"/>
      <w:bookmarkStart w:id="268" w:name="_Toc151193698"/>
      <w:bookmarkStart w:id="269" w:name="_Toc226965801"/>
      <w:bookmarkStart w:id="270" w:name="_Toc142311030"/>
      <w:bookmarkStart w:id="271" w:name="_Toc164608797"/>
      <w:bookmarkStart w:id="272" w:name="_Toc195842893"/>
      <w:bookmarkStart w:id="273" w:name="_Toc164229223"/>
      <w:bookmarkStart w:id="274" w:name="_Toc149720821"/>
      <w:bookmarkStart w:id="275" w:name="_Toc264969218"/>
      <w:bookmarkStart w:id="276" w:name="_Toc265228366"/>
      <w:bookmarkStart w:id="277" w:name="_Toc151193626"/>
      <w:bookmarkStart w:id="278" w:name="_Toc127151528"/>
      <w:bookmarkStart w:id="279" w:name="_Toc520356152"/>
      <w:bookmarkStart w:id="280" w:name="_Toc164351622"/>
      <w:bookmarkStart w:id="281" w:name="_Toc150774628"/>
      <w:bookmarkStart w:id="282" w:name="_Toc226337224"/>
      <w:bookmarkStart w:id="283" w:name="_Toc226309772"/>
      <w:r w:rsidRPr="006C1CFF">
        <w:rPr>
          <w:rFonts w:ascii="仿宋_GB2312" w:eastAsia="仿宋_GB2312" w:hAnsi="仿宋" w:hint="eastAsia"/>
          <w:sz w:val="28"/>
          <w:szCs w:val="28"/>
        </w:rPr>
        <w:t>投标文件</w:t>
      </w:r>
      <w:bookmarkEnd w:id="251"/>
      <w:bookmarkEnd w:id="252"/>
      <w:bookmarkEnd w:id="253"/>
      <w:r w:rsidRPr="006C1CFF">
        <w:rPr>
          <w:rFonts w:ascii="仿宋_GB2312" w:eastAsia="仿宋_GB2312" w:hAnsi="仿宋" w:hint="eastAsia"/>
          <w:sz w:val="28"/>
          <w:szCs w:val="28"/>
        </w:rPr>
        <w:t>构成</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140BA03"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284" w:name="_Ref467052588"/>
      <w:r w:rsidRPr="006C1CFF">
        <w:rPr>
          <w:rFonts w:ascii="仿宋_GB2312" w:eastAsia="仿宋_GB2312" w:hAnsi="仿宋" w:hint="eastAsia"/>
          <w:sz w:val="28"/>
          <w:szCs w:val="28"/>
        </w:rPr>
        <w:t>投标人应当按照招标文件的要求编制投标文件。投标文件应由《资格证明文件》、《商务技术文件》两部分构成。投标文件的部分格式要求，见第七章《投标文件格式》。</w:t>
      </w:r>
    </w:p>
    <w:p w14:paraId="6B2CE944"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kern w:val="0"/>
          <w:sz w:val="28"/>
          <w:szCs w:val="28"/>
        </w:rPr>
        <w:t>对于招标文件中标记了“实质性格式”文件的，</w:t>
      </w:r>
      <w:r w:rsidRPr="006C1CFF">
        <w:rPr>
          <w:rFonts w:ascii="仿宋_GB2312" w:eastAsia="仿宋_GB2312" w:hAnsi="仿宋" w:hint="eastAsia"/>
          <w:sz w:val="28"/>
          <w:szCs w:val="28"/>
        </w:rPr>
        <w:t>投标人不得改变格式中给定的文字所表达的含义，不得删减格式中的实质性内容，不得自行添加与格式中给定的文字内容相矛盾的内容，不得对应当填写的空格不填写或</w:t>
      </w:r>
      <w:proofErr w:type="gramStart"/>
      <w:r w:rsidRPr="006C1CFF">
        <w:rPr>
          <w:rFonts w:ascii="仿宋_GB2312" w:eastAsia="仿宋_GB2312" w:hAnsi="仿宋" w:hint="eastAsia"/>
          <w:sz w:val="28"/>
          <w:szCs w:val="28"/>
        </w:rPr>
        <w:t>不</w:t>
      </w:r>
      <w:proofErr w:type="gramEnd"/>
      <w:r w:rsidRPr="006C1CFF">
        <w:rPr>
          <w:rFonts w:ascii="仿宋_GB2312" w:eastAsia="仿宋_GB2312" w:hAnsi="仿宋" w:hint="eastAsia"/>
          <w:sz w:val="28"/>
          <w:szCs w:val="28"/>
        </w:rPr>
        <w:t>实质性响应，</w:t>
      </w:r>
      <w:r w:rsidRPr="006C1CFF">
        <w:rPr>
          <w:rFonts w:ascii="仿宋_GB2312" w:eastAsia="仿宋_GB2312" w:hAnsi="仿宋" w:hint="eastAsia"/>
          <w:kern w:val="0"/>
          <w:sz w:val="28"/>
          <w:szCs w:val="28"/>
        </w:rPr>
        <w:t>否则</w:t>
      </w:r>
      <w:r w:rsidRPr="006C1CFF">
        <w:rPr>
          <w:rFonts w:ascii="仿宋_GB2312" w:eastAsia="仿宋_GB2312" w:hAnsi="仿宋" w:hint="eastAsia"/>
          <w:b/>
          <w:kern w:val="0"/>
          <w:sz w:val="28"/>
          <w:szCs w:val="28"/>
        </w:rPr>
        <w:t>投标无效</w:t>
      </w:r>
      <w:r w:rsidRPr="006C1CFF">
        <w:rPr>
          <w:rFonts w:ascii="仿宋_GB2312" w:eastAsia="仿宋_GB2312" w:hAnsi="仿宋" w:hint="eastAsia"/>
          <w:kern w:val="0"/>
          <w:sz w:val="28"/>
          <w:szCs w:val="28"/>
        </w:rPr>
        <w:t>。未标记“实质性格式”的文件和招标文件未提供格式的内容，可由投标人自行编写。</w:t>
      </w:r>
    </w:p>
    <w:p w14:paraId="34FDD049"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第四章《评标程序、评标方法和评标标准》中涉及的证明文件。</w:t>
      </w:r>
    </w:p>
    <w:p w14:paraId="082C60A8"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2984C23B"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投标人认为应附的其他材料。</w:t>
      </w:r>
      <w:bookmarkEnd w:id="284"/>
    </w:p>
    <w:p w14:paraId="651C29EC"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85" w:name="_Toc164229371"/>
      <w:bookmarkStart w:id="286" w:name="_Toc151193918"/>
      <w:bookmarkStart w:id="287" w:name="_Toc164608799"/>
      <w:bookmarkStart w:id="288" w:name="_Toc164351624"/>
      <w:bookmarkStart w:id="289" w:name="_Toc127151731"/>
      <w:bookmarkStart w:id="290" w:name="_Toc195842895"/>
      <w:bookmarkStart w:id="291" w:name="_Toc127151530"/>
      <w:bookmarkStart w:id="292" w:name="_Toc150774735"/>
      <w:bookmarkStart w:id="293" w:name="_Toc151193844"/>
      <w:bookmarkStart w:id="294" w:name="_Toc142311032"/>
      <w:bookmarkStart w:id="295" w:name="_Toc151193772"/>
      <w:bookmarkStart w:id="296" w:name="_Toc151190157"/>
      <w:bookmarkStart w:id="297" w:name="_Toc151193628"/>
      <w:bookmarkStart w:id="298" w:name="_Toc164608644"/>
      <w:bookmarkStart w:id="299" w:name="_Toc150480768"/>
      <w:bookmarkStart w:id="300" w:name="_Toc149720823"/>
      <w:bookmarkStart w:id="301" w:name="_Toc164229225"/>
      <w:bookmarkStart w:id="302" w:name="_Toc520356155"/>
      <w:bookmarkStart w:id="303" w:name="_Toc150774630"/>
      <w:bookmarkStart w:id="304" w:name="_Toc127161444"/>
      <w:bookmarkStart w:id="305" w:name="_Toc150509281"/>
      <w:bookmarkStart w:id="306" w:name="_Toc151193700"/>
      <w:r w:rsidRPr="006C1CFF">
        <w:rPr>
          <w:rFonts w:ascii="仿宋_GB2312" w:eastAsia="仿宋_GB2312" w:hAnsi="仿宋" w:hint="eastAsia"/>
          <w:sz w:val="28"/>
          <w:szCs w:val="28"/>
        </w:rPr>
        <w:t>投标报价</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481306F"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所有投标均以人民币报价。</w:t>
      </w:r>
    </w:p>
    <w:p w14:paraId="6B2BC2CD"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投标人的报价应包括为完成本项目所发生的一切费用和税费，招标人将不再支付报价以外的任何费用。投标人的报价应包括但不限于下列内容，《投标人须知资料表》中有特殊规定的，从其规定。</w:t>
      </w:r>
    </w:p>
    <w:p w14:paraId="08DD2052"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lastRenderedPageBreak/>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262DA85B"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 xml:space="preserve">按照招标文件要求完成本项目的全部相关服务费用。 </w:t>
      </w:r>
    </w:p>
    <w:p w14:paraId="40A0783C"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采购人不得向供应商索要或者接受其给予的赠品、回扣或者与采购无关的其他商品、服务。</w:t>
      </w:r>
    </w:p>
    <w:p w14:paraId="67317315" w14:textId="77777777" w:rsidR="00CA2E96" w:rsidRPr="006C1CFF" w:rsidRDefault="00F86CD5">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6C1CFF">
        <w:rPr>
          <w:rFonts w:ascii="仿宋_GB2312" w:eastAsia="仿宋_GB2312" w:hAnsi="仿宋" w:hint="eastAsia"/>
          <w:sz w:val="28"/>
          <w:szCs w:val="28"/>
        </w:rPr>
        <w:t>投标人不能提供任何有选择性或可调整的报价，否则其</w:t>
      </w:r>
      <w:r w:rsidRPr="006C1CFF">
        <w:rPr>
          <w:rFonts w:ascii="仿宋_GB2312" w:eastAsia="仿宋_GB2312" w:hAnsi="仿宋" w:hint="eastAsia"/>
          <w:b/>
          <w:sz w:val="28"/>
          <w:szCs w:val="28"/>
        </w:rPr>
        <w:t>投标无效</w:t>
      </w:r>
      <w:r w:rsidRPr="006C1CFF">
        <w:rPr>
          <w:rFonts w:ascii="仿宋_GB2312" w:eastAsia="仿宋_GB2312" w:hAnsi="仿宋" w:hint="eastAsia"/>
          <w:sz w:val="28"/>
          <w:szCs w:val="28"/>
        </w:rPr>
        <w:t>。</w:t>
      </w:r>
    </w:p>
    <w:p w14:paraId="6F18CBEF"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07" w:name="_Toc150774736"/>
      <w:bookmarkStart w:id="308" w:name="_Toc127151531"/>
      <w:bookmarkStart w:id="309" w:name="_Toc151193845"/>
      <w:bookmarkStart w:id="310" w:name="_Toc164351625"/>
      <w:bookmarkStart w:id="311" w:name="_Toc151193919"/>
      <w:bookmarkStart w:id="312" w:name="_Toc151193701"/>
      <w:bookmarkStart w:id="313" w:name="_Toc226337227"/>
      <w:bookmarkStart w:id="314" w:name="_Toc127161445"/>
      <w:bookmarkStart w:id="315" w:name="_Toc149720824"/>
      <w:bookmarkStart w:id="316" w:name="_Toc151190158"/>
      <w:bookmarkStart w:id="317" w:name="_Toc164608645"/>
      <w:bookmarkStart w:id="318" w:name="_Toc150774631"/>
      <w:bookmarkStart w:id="319" w:name="_Toc195842896"/>
      <w:bookmarkStart w:id="320" w:name="_Toc150480769"/>
      <w:bookmarkStart w:id="321" w:name="_Toc226309775"/>
      <w:bookmarkStart w:id="322" w:name="_Toc305158799"/>
      <w:bookmarkStart w:id="323" w:name="_Toc226965721"/>
      <w:bookmarkStart w:id="324" w:name="_Toc264969221"/>
      <w:bookmarkStart w:id="325" w:name="_Toc151193629"/>
      <w:bookmarkStart w:id="326" w:name="_Toc164229372"/>
      <w:bookmarkStart w:id="327" w:name="_Toc265228369"/>
      <w:bookmarkStart w:id="328" w:name="_Toc164229226"/>
      <w:bookmarkStart w:id="329" w:name="_Toc164608800"/>
      <w:bookmarkStart w:id="330" w:name="_Toc151193773"/>
      <w:bookmarkStart w:id="331" w:name="_Toc150509282"/>
      <w:bookmarkStart w:id="332" w:name="_Toc127151732"/>
      <w:bookmarkStart w:id="333" w:name="_Toc226965804"/>
      <w:bookmarkStart w:id="334" w:name="_Toc142311033"/>
      <w:bookmarkStart w:id="335" w:name="_Ref467306513"/>
      <w:bookmarkStart w:id="336" w:name="_Toc305158873"/>
      <w:bookmarkStart w:id="337" w:name="_Toc520356156"/>
      <w:r w:rsidRPr="006C1CFF">
        <w:rPr>
          <w:rFonts w:ascii="仿宋_GB2312" w:eastAsia="仿宋_GB2312" w:hAnsi="仿宋" w:hint="eastAsia"/>
          <w:sz w:val="28"/>
          <w:szCs w:val="28"/>
        </w:rPr>
        <w:t>投标保证金</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55491D4"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338" w:name="_Ref467306302"/>
      <w:r w:rsidRPr="006C1CFF">
        <w:rPr>
          <w:rFonts w:ascii="仿宋_GB2312" w:eastAsia="仿宋_GB2312" w:hAnsi="仿宋" w:hint="eastAsia"/>
          <w:sz w:val="28"/>
          <w:szCs w:val="28"/>
        </w:rPr>
        <w:t>投标人应按《投标人须知资料表》中规定的金额及要求交纳投标保证金</w:t>
      </w:r>
      <w:bookmarkEnd w:id="338"/>
      <w:r w:rsidRPr="006C1CFF">
        <w:rPr>
          <w:rFonts w:ascii="仿宋_GB2312" w:eastAsia="仿宋_GB2312" w:hAnsi="仿宋" w:hint="eastAsia"/>
          <w:sz w:val="28"/>
          <w:szCs w:val="28"/>
        </w:rPr>
        <w:t>，并作为其投标的一部分。</w:t>
      </w:r>
    </w:p>
    <w:p w14:paraId="386B2B30"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交纳投标保证金可采用的形式：政府采购法律法规接受的支票、汇票、本票、网上银行支付或者金融机构、担保机构出具的保函等非现金形式。</w:t>
      </w:r>
    </w:p>
    <w:p w14:paraId="02649A9F"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sidRPr="006C1CFF">
        <w:rPr>
          <w:rFonts w:ascii="仿宋_GB2312" w:eastAsia="仿宋_GB2312" w:hAnsi="仿宋" w:hint="eastAsia"/>
          <w:b/>
          <w:sz w:val="28"/>
          <w:szCs w:val="28"/>
        </w:rPr>
        <w:t>投标无效</w:t>
      </w:r>
      <w:r w:rsidRPr="006C1CFF">
        <w:rPr>
          <w:rFonts w:ascii="仿宋_GB2312" w:eastAsia="仿宋_GB2312" w:hAnsi="仿宋" w:hint="eastAsia"/>
          <w:sz w:val="28"/>
          <w:szCs w:val="28"/>
        </w:rPr>
        <w:t>。</w:t>
      </w:r>
    </w:p>
    <w:p w14:paraId="688C727E"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投标保证金（保函）有效期同投标有效期。</w:t>
      </w:r>
    </w:p>
    <w:p w14:paraId="6F113679"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联合体投标的，可以由联合体中的一方或者共同提交投标保证金，以一方名义提交投标保证金的，对联合体各方均具有约束力。</w:t>
      </w:r>
    </w:p>
    <w:p w14:paraId="0263A39E"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采购人、采购代理机构将及时退还投标人的投标保证金，采用银行保函、担保机构担保函等形式递交的投标保证金，</w:t>
      </w:r>
      <w:proofErr w:type="gramStart"/>
      <w:r w:rsidRPr="006C1CFF">
        <w:rPr>
          <w:rFonts w:ascii="仿宋_GB2312" w:eastAsia="仿宋_GB2312" w:hAnsi="仿宋" w:hint="eastAsia"/>
          <w:sz w:val="28"/>
          <w:szCs w:val="28"/>
        </w:rPr>
        <w:t>经供应</w:t>
      </w:r>
      <w:proofErr w:type="gramEnd"/>
      <w:r w:rsidRPr="006C1CFF">
        <w:rPr>
          <w:rFonts w:ascii="仿宋_GB2312" w:eastAsia="仿宋_GB2312" w:hAnsi="仿宋" w:hint="eastAsia"/>
          <w:sz w:val="28"/>
          <w:szCs w:val="28"/>
        </w:rPr>
        <w:t>商同意后</w:t>
      </w:r>
      <w:r w:rsidRPr="006C1CFF">
        <w:rPr>
          <w:rFonts w:ascii="仿宋_GB2312" w:eastAsia="仿宋_GB2312" w:hAnsi="仿宋" w:hint="eastAsia"/>
          <w:sz w:val="28"/>
          <w:szCs w:val="28"/>
        </w:rPr>
        <w:lastRenderedPageBreak/>
        <w:t>采购人、采购代理机构可以不再退还，但因投标人自身原因导致无法及时退还的除外：</w:t>
      </w:r>
    </w:p>
    <w:p w14:paraId="438887FD"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投标人在投标截止时间前撤回已提交的投标文件的，自收到投标人书面撤回通知之日起5个工作日内退还已收取的投标保证金；</w:t>
      </w:r>
    </w:p>
    <w:p w14:paraId="67D5D977"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中标人的投标保证金，自采购合同签订之日起5个工作日内退还中标人；</w:t>
      </w:r>
    </w:p>
    <w:p w14:paraId="120491EF"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未中标投标人的投标保证金，自中标通知书发出之日起5个工作日内退还未中标人；</w:t>
      </w:r>
    </w:p>
    <w:p w14:paraId="545F4049"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终止招标项目已经收取投标保证金的，自终止采购活动后5个工作日内退还已收取的投标保证金及其在银行产生的</w:t>
      </w:r>
      <w:proofErr w:type="gramStart"/>
      <w:r w:rsidRPr="006C1CFF">
        <w:rPr>
          <w:rFonts w:ascii="仿宋_GB2312" w:eastAsia="仿宋_GB2312" w:hAnsi="仿宋" w:hint="eastAsia"/>
          <w:sz w:val="28"/>
          <w:szCs w:val="28"/>
        </w:rPr>
        <w:t>孳</w:t>
      </w:r>
      <w:proofErr w:type="gramEnd"/>
      <w:r w:rsidRPr="006C1CFF">
        <w:rPr>
          <w:rFonts w:ascii="仿宋_GB2312" w:eastAsia="仿宋_GB2312" w:hAnsi="仿宋" w:hint="eastAsia"/>
          <w:sz w:val="28"/>
          <w:szCs w:val="28"/>
        </w:rPr>
        <w:t>息。</w:t>
      </w:r>
    </w:p>
    <w:p w14:paraId="65320EC7"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有下列情形之一的，采购人或采购代理机构可以不予退还投标保证金：</w:t>
      </w:r>
    </w:p>
    <w:p w14:paraId="4C6DD577"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投标有效期内投标人撤销投标文件的；</w:t>
      </w:r>
    </w:p>
    <w:p w14:paraId="2CA302A9" w14:textId="77777777" w:rsidR="00CA2E96" w:rsidRPr="006C1CFF" w:rsidRDefault="00F86CD5">
      <w:pPr>
        <w:numPr>
          <w:ilvl w:val="2"/>
          <w:numId w:val="8"/>
        </w:numPr>
        <w:tabs>
          <w:tab w:val="left" w:pos="900"/>
          <w:tab w:val="left" w:pos="1080"/>
          <w:tab w:val="left" w:pos="1980"/>
          <w:tab w:val="left" w:pos="2014"/>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《投标人须知资料表》中规定的其他情形。</w:t>
      </w:r>
    </w:p>
    <w:p w14:paraId="04A9CB5D"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39" w:name="_Toc520356157"/>
      <w:bookmarkStart w:id="340" w:name="_Toc142311034"/>
      <w:bookmarkStart w:id="341" w:name="_Toc305158800"/>
      <w:bookmarkStart w:id="342" w:name="_Toc150480770"/>
      <w:bookmarkStart w:id="343" w:name="_Toc164229227"/>
      <w:bookmarkStart w:id="344" w:name="_Toc127151532"/>
      <w:bookmarkStart w:id="345" w:name="_Toc151193846"/>
      <w:bookmarkStart w:id="346" w:name="_Toc164608646"/>
      <w:bookmarkStart w:id="347" w:name="_Toc226309776"/>
      <w:bookmarkStart w:id="348" w:name="_Toc264969222"/>
      <w:bookmarkStart w:id="349" w:name="_Toc164608801"/>
      <w:bookmarkStart w:id="350" w:name="_Toc151193774"/>
      <w:bookmarkStart w:id="351" w:name="_Toc150774737"/>
      <w:bookmarkStart w:id="352" w:name="_Toc164229373"/>
      <w:bookmarkStart w:id="353" w:name="_Toc195842897"/>
      <w:bookmarkStart w:id="354" w:name="_Toc151190159"/>
      <w:bookmarkStart w:id="355" w:name="_Toc150509283"/>
      <w:bookmarkStart w:id="356" w:name="_Toc265228370"/>
      <w:bookmarkStart w:id="357" w:name="_Toc150774632"/>
      <w:bookmarkStart w:id="358" w:name="_Toc151193630"/>
      <w:bookmarkStart w:id="359" w:name="_Toc164351626"/>
      <w:bookmarkStart w:id="360" w:name="_Toc127151733"/>
      <w:bookmarkStart w:id="361" w:name="_Toc226965805"/>
      <w:bookmarkStart w:id="362" w:name="_Toc127161446"/>
      <w:bookmarkStart w:id="363" w:name="_Toc226965722"/>
      <w:bookmarkStart w:id="364" w:name="_Toc226337228"/>
      <w:bookmarkStart w:id="365" w:name="_Toc151193702"/>
      <w:bookmarkStart w:id="366" w:name="_Toc151193920"/>
      <w:bookmarkStart w:id="367" w:name="_Toc149720825"/>
      <w:bookmarkStart w:id="368" w:name="_Toc305158874"/>
      <w:r w:rsidRPr="006C1CFF">
        <w:rPr>
          <w:rFonts w:ascii="仿宋_GB2312" w:eastAsia="仿宋_GB2312" w:hAnsi="仿宋" w:hint="eastAsia"/>
          <w:sz w:val="28"/>
          <w:szCs w:val="28"/>
        </w:rPr>
        <w:t>投标有效期</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00EB6A95"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投标文件应在本招标文件《投标人须知资料表》中规定的投标有效期内保持有效，投标有效期少于招标文件规定期限的，其</w:t>
      </w:r>
      <w:r w:rsidRPr="006C1CFF">
        <w:rPr>
          <w:rFonts w:ascii="仿宋_GB2312" w:eastAsia="仿宋_GB2312" w:hAnsi="仿宋" w:hint="eastAsia"/>
          <w:b/>
          <w:sz w:val="28"/>
          <w:szCs w:val="28"/>
        </w:rPr>
        <w:t>投标无效</w:t>
      </w:r>
      <w:r w:rsidRPr="006C1CFF">
        <w:rPr>
          <w:rFonts w:ascii="仿宋_GB2312" w:eastAsia="仿宋_GB2312" w:hAnsi="仿宋" w:hint="eastAsia"/>
          <w:sz w:val="28"/>
          <w:szCs w:val="28"/>
        </w:rPr>
        <w:t>。</w:t>
      </w:r>
    </w:p>
    <w:p w14:paraId="171089D1" w14:textId="77777777" w:rsidR="00BE2B49" w:rsidRDefault="00BE2B49" w:rsidP="00BE2B49">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69" w:name="_Toc151193775"/>
      <w:bookmarkStart w:id="370" w:name="_Toc150509284"/>
      <w:bookmarkStart w:id="371" w:name="_Toc151193631"/>
      <w:bookmarkStart w:id="372" w:name="_Toc142311035"/>
      <w:bookmarkStart w:id="373" w:name="_Toc150480771"/>
      <w:bookmarkStart w:id="374" w:name="_Toc127161447"/>
      <w:bookmarkStart w:id="375" w:name="_Toc226965723"/>
      <w:bookmarkStart w:id="376" w:name="_Toc127151533"/>
      <w:bookmarkStart w:id="377" w:name="_Toc151190160"/>
      <w:bookmarkStart w:id="378" w:name="_Toc226309777"/>
      <w:bookmarkStart w:id="379" w:name="_Toc164229374"/>
      <w:bookmarkStart w:id="380" w:name="_Toc164351627"/>
      <w:bookmarkStart w:id="381" w:name="_Toc149720826"/>
      <w:bookmarkStart w:id="382" w:name="_Toc164608647"/>
      <w:bookmarkStart w:id="383" w:name="_Toc164608802"/>
      <w:bookmarkStart w:id="384" w:name="_Toc305158875"/>
      <w:bookmarkStart w:id="385" w:name="_Toc150774633"/>
      <w:bookmarkStart w:id="386" w:name="_Toc226965806"/>
      <w:bookmarkStart w:id="387" w:name="_Toc151193847"/>
      <w:bookmarkStart w:id="388" w:name="_Toc264969223"/>
      <w:bookmarkStart w:id="389" w:name="_Toc151193703"/>
      <w:bookmarkStart w:id="390" w:name="_Toc164229228"/>
      <w:bookmarkStart w:id="391" w:name="_Toc520356158"/>
      <w:bookmarkStart w:id="392" w:name="_Toc305158801"/>
      <w:bookmarkStart w:id="393" w:name="_Toc127151734"/>
      <w:bookmarkStart w:id="394" w:name="_Toc150774738"/>
      <w:bookmarkStart w:id="395" w:name="_Toc226337229"/>
      <w:bookmarkStart w:id="396" w:name="_Toc195842898"/>
      <w:bookmarkStart w:id="397" w:name="_Toc151193921"/>
      <w:bookmarkStart w:id="398" w:name="_Toc265228371"/>
      <w:r>
        <w:rPr>
          <w:rFonts w:ascii="仿宋_GB2312" w:eastAsia="仿宋_GB2312" w:hint="eastAsia"/>
          <w:sz w:val="28"/>
          <w:szCs w:val="28"/>
        </w:rPr>
        <w:t>投标文件的份数、签署</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Pr>
          <w:rFonts w:ascii="仿宋_GB2312" w:eastAsia="仿宋_GB2312" w:hint="eastAsia"/>
          <w:sz w:val="28"/>
          <w:szCs w:val="28"/>
        </w:rPr>
        <w:t>、盖章</w:t>
      </w:r>
    </w:p>
    <w:p w14:paraId="7083C6E1" w14:textId="77777777" w:rsidR="00BE2B49" w:rsidRPr="0018016A" w:rsidRDefault="00BE2B49" w:rsidP="00BE2B49">
      <w:pPr>
        <w:tabs>
          <w:tab w:val="left" w:pos="360"/>
          <w:tab w:val="left" w:pos="900"/>
        </w:tabs>
        <w:snapToGrid w:val="0"/>
        <w:spacing w:line="360" w:lineRule="auto"/>
        <w:ind w:leftChars="185" w:left="948" w:hangingChars="200" w:hanging="560"/>
        <w:outlineLvl w:val="1"/>
        <w:rPr>
          <w:rFonts w:ascii="仿宋_GB2312" w:eastAsia="仿宋_GB2312"/>
          <w:color w:val="000000" w:themeColor="text1"/>
          <w:sz w:val="28"/>
          <w:szCs w:val="28"/>
        </w:rPr>
      </w:pPr>
      <w:bookmarkStart w:id="399" w:name="_Toc142311036"/>
      <w:bookmarkStart w:id="400" w:name="_Toc520356159"/>
      <w:bookmarkStart w:id="401" w:name="_Toc151193704"/>
      <w:bookmarkStart w:id="402" w:name="_Toc226337230"/>
      <w:bookmarkStart w:id="403" w:name="_Toc151190161"/>
      <w:bookmarkStart w:id="404" w:name="_Toc127151534"/>
      <w:bookmarkStart w:id="405" w:name="_Toc264969224"/>
      <w:bookmarkStart w:id="406" w:name="_Toc305158802"/>
      <w:bookmarkStart w:id="407" w:name="_Toc150509285"/>
      <w:bookmarkStart w:id="408" w:name="_Toc150774739"/>
      <w:bookmarkStart w:id="409" w:name="_Toc265228372"/>
      <w:bookmarkStart w:id="410" w:name="_Toc151193632"/>
      <w:bookmarkStart w:id="411" w:name="_Toc150774634"/>
      <w:bookmarkStart w:id="412" w:name="_Toc150480772"/>
      <w:bookmarkStart w:id="413" w:name="_Toc151193848"/>
      <w:bookmarkStart w:id="414" w:name="_Toc226965724"/>
      <w:bookmarkStart w:id="415" w:name="_Toc195842899"/>
      <w:bookmarkStart w:id="416" w:name="_Toc151193776"/>
      <w:bookmarkStart w:id="417" w:name="_Toc226309778"/>
      <w:bookmarkStart w:id="418" w:name="_Toc226965807"/>
      <w:bookmarkStart w:id="419" w:name="_Toc305158876"/>
      <w:bookmarkStart w:id="420" w:name="_Toc151193922"/>
      <w:r w:rsidRPr="0018016A">
        <w:rPr>
          <w:rFonts w:ascii="仿宋_GB2312" w:eastAsia="仿宋_GB2312" w:hint="eastAsia"/>
          <w:color w:val="000000" w:themeColor="text1"/>
          <w:sz w:val="28"/>
          <w:szCs w:val="28"/>
        </w:rPr>
        <w:t>14.1</w:t>
      </w:r>
      <w:r w:rsidRPr="0018016A">
        <w:rPr>
          <w:rFonts w:ascii="仿宋_GB2312" w:eastAsia="仿宋_GB2312" w:hAnsi="仿宋"/>
          <w:spacing w:val="1"/>
          <w:sz w:val="28"/>
          <w:szCs w:val="28"/>
        </w:rPr>
        <w:t>招标文件要求签字的内容（如授权委托书等），可以使用电子签章或使用原件的电子件（</w:t>
      </w:r>
      <w:proofErr w:type="gramStart"/>
      <w:r w:rsidRPr="0018016A">
        <w:rPr>
          <w:rFonts w:ascii="仿宋_GB2312" w:eastAsia="仿宋_GB2312" w:hAnsi="仿宋"/>
          <w:spacing w:val="1"/>
          <w:sz w:val="28"/>
          <w:szCs w:val="28"/>
        </w:rPr>
        <w:t>电子件指</w:t>
      </w:r>
      <w:r w:rsidRPr="0018016A">
        <w:rPr>
          <w:rFonts w:ascii="仿宋_GB2312" w:eastAsia="仿宋_GB2312" w:hAnsi="仿宋" w:hint="eastAsia"/>
          <w:spacing w:val="1"/>
          <w:sz w:val="28"/>
          <w:szCs w:val="28"/>
        </w:rPr>
        <w:t>扫描</w:t>
      </w:r>
      <w:proofErr w:type="gramEnd"/>
      <w:r w:rsidRPr="0018016A">
        <w:rPr>
          <w:rFonts w:ascii="仿宋_GB2312" w:eastAsia="仿宋_GB2312" w:hAnsi="仿宋" w:hint="eastAsia"/>
          <w:spacing w:val="1"/>
          <w:sz w:val="28"/>
          <w:szCs w:val="28"/>
        </w:rPr>
        <w:t>件、照片等形式电子文件）；要求第三方出具的盖章件原件（如联合协议、分包意向协议、制造商授权书等），投标文件中应使用原件的电子件</w:t>
      </w:r>
      <w:r w:rsidRPr="0018016A">
        <w:rPr>
          <w:rFonts w:ascii="仿宋_GB2312" w:eastAsia="仿宋_GB2312" w:hint="eastAsia"/>
          <w:color w:val="000000" w:themeColor="text1"/>
          <w:sz w:val="28"/>
          <w:szCs w:val="28"/>
        </w:rPr>
        <w:t>。</w:t>
      </w:r>
    </w:p>
    <w:p w14:paraId="0A71892C" w14:textId="77777777" w:rsidR="00BE2B49" w:rsidRPr="0018016A" w:rsidRDefault="00BE2B49" w:rsidP="00BE2B49">
      <w:pPr>
        <w:tabs>
          <w:tab w:val="left" w:pos="360"/>
          <w:tab w:val="left" w:pos="900"/>
        </w:tabs>
        <w:snapToGrid w:val="0"/>
        <w:spacing w:line="360" w:lineRule="auto"/>
        <w:ind w:leftChars="177" w:left="932"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14.2</w:t>
      </w:r>
      <w:r w:rsidRPr="0018016A">
        <w:rPr>
          <w:rFonts w:ascii="仿宋_GB2312" w:eastAsia="仿宋_GB2312" w:hAnsi="仿宋"/>
          <w:spacing w:val="1"/>
          <w:sz w:val="28"/>
          <w:szCs w:val="28"/>
        </w:rPr>
        <w:t>招标文件要求盖章的内容，一般通过投标文件编制工具加盖电子签章</w:t>
      </w:r>
      <w:r w:rsidRPr="0018016A">
        <w:rPr>
          <w:rFonts w:ascii="仿宋_GB2312" w:eastAsia="仿宋_GB2312" w:hint="eastAsia"/>
          <w:color w:val="000000" w:themeColor="text1"/>
          <w:sz w:val="28"/>
          <w:szCs w:val="28"/>
        </w:rPr>
        <w:t>。</w:t>
      </w:r>
    </w:p>
    <w:p w14:paraId="40A811F5" w14:textId="77777777" w:rsidR="00BE2B49" w:rsidRDefault="00BE2B49" w:rsidP="00BE2B49">
      <w:pPr>
        <w:tabs>
          <w:tab w:val="left" w:pos="900"/>
          <w:tab w:val="left" w:pos="1080"/>
        </w:tabs>
        <w:snapToGrid w:val="0"/>
        <w:spacing w:line="360" w:lineRule="auto"/>
        <w:ind w:left="357"/>
        <w:rPr>
          <w:rFonts w:ascii="仿宋_GB2312" w:eastAsia="仿宋_GB2312"/>
          <w:sz w:val="28"/>
          <w:szCs w:val="28"/>
        </w:rPr>
      </w:pPr>
    </w:p>
    <w:p w14:paraId="0AC5CDF5" w14:textId="77777777" w:rsidR="00BE2B49" w:rsidRDefault="00BE2B49" w:rsidP="00BE2B49">
      <w:pPr>
        <w:pStyle w:val="21"/>
        <w:keepNext w:val="0"/>
        <w:keepLines w:val="0"/>
        <w:spacing w:before="0" w:line="360" w:lineRule="auto"/>
        <w:rPr>
          <w:rFonts w:ascii="仿宋_GB2312" w:eastAsia="仿宋_GB2312" w:hAnsi="Times New Roman"/>
          <w:sz w:val="28"/>
          <w:szCs w:val="28"/>
        </w:rPr>
      </w:pPr>
      <w:r>
        <w:rPr>
          <w:rFonts w:ascii="仿宋_GB2312" w:eastAsia="仿宋_GB2312" w:hAnsi="Times New Roman" w:hint="eastAsia"/>
          <w:sz w:val="28"/>
          <w:szCs w:val="28"/>
        </w:rPr>
        <w:t>四   投标文件的提交</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7ADD55" w14:textId="77777777" w:rsidR="00BE2B49" w:rsidRDefault="00BE2B49" w:rsidP="00BE2B49">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21" w:name="_Toc226337231"/>
      <w:bookmarkStart w:id="422" w:name="_Toc164351629"/>
      <w:bookmarkStart w:id="423" w:name="_Toc164608649"/>
      <w:bookmarkStart w:id="424" w:name="_Toc195842900"/>
      <w:bookmarkStart w:id="425" w:name="_Toc264969225"/>
      <w:bookmarkStart w:id="426" w:name="_Toc151193633"/>
      <w:bookmarkStart w:id="427" w:name="_Toc305158877"/>
      <w:bookmarkStart w:id="428" w:name="_Toc151193705"/>
      <w:bookmarkStart w:id="429" w:name="_Toc164229230"/>
      <w:bookmarkStart w:id="430" w:name="_Toc226965808"/>
      <w:bookmarkStart w:id="431" w:name="_Toc149720828"/>
      <w:bookmarkStart w:id="432" w:name="_Toc151193849"/>
      <w:bookmarkStart w:id="433" w:name="_Toc151190162"/>
      <w:bookmarkStart w:id="434" w:name="_Toc127151736"/>
      <w:bookmarkStart w:id="435" w:name="_Toc226309779"/>
      <w:bookmarkStart w:id="436" w:name="_Toc164608804"/>
      <w:bookmarkStart w:id="437" w:name="_Toc150509286"/>
      <w:bookmarkStart w:id="438" w:name="_Toc127151535"/>
      <w:bookmarkStart w:id="439" w:name="_Toc226965725"/>
      <w:bookmarkStart w:id="440" w:name="_Toc150774635"/>
      <w:bookmarkStart w:id="441" w:name="_Toc150774740"/>
      <w:bookmarkStart w:id="442" w:name="_Toc520356160"/>
      <w:bookmarkStart w:id="443" w:name="_Toc151193923"/>
      <w:bookmarkStart w:id="444" w:name="_Toc150480773"/>
      <w:bookmarkStart w:id="445" w:name="_Toc265228373"/>
      <w:bookmarkStart w:id="446" w:name="_Toc142311037"/>
      <w:bookmarkStart w:id="447" w:name="_Toc305158803"/>
      <w:bookmarkStart w:id="448" w:name="_Toc151193777"/>
      <w:bookmarkStart w:id="449" w:name="_Toc127161449"/>
      <w:bookmarkStart w:id="450" w:name="_Toc164229376"/>
      <w:r>
        <w:rPr>
          <w:rFonts w:ascii="仿宋_GB2312" w:eastAsia="仿宋_GB2312" w:hint="eastAsia"/>
          <w:sz w:val="28"/>
          <w:szCs w:val="28"/>
        </w:rPr>
        <w:t>投标文件的</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Pr>
          <w:rFonts w:ascii="仿宋_GB2312" w:eastAsia="仿宋_GB2312" w:hint="eastAsia"/>
          <w:sz w:val="28"/>
          <w:szCs w:val="28"/>
        </w:rPr>
        <w:t>提交</w:t>
      </w:r>
    </w:p>
    <w:p w14:paraId="418A01F6" w14:textId="77777777" w:rsidR="00BE2B49" w:rsidRPr="0018016A" w:rsidRDefault="00BE2B49" w:rsidP="00BE2B49">
      <w:pPr>
        <w:tabs>
          <w:tab w:val="left" w:pos="360"/>
          <w:tab w:val="left" w:pos="900"/>
        </w:tabs>
        <w:snapToGrid w:val="0"/>
        <w:spacing w:line="360" w:lineRule="auto"/>
        <w:ind w:leftChars="100" w:left="770" w:hangingChars="200" w:hanging="560"/>
        <w:outlineLvl w:val="1"/>
        <w:rPr>
          <w:rFonts w:ascii="仿宋_GB2312" w:eastAsia="仿宋_GB2312"/>
          <w:color w:val="000000" w:themeColor="text1"/>
          <w:sz w:val="28"/>
          <w:szCs w:val="28"/>
        </w:rPr>
      </w:pPr>
      <w:r w:rsidRPr="0018016A">
        <w:rPr>
          <w:rFonts w:ascii="仿宋_GB2312" w:eastAsia="仿宋_GB2312" w:hint="eastAsia"/>
          <w:color w:val="000000" w:themeColor="text1"/>
          <w:sz w:val="28"/>
          <w:szCs w:val="28"/>
        </w:rPr>
        <w:t>15.1</w:t>
      </w:r>
      <w:r w:rsidRPr="0018016A">
        <w:rPr>
          <w:rFonts w:ascii="仿宋_GB2312" w:eastAsia="仿宋_GB2312" w:hAnsi="仿宋"/>
          <w:spacing w:val="1"/>
          <w:sz w:val="28"/>
          <w:szCs w:val="28"/>
        </w:rPr>
        <w:t>本项目使用</w:t>
      </w:r>
      <w:r w:rsidRPr="0018016A">
        <w:rPr>
          <w:rFonts w:ascii="仿宋_GB2312" w:eastAsia="仿宋_GB2312" w:hAnsi="仿宋" w:hint="eastAsia"/>
          <w:spacing w:val="1"/>
          <w:sz w:val="28"/>
          <w:szCs w:val="28"/>
        </w:rPr>
        <w:t>北京市政府采购电子交易平台</w:t>
      </w:r>
      <w:r w:rsidRPr="0018016A">
        <w:rPr>
          <w:rFonts w:ascii="仿宋_GB2312" w:eastAsia="仿宋_GB2312" w:hAnsi="仿宋"/>
          <w:spacing w:val="1"/>
          <w:sz w:val="28"/>
          <w:szCs w:val="28"/>
        </w:rPr>
        <w:t>。投标人根据招标文件及电子交易平台供应商操作手册要求编制、生成并提交电子投标文件</w:t>
      </w:r>
      <w:r w:rsidRPr="0018016A">
        <w:rPr>
          <w:rFonts w:ascii="仿宋_GB2312" w:eastAsia="仿宋_GB2312" w:hint="eastAsia"/>
          <w:color w:val="000000" w:themeColor="text1"/>
          <w:sz w:val="28"/>
          <w:szCs w:val="28"/>
        </w:rPr>
        <w:t>。</w:t>
      </w:r>
    </w:p>
    <w:p w14:paraId="667A0C69" w14:textId="77777777" w:rsidR="00BE2B49" w:rsidRPr="0018016A" w:rsidRDefault="00BE2B49" w:rsidP="00BE2B49">
      <w:pPr>
        <w:tabs>
          <w:tab w:val="left" w:pos="360"/>
          <w:tab w:val="left" w:pos="900"/>
        </w:tabs>
        <w:snapToGrid w:val="0"/>
        <w:spacing w:line="360" w:lineRule="auto"/>
        <w:ind w:leftChars="100" w:left="770"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15.2</w:t>
      </w:r>
      <w:r w:rsidRPr="0018016A">
        <w:rPr>
          <w:rFonts w:ascii="仿宋_GB2312" w:eastAsia="仿宋_GB2312" w:hAnsi="仿宋" w:cs="Arial"/>
          <w:spacing w:val="18"/>
          <w:sz w:val="28"/>
          <w:szCs w:val="28"/>
        </w:rPr>
        <w:t>采购人及采购代理机构拒绝接受通过电子交易平台以外任何形式提交的投标文件，投标保证金除外</w:t>
      </w:r>
      <w:r w:rsidRPr="0018016A">
        <w:rPr>
          <w:rFonts w:ascii="仿宋_GB2312" w:eastAsia="仿宋_GB2312" w:hint="eastAsia"/>
          <w:color w:val="000000" w:themeColor="text1"/>
          <w:sz w:val="28"/>
          <w:szCs w:val="28"/>
        </w:rPr>
        <w:t>。</w:t>
      </w:r>
    </w:p>
    <w:p w14:paraId="733B145F" w14:textId="77777777" w:rsidR="00BE2B49" w:rsidRDefault="00BE2B49" w:rsidP="00BE2B49">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51" w:name="_Toc142311038"/>
      <w:bookmarkStart w:id="452" w:name="_Toc151193634"/>
      <w:bookmarkStart w:id="453" w:name="_Toc164229377"/>
      <w:bookmarkStart w:id="454" w:name="_Toc151190163"/>
      <w:bookmarkStart w:id="455" w:name="_Toc150774636"/>
      <w:bookmarkStart w:id="456" w:name="_Toc151193924"/>
      <w:bookmarkStart w:id="457" w:name="_Toc127151737"/>
      <w:bookmarkStart w:id="458" w:name="_Toc127151536"/>
      <w:bookmarkStart w:id="459" w:name="_Toc195842901"/>
      <w:bookmarkStart w:id="460" w:name="_Toc150774741"/>
      <w:bookmarkStart w:id="461" w:name="_Toc150509287"/>
      <w:bookmarkStart w:id="462" w:name="_Toc149720829"/>
      <w:bookmarkStart w:id="463" w:name="_Toc164351630"/>
      <w:bookmarkStart w:id="464" w:name="_Toc520356161"/>
      <w:bookmarkStart w:id="465" w:name="_Toc226965809"/>
      <w:bookmarkStart w:id="466" w:name="_Toc150480774"/>
      <w:bookmarkStart w:id="467" w:name="_Toc226309780"/>
      <w:bookmarkStart w:id="468" w:name="_Toc151193706"/>
      <w:bookmarkStart w:id="469" w:name="_Toc164608650"/>
      <w:bookmarkStart w:id="470" w:name="_Toc305158804"/>
      <w:bookmarkStart w:id="471" w:name="_Toc226965726"/>
      <w:bookmarkStart w:id="472" w:name="_Toc151193850"/>
      <w:bookmarkStart w:id="473" w:name="_Toc264969226"/>
      <w:bookmarkStart w:id="474" w:name="_Toc305158878"/>
      <w:bookmarkStart w:id="475" w:name="_Toc127161450"/>
      <w:bookmarkStart w:id="476" w:name="_Toc164229231"/>
      <w:bookmarkStart w:id="477" w:name="_Toc265228374"/>
      <w:bookmarkStart w:id="478" w:name="_Toc164608805"/>
      <w:bookmarkStart w:id="479" w:name="_Toc226337232"/>
      <w:bookmarkStart w:id="480" w:name="_Toc151193778"/>
      <w:r>
        <w:rPr>
          <w:rFonts w:ascii="仿宋_GB2312" w:eastAsia="仿宋_GB2312" w:hint="eastAsia"/>
          <w:sz w:val="28"/>
          <w:szCs w:val="28"/>
        </w:rPr>
        <w:t>投标截止</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仿宋_GB2312" w:eastAsia="仿宋_GB2312" w:hint="eastAsia"/>
          <w:sz w:val="28"/>
          <w:szCs w:val="28"/>
        </w:rPr>
        <w:t>时间</w:t>
      </w:r>
    </w:p>
    <w:p w14:paraId="3C8986DC" w14:textId="77777777" w:rsidR="00BE2B49" w:rsidRDefault="00BE2B49" w:rsidP="00BE2B49">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Ansi="仿宋" w:hint="eastAsia"/>
          <w:spacing w:val="1"/>
          <w:sz w:val="28"/>
          <w:szCs w:val="28"/>
        </w:rPr>
        <w:t>投标人应在招标文件要求提</w:t>
      </w:r>
      <w:r>
        <w:rPr>
          <w:rFonts w:ascii="仿宋_GB2312" w:eastAsia="仿宋_GB2312" w:hAnsi="仿宋"/>
          <w:spacing w:val="1"/>
          <w:sz w:val="28"/>
          <w:szCs w:val="28"/>
        </w:rPr>
        <w:t>交投标文件截止时间前，将电子投标文件交至电子交易平台</w:t>
      </w:r>
      <w:r>
        <w:rPr>
          <w:rFonts w:ascii="仿宋_GB2312" w:eastAsia="仿宋_GB2312" w:hint="eastAsia"/>
          <w:color w:val="000000" w:themeColor="text1"/>
          <w:sz w:val="28"/>
          <w:szCs w:val="28"/>
        </w:rPr>
        <w:t xml:space="preserve">。 </w:t>
      </w:r>
      <w:r>
        <w:rPr>
          <w:rFonts w:ascii="仿宋_GB2312" w:eastAsia="仿宋_GB2312" w:hint="eastAsia"/>
          <w:color w:val="000000" w:themeColor="text1"/>
          <w:sz w:val="28"/>
          <w:szCs w:val="28"/>
        </w:rPr>
        <w:tab/>
      </w:r>
    </w:p>
    <w:p w14:paraId="030773A0" w14:textId="77777777" w:rsidR="00BE2B49" w:rsidRDefault="00BE2B49" w:rsidP="00BE2B49">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81" w:name="_Toc151193707"/>
      <w:bookmarkStart w:id="482" w:name="_Toc149720830"/>
      <w:bookmarkStart w:id="483" w:name="_Toc127151738"/>
      <w:bookmarkStart w:id="484" w:name="_Toc226965810"/>
      <w:bookmarkStart w:id="485" w:name="_Toc150774742"/>
      <w:bookmarkStart w:id="486" w:name="_Toc151193925"/>
      <w:bookmarkStart w:id="487" w:name="_Toc226309781"/>
      <w:bookmarkStart w:id="488" w:name="_Toc127161451"/>
      <w:bookmarkStart w:id="489" w:name="_Toc164229232"/>
      <w:bookmarkStart w:id="490" w:name="_Toc226337233"/>
      <w:bookmarkStart w:id="491" w:name="_Toc264969227"/>
      <w:bookmarkStart w:id="492" w:name="_Toc195842902"/>
      <w:bookmarkStart w:id="493" w:name="_Toc226965727"/>
      <w:bookmarkStart w:id="494" w:name="_Toc151193851"/>
      <w:bookmarkStart w:id="495" w:name="_Toc151193635"/>
      <w:bookmarkStart w:id="496" w:name="_Toc305158805"/>
      <w:bookmarkStart w:id="497" w:name="_Toc164608651"/>
      <w:bookmarkStart w:id="498" w:name="_Toc150480775"/>
      <w:bookmarkStart w:id="499" w:name="_Toc265228375"/>
      <w:bookmarkStart w:id="500" w:name="_Toc151193779"/>
      <w:bookmarkStart w:id="501" w:name="_Toc164229378"/>
      <w:bookmarkStart w:id="502" w:name="_Toc150509288"/>
      <w:bookmarkStart w:id="503" w:name="_Toc150774637"/>
      <w:bookmarkStart w:id="504" w:name="_Toc164351631"/>
      <w:bookmarkStart w:id="505" w:name="_Toc164608806"/>
      <w:bookmarkStart w:id="506" w:name="_Toc127151537"/>
      <w:bookmarkStart w:id="507" w:name="_Toc142311039"/>
      <w:bookmarkStart w:id="508" w:name="_Toc305158879"/>
      <w:bookmarkStart w:id="509" w:name="_Toc520356162"/>
      <w:bookmarkStart w:id="510" w:name="_Toc151190164"/>
      <w:r>
        <w:rPr>
          <w:rFonts w:ascii="仿宋_GB2312" w:eastAsia="仿宋_GB2312" w:hint="eastAsia"/>
          <w:sz w:val="28"/>
          <w:szCs w:val="28"/>
        </w:rPr>
        <w:t>投标文件的修改与撤回</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FEB8276" w14:textId="77777777" w:rsidR="00BE2B49" w:rsidRDefault="00BE2B49" w:rsidP="00BE2B49">
      <w:pPr>
        <w:pStyle w:val="af1"/>
        <w:tabs>
          <w:tab w:val="left" w:pos="1179"/>
          <w:tab w:val="left" w:pos="10065"/>
        </w:tabs>
        <w:spacing w:line="360" w:lineRule="auto"/>
        <w:ind w:leftChars="100" w:left="774" w:rightChars="-69" w:right="-145" w:hangingChars="200" w:hanging="564"/>
        <w:rPr>
          <w:rFonts w:ascii="仿宋_GB2312" w:eastAsia="仿宋_GB2312" w:hAnsi="仿宋"/>
          <w:spacing w:val="1"/>
          <w:sz w:val="28"/>
          <w:szCs w:val="28"/>
        </w:rPr>
      </w:pPr>
      <w:r>
        <w:rPr>
          <w:rFonts w:ascii="仿宋_GB2312" w:eastAsia="仿宋_GB2312" w:hAnsi="仿宋"/>
          <w:spacing w:val="1"/>
          <w:sz w:val="28"/>
          <w:szCs w:val="28"/>
        </w:rPr>
        <w:t>17.1投标截止时间前，投标人可以通过电子交易平台对所</w:t>
      </w:r>
      <w:r>
        <w:rPr>
          <w:rFonts w:ascii="仿宋" w:eastAsia="仿宋" w:hAnsi="仿宋" w:cs="仿宋" w:hint="eastAsia"/>
          <w:spacing w:val="1"/>
          <w:sz w:val="28"/>
          <w:szCs w:val="28"/>
        </w:rPr>
        <w:t>提</w:t>
      </w:r>
      <w:r>
        <w:rPr>
          <w:rFonts w:ascii="仿宋_GB2312" w:eastAsia="仿宋_GB2312" w:hAnsi="仿宋"/>
          <w:spacing w:val="1"/>
          <w:sz w:val="28"/>
          <w:szCs w:val="28"/>
        </w:rPr>
        <w:t>交的投标文件进行补充、修改或者撤回。投标保证金的补充、修改或者撤回无需通过电子交易平台，但应就其补充、修改或者撤回通知采购人或采购代理机构。</w:t>
      </w:r>
    </w:p>
    <w:p w14:paraId="18F8D1B2" w14:textId="77777777" w:rsidR="00BE2B49" w:rsidRPr="0018016A" w:rsidRDefault="00BE2B49" w:rsidP="00BE2B49">
      <w:pPr>
        <w:tabs>
          <w:tab w:val="left" w:pos="360"/>
          <w:tab w:val="left" w:pos="900"/>
        </w:tabs>
        <w:snapToGrid w:val="0"/>
        <w:spacing w:line="360" w:lineRule="auto"/>
        <w:ind w:leftChars="100" w:left="774" w:hangingChars="200" w:hanging="564"/>
        <w:outlineLvl w:val="1"/>
        <w:rPr>
          <w:rFonts w:ascii="仿宋_GB2312" w:eastAsia="仿宋_GB2312"/>
          <w:sz w:val="28"/>
          <w:szCs w:val="28"/>
        </w:rPr>
      </w:pPr>
      <w:r w:rsidRPr="0018016A">
        <w:rPr>
          <w:rFonts w:ascii="仿宋_GB2312" w:eastAsia="仿宋_GB2312" w:hAnsi="仿宋"/>
          <w:spacing w:val="1"/>
          <w:sz w:val="28"/>
          <w:szCs w:val="28"/>
        </w:rPr>
        <w:t>17.2投标人对投标文件的补充、修改的内容应当按照招标文件要求签署、盖章，作为投标文件的组成部分。</w:t>
      </w:r>
    </w:p>
    <w:p w14:paraId="1C916891" w14:textId="77777777" w:rsidR="00BE2B49" w:rsidRDefault="00BE2B49" w:rsidP="00BE2B49">
      <w:pPr>
        <w:spacing w:line="360" w:lineRule="auto"/>
        <w:rPr>
          <w:rFonts w:ascii="仿宋_GB2312" w:eastAsia="仿宋_GB2312"/>
          <w:sz w:val="28"/>
          <w:szCs w:val="28"/>
        </w:rPr>
      </w:pPr>
    </w:p>
    <w:p w14:paraId="1165406B" w14:textId="77777777" w:rsidR="00BE2B49" w:rsidRDefault="00BE2B49" w:rsidP="00BE2B49">
      <w:pPr>
        <w:pStyle w:val="21"/>
        <w:keepNext w:val="0"/>
        <w:keepLines w:val="0"/>
        <w:spacing w:before="0" w:line="360" w:lineRule="auto"/>
        <w:rPr>
          <w:rFonts w:ascii="仿宋_GB2312" w:eastAsia="仿宋_GB2312" w:hAnsi="Times New Roman"/>
          <w:sz w:val="28"/>
          <w:szCs w:val="28"/>
        </w:rPr>
      </w:pPr>
      <w:bookmarkStart w:id="511" w:name="_Toc150774638"/>
      <w:bookmarkStart w:id="512" w:name="_Toc151193780"/>
      <w:bookmarkStart w:id="513" w:name="_Toc127151538"/>
      <w:bookmarkStart w:id="514" w:name="_Toc264969228"/>
      <w:bookmarkStart w:id="515" w:name="_Toc151193852"/>
      <w:bookmarkStart w:id="516" w:name="_Toc195842903"/>
      <w:bookmarkStart w:id="517" w:name="_Toc305158806"/>
      <w:bookmarkStart w:id="518" w:name="_Toc226309782"/>
      <w:bookmarkStart w:id="519" w:name="_Toc520356163"/>
      <w:bookmarkStart w:id="520" w:name="_Toc150509289"/>
      <w:bookmarkStart w:id="521" w:name="_Toc150480776"/>
      <w:bookmarkStart w:id="522" w:name="_Toc226965811"/>
      <w:bookmarkStart w:id="523" w:name="_Toc150774743"/>
      <w:bookmarkStart w:id="524" w:name="_Toc142311040"/>
      <w:bookmarkStart w:id="525" w:name="_Toc151193636"/>
      <w:bookmarkStart w:id="526" w:name="_Toc226965728"/>
      <w:bookmarkStart w:id="527" w:name="_Toc226337234"/>
      <w:bookmarkStart w:id="528" w:name="_Toc151190165"/>
      <w:bookmarkStart w:id="529" w:name="_Toc151193708"/>
      <w:bookmarkStart w:id="530" w:name="_Toc151193926"/>
      <w:bookmarkStart w:id="531" w:name="_Toc305158880"/>
      <w:bookmarkStart w:id="532" w:name="_Toc265228376"/>
      <w:r>
        <w:rPr>
          <w:rFonts w:ascii="仿宋_GB2312" w:eastAsia="仿宋_GB2312" w:hAnsi="Times New Roman" w:hint="eastAsia"/>
          <w:sz w:val="28"/>
          <w:szCs w:val="28"/>
        </w:rPr>
        <w:t>五   开标、资格审查及评标</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465161F" w14:textId="77777777" w:rsidR="00BE2B49" w:rsidRDefault="00BE2B49" w:rsidP="00BE2B49">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33" w:name="_Toc150774639"/>
      <w:bookmarkStart w:id="534" w:name="_Toc151193853"/>
      <w:bookmarkStart w:id="535" w:name="_Toc127151539"/>
      <w:bookmarkStart w:id="536" w:name="_Toc150509290"/>
      <w:bookmarkStart w:id="537" w:name="_Toc151193781"/>
      <w:bookmarkStart w:id="538" w:name="_Toc150774744"/>
      <w:bookmarkStart w:id="539" w:name="_Toc127151740"/>
      <w:bookmarkStart w:id="540" w:name="_Toc164229234"/>
      <w:bookmarkStart w:id="541" w:name="_Toc142311041"/>
      <w:bookmarkStart w:id="542" w:name="_Toc164229380"/>
      <w:bookmarkStart w:id="543" w:name="_Toc226965729"/>
      <w:bookmarkStart w:id="544" w:name="_Toc149720832"/>
      <w:bookmarkStart w:id="545" w:name="_Toc226965812"/>
      <w:bookmarkStart w:id="546" w:name="_Toc164351633"/>
      <w:bookmarkStart w:id="547" w:name="_Toc127161453"/>
      <w:bookmarkStart w:id="548" w:name="_Toc305158881"/>
      <w:bookmarkStart w:id="549" w:name="_Toc151193709"/>
      <w:bookmarkStart w:id="550" w:name="_Toc151193927"/>
      <w:bookmarkStart w:id="551" w:name="_Toc265228377"/>
      <w:bookmarkStart w:id="552" w:name="_Toc520356164"/>
      <w:bookmarkStart w:id="553" w:name="_Toc151190166"/>
      <w:bookmarkStart w:id="554" w:name="_Toc264969229"/>
      <w:bookmarkStart w:id="555" w:name="_Toc305158807"/>
      <w:bookmarkStart w:id="556" w:name="_Toc226309783"/>
      <w:bookmarkStart w:id="557" w:name="_Toc150480777"/>
      <w:bookmarkStart w:id="558" w:name="_Toc164608808"/>
      <w:bookmarkStart w:id="559" w:name="_Toc195842904"/>
      <w:bookmarkStart w:id="560" w:name="_Toc164608653"/>
      <w:bookmarkStart w:id="561" w:name="_Toc226337235"/>
      <w:bookmarkStart w:id="562" w:name="_Toc151193637"/>
      <w:r>
        <w:rPr>
          <w:rFonts w:ascii="仿宋_GB2312" w:eastAsia="仿宋_GB2312" w:hint="eastAsia"/>
          <w:sz w:val="28"/>
          <w:szCs w:val="28"/>
        </w:rPr>
        <w:t>开标</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650E8784" w14:textId="77777777" w:rsidR="00BE2B49" w:rsidRDefault="00BE2B49" w:rsidP="00BE2B49">
      <w:pPr>
        <w:pStyle w:val="af1"/>
        <w:tabs>
          <w:tab w:val="left" w:pos="1052"/>
          <w:tab w:val="left" w:pos="10065"/>
        </w:tabs>
        <w:spacing w:before="157" w:line="360" w:lineRule="auto"/>
        <w:ind w:leftChars="100" w:left="770" w:hangingChars="200" w:hanging="560"/>
        <w:rPr>
          <w:rFonts w:ascii="仿宋_GB2312" w:eastAsia="仿宋_GB2312" w:hAnsi="仿宋"/>
          <w:spacing w:val="1"/>
          <w:sz w:val="28"/>
          <w:szCs w:val="28"/>
        </w:rPr>
      </w:pPr>
      <w:r>
        <w:rPr>
          <w:rFonts w:ascii="仿宋_GB2312" w:eastAsia="仿宋_GB2312" w:hint="eastAsia"/>
          <w:color w:val="000000" w:themeColor="text1"/>
          <w:sz w:val="28"/>
          <w:szCs w:val="28"/>
        </w:rPr>
        <w:t>1</w:t>
      </w:r>
      <w:r>
        <w:rPr>
          <w:rFonts w:ascii="仿宋_GB2312" w:eastAsia="仿宋_GB2312" w:hAnsi="仿宋"/>
          <w:spacing w:val="1"/>
          <w:sz w:val="28"/>
          <w:szCs w:val="28"/>
        </w:rPr>
        <w:t>8.</w:t>
      </w:r>
      <w:r>
        <w:rPr>
          <w:rFonts w:ascii="仿宋_GB2312" w:eastAsia="仿宋_GB2312" w:hAnsi="仿宋" w:hint="eastAsia"/>
          <w:spacing w:val="1"/>
          <w:sz w:val="28"/>
          <w:szCs w:val="28"/>
        </w:rPr>
        <w:t>1</w:t>
      </w:r>
      <w:r>
        <w:rPr>
          <w:rFonts w:ascii="仿宋_GB2312" w:eastAsia="仿宋_GB2312" w:hAnsi="仿宋"/>
          <w:spacing w:val="1"/>
          <w:sz w:val="28"/>
          <w:szCs w:val="28"/>
        </w:rPr>
        <w:t>采购人或采购代理机构将按招标文件的规定，在投标截止时间的同一时间和招标文件预先确定的地点组织开标。</w:t>
      </w:r>
    </w:p>
    <w:p w14:paraId="7971AE23" w14:textId="77777777" w:rsidR="00BE2B49" w:rsidRDefault="00BE2B49" w:rsidP="00BE2B49">
      <w:pPr>
        <w:pStyle w:val="af1"/>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18.2本项目开标使用北京市政府采购电子交易平台。投标人应在规定的时间内对投标文件进行解密，因非系统原因导致的解密失败，视为投标无效。</w:t>
      </w:r>
    </w:p>
    <w:p w14:paraId="19327718" w14:textId="77777777" w:rsidR="00BE2B49" w:rsidRDefault="00BE2B49" w:rsidP="00BE2B49">
      <w:pPr>
        <w:pStyle w:val="af1"/>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lastRenderedPageBreak/>
        <w:t>18.3开标过程将使用电子交易平台宣布投标人名称、投标价格和招标文件规定的需要宣布的其他内容并进行记录，并由参加开标的各投标人确认。投标人未在规定时间内</w:t>
      </w:r>
      <w:r>
        <w:rPr>
          <w:rFonts w:ascii="仿宋" w:eastAsia="仿宋" w:hAnsi="仿宋" w:cs="仿宋" w:hint="eastAsia"/>
          <w:spacing w:val="1"/>
          <w:sz w:val="28"/>
          <w:szCs w:val="28"/>
        </w:rPr>
        <w:t>提</w:t>
      </w:r>
      <w:r>
        <w:rPr>
          <w:rFonts w:ascii="仿宋_GB2312" w:eastAsia="仿宋_GB2312" w:hAnsi="仿宋"/>
          <w:spacing w:val="1"/>
          <w:sz w:val="28"/>
          <w:szCs w:val="28"/>
        </w:rPr>
        <w:t>出疑义或确认一览表的，视同认可开标结果。</w:t>
      </w:r>
      <w:r>
        <w:rPr>
          <w:rFonts w:ascii="仿宋_GB2312" w:eastAsia="仿宋_GB2312" w:hAnsi="仿宋" w:hint="eastAsia"/>
          <w:spacing w:val="1"/>
          <w:sz w:val="28"/>
          <w:szCs w:val="28"/>
        </w:rPr>
        <w:t xml:space="preserve"> </w:t>
      </w:r>
    </w:p>
    <w:p w14:paraId="400F894B" w14:textId="77777777" w:rsidR="00BE2B49" w:rsidRDefault="00BE2B49" w:rsidP="00BE2B49">
      <w:pPr>
        <w:pStyle w:val="af1"/>
        <w:tabs>
          <w:tab w:val="left" w:pos="1052"/>
          <w:tab w:val="left" w:pos="10065"/>
        </w:tabs>
        <w:spacing w:before="158"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18.4 投标人对开标过程和开标记录有疑义，以及认为采购人、采购代理机构</w:t>
      </w:r>
      <w:r>
        <w:rPr>
          <w:rFonts w:ascii="仿宋_GB2312" w:eastAsia="仿宋_GB2312" w:hAnsi="仿宋" w:hint="eastAsia"/>
          <w:spacing w:val="1"/>
          <w:sz w:val="28"/>
          <w:szCs w:val="28"/>
        </w:rPr>
        <w:t>相关工作人员有需要回避的情形的，应当场</w:t>
      </w:r>
      <w:r>
        <w:rPr>
          <w:rFonts w:ascii="仿宋" w:eastAsia="仿宋" w:hAnsi="仿宋" w:cs="仿宋" w:hint="eastAsia"/>
          <w:spacing w:val="1"/>
          <w:sz w:val="28"/>
          <w:szCs w:val="28"/>
        </w:rPr>
        <w:t>提</w:t>
      </w:r>
      <w:r>
        <w:rPr>
          <w:rFonts w:ascii="仿宋_GB2312" w:eastAsia="仿宋_GB2312" w:hAnsi="仿宋"/>
          <w:spacing w:val="1"/>
          <w:sz w:val="28"/>
          <w:szCs w:val="28"/>
        </w:rPr>
        <w:t>出询问或者回避申请。采购人、采购代理机构对投标人</w:t>
      </w:r>
      <w:r>
        <w:rPr>
          <w:rFonts w:ascii="仿宋" w:eastAsia="仿宋" w:hAnsi="仿宋" w:cs="仿宋" w:hint="eastAsia"/>
          <w:spacing w:val="1"/>
          <w:sz w:val="28"/>
          <w:szCs w:val="28"/>
        </w:rPr>
        <w:t>提</w:t>
      </w:r>
      <w:r>
        <w:rPr>
          <w:rFonts w:ascii="仿宋_GB2312" w:eastAsia="仿宋_GB2312" w:hAnsi="仿宋"/>
          <w:spacing w:val="1"/>
          <w:sz w:val="28"/>
          <w:szCs w:val="28"/>
        </w:rPr>
        <w:t>出的询问或者回避申请将及时处理。</w:t>
      </w:r>
    </w:p>
    <w:p w14:paraId="2F72A3AB" w14:textId="2F12D737" w:rsidR="00CA2E96" w:rsidRPr="006C1CFF" w:rsidRDefault="00BE2B49" w:rsidP="00BE2B49">
      <w:pPr>
        <w:tabs>
          <w:tab w:val="left" w:pos="360"/>
          <w:tab w:val="left" w:pos="900"/>
        </w:tabs>
        <w:snapToGrid w:val="0"/>
        <w:spacing w:line="360" w:lineRule="auto"/>
        <w:ind w:leftChars="173" w:left="1491" w:hangingChars="400" w:hanging="1128"/>
        <w:outlineLvl w:val="1"/>
        <w:rPr>
          <w:rFonts w:ascii="仿宋_GB2312" w:eastAsia="仿宋_GB2312" w:hAnsi="仿宋"/>
          <w:sz w:val="28"/>
          <w:szCs w:val="28"/>
        </w:rPr>
      </w:pPr>
      <w:r w:rsidRPr="00473C81">
        <w:rPr>
          <w:rFonts w:ascii="仿宋_GB2312" w:eastAsia="仿宋_GB2312" w:hAnsi="仿宋"/>
          <w:spacing w:val="1"/>
          <w:sz w:val="28"/>
          <w:szCs w:val="28"/>
        </w:rPr>
        <w:t>18.5投标人不足 3 家的，不予开标</w:t>
      </w:r>
      <w:r w:rsidRPr="00473C81">
        <w:rPr>
          <w:rFonts w:ascii="仿宋_GB2312" w:eastAsia="仿宋_GB2312" w:hint="eastAsia"/>
          <w:color w:val="000000" w:themeColor="text1"/>
          <w:sz w:val="28"/>
          <w:szCs w:val="28"/>
        </w:rPr>
        <w:t>。</w:t>
      </w:r>
    </w:p>
    <w:p w14:paraId="5BFD9FBA"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3" w:name="_Toc520356165"/>
      <w:r w:rsidRPr="006C1CFF">
        <w:rPr>
          <w:rFonts w:ascii="仿宋_GB2312" w:eastAsia="仿宋_GB2312" w:hAnsi="仿宋" w:hint="eastAsia"/>
          <w:sz w:val="28"/>
          <w:szCs w:val="28"/>
        </w:rPr>
        <w:t>资格审查</w:t>
      </w:r>
    </w:p>
    <w:p w14:paraId="2BE57CC9"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见第三章《资格审查》。</w:t>
      </w:r>
    </w:p>
    <w:p w14:paraId="1DF0F92C"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4" w:name="_Toc226965813"/>
      <w:bookmarkStart w:id="565" w:name="_Toc151190167"/>
      <w:bookmarkStart w:id="566" w:name="_Toc150509291"/>
      <w:bookmarkStart w:id="567" w:name="_Toc127161454"/>
      <w:bookmarkStart w:id="568" w:name="_Toc164229235"/>
      <w:bookmarkStart w:id="569" w:name="_Toc151193928"/>
      <w:bookmarkStart w:id="570" w:name="_Toc265228378"/>
      <w:bookmarkStart w:id="571" w:name="_Toc151193854"/>
      <w:bookmarkStart w:id="572" w:name="_Toc142311042"/>
      <w:bookmarkStart w:id="573" w:name="_Toc164229381"/>
      <w:bookmarkStart w:id="574" w:name="_Toc151193782"/>
      <w:bookmarkStart w:id="575" w:name="_Toc127151540"/>
      <w:bookmarkStart w:id="576" w:name="_Toc164608809"/>
      <w:bookmarkStart w:id="577" w:name="_Toc264969230"/>
      <w:bookmarkStart w:id="578" w:name="_Toc226309784"/>
      <w:bookmarkStart w:id="579" w:name="_Toc305158808"/>
      <w:bookmarkStart w:id="580" w:name="_Toc150480778"/>
      <w:bookmarkStart w:id="581" w:name="_Toc127151741"/>
      <w:bookmarkStart w:id="582" w:name="_Toc164608654"/>
      <w:bookmarkStart w:id="583" w:name="_Toc305158882"/>
      <w:bookmarkStart w:id="584" w:name="_Toc164351634"/>
      <w:bookmarkStart w:id="585" w:name="_Toc195842905"/>
      <w:bookmarkStart w:id="586" w:name="_Toc226965730"/>
      <w:bookmarkStart w:id="587" w:name="_Toc150774745"/>
      <w:bookmarkStart w:id="588" w:name="_Toc151193710"/>
      <w:bookmarkStart w:id="589" w:name="_Toc226337236"/>
      <w:bookmarkStart w:id="590" w:name="_Toc150774640"/>
      <w:bookmarkStart w:id="591" w:name="_Toc149720833"/>
      <w:bookmarkStart w:id="592" w:name="_Toc151193638"/>
      <w:bookmarkEnd w:id="563"/>
      <w:r w:rsidRPr="006C1CFF">
        <w:rPr>
          <w:rFonts w:ascii="仿宋_GB2312" w:eastAsia="仿宋_GB2312" w:hAnsi="仿宋" w:hint="eastAsia"/>
          <w:sz w:val="28"/>
          <w:szCs w:val="28"/>
        </w:rPr>
        <w:t>评标委员会</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4093D1C5"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评标委员会根据政府采购有关规定和本次招标采购项目的特点进行组建，并负责具体评标事务，独立履行职责。</w:t>
      </w:r>
      <w:bookmarkStart w:id="593" w:name="_Toc520356166"/>
    </w:p>
    <w:p w14:paraId="01E342AB"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94" w:name="_Toc520356169"/>
      <w:bookmarkEnd w:id="593"/>
    </w:p>
    <w:p w14:paraId="06815445"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6C1CFF">
        <w:rPr>
          <w:rFonts w:ascii="仿宋_GB2312" w:eastAsia="仿宋_GB2312" w:hAnsi="仿宋" w:hint="eastAsia"/>
          <w:sz w:val="28"/>
          <w:szCs w:val="28"/>
        </w:rPr>
        <w:t>评标程序、评标方法和评标标准</w:t>
      </w:r>
    </w:p>
    <w:p w14:paraId="2A8A8CBF"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见第四章《评标程序、评标方法和评标标准》。</w:t>
      </w:r>
    </w:p>
    <w:p w14:paraId="20465645" w14:textId="77777777" w:rsidR="00CA2E96" w:rsidRPr="006C1CFF" w:rsidRDefault="00CA2E96">
      <w:pPr>
        <w:tabs>
          <w:tab w:val="left" w:pos="360"/>
          <w:tab w:val="left" w:pos="1080"/>
        </w:tabs>
        <w:snapToGrid w:val="0"/>
        <w:spacing w:line="360" w:lineRule="auto"/>
        <w:ind w:left="1080"/>
        <w:rPr>
          <w:rFonts w:ascii="仿宋_GB2312" w:eastAsia="仿宋_GB2312" w:hAnsi="仿宋"/>
          <w:sz w:val="28"/>
          <w:szCs w:val="28"/>
        </w:rPr>
      </w:pPr>
    </w:p>
    <w:p w14:paraId="456845F5" w14:textId="77777777" w:rsidR="00CA2E96" w:rsidRPr="006C1CFF" w:rsidRDefault="00F86CD5">
      <w:pPr>
        <w:pStyle w:val="21"/>
        <w:keepNext w:val="0"/>
        <w:keepLines w:val="0"/>
        <w:spacing w:before="0" w:line="360" w:lineRule="auto"/>
        <w:rPr>
          <w:rFonts w:ascii="仿宋_GB2312" w:eastAsia="仿宋_GB2312" w:hAnsi="仿宋"/>
          <w:sz w:val="28"/>
          <w:szCs w:val="28"/>
        </w:rPr>
      </w:pPr>
      <w:bookmarkStart w:id="595" w:name="_Toc151193643"/>
      <w:bookmarkStart w:id="596" w:name="_Toc127151545"/>
      <w:bookmarkStart w:id="597" w:name="_Toc226337241"/>
      <w:bookmarkStart w:id="598" w:name="_Toc226965818"/>
      <w:bookmarkStart w:id="599" w:name="_Toc265228383"/>
      <w:bookmarkStart w:id="600" w:name="_Toc150774750"/>
      <w:bookmarkStart w:id="601" w:name="_Toc151193933"/>
      <w:bookmarkStart w:id="602" w:name="_Toc264969235"/>
      <w:bookmarkStart w:id="603" w:name="_Toc150480783"/>
      <w:bookmarkStart w:id="604" w:name="_Toc305158887"/>
      <w:bookmarkStart w:id="605" w:name="_Toc195842910"/>
      <w:bookmarkStart w:id="606" w:name="_Toc226309789"/>
      <w:bookmarkStart w:id="607" w:name="_Toc151193715"/>
      <w:bookmarkStart w:id="608" w:name="_Toc151190172"/>
      <w:bookmarkStart w:id="609" w:name="_Toc305158813"/>
      <w:bookmarkStart w:id="610" w:name="_Toc151193787"/>
      <w:bookmarkStart w:id="611" w:name="_Toc142311047"/>
      <w:bookmarkStart w:id="612" w:name="_Toc151193859"/>
      <w:bookmarkStart w:id="613" w:name="_Toc226965735"/>
      <w:bookmarkStart w:id="614" w:name="_Toc150509296"/>
      <w:bookmarkStart w:id="615" w:name="_Toc150774645"/>
      <w:r w:rsidRPr="006C1CFF">
        <w:rPr>
          <w:rFonts w:ascii="仿宋_GB2312" w:eastAsia="仿宋_GB2312" w:hAnsi="仿宋" w:hint="eastAsia"/>
          <w:sz w:val="28"/>
          <w:szCs w:val="28"/>
        </w:rPr>
        <w:t xml:space="preserve">六   </w:t>
      </w:r>
      <w:bookmarkEnd w:id="594"/>
      <w:r w:rsidRPr="006C1CFF">
        <w:rPr>
          <w:rFonts w:ascii="仿宋_GB2312" w:eastAsia="仿宋_GB2312" w:hAnsi="仿宋" w:hint="eastAsia"/>
          <w:sz w:val="28"/>
          <w:szCs w:val="28"/>
        </w:rPr>
        <w:t>确定中标</w:t>
      </w:r>
      <w:bookmarkStart w:id="616" w:name="_Toc127151748"/>
      <w:bookmarkStart w:id="617" w:name="_Toc226337243"/>
      <w:bookmarkStart w:id="618" w:name="_Toc264969237"/>
      <w:bookmarkStart w:id="619" w:name="_Toc142311049"/>
      <w:bookmarkStart w:id="620" w:name="_Toc226965737"/>
      <w:bookmarkStart w:id="621" w:name="_Toc164608816"/>
      <w:bookmarkStart w:id="622" w:name="_Toc164229388"/>
      <w:bookmarkStart w:id="623" w:name="_Toc151193935"/>
      <w:bookmarkStart w:id="624" w:name="_Toc164351641"/>
      <w:bookmarkStart w:id="625" w:name="_Toc164229242"/>
      <w:bookmarkStart w:id="626" w:name="_Toc151193789"/>
      <w:bookmarkStart w:id="627" w:name="_Toc305158889"/>
      <w:bookmarkStart w:id="628" w:name="_Toc305158815"/>
      <w:bookmarkStart w:id="629" w:name="_Toc226309791"/>
      <w:bookmarkStart w:id="630" w:name="_Toc195842912"/>
      <w:bookmarkStart w:id="631" w:name="_Toc151193645"/>
      <w:bookmarkStart w:id="632" w:name="_Toc226965820"/>
      <w:bookmarkStart w:id="633" w:name="_Toc265228385"/>
      <w:bookmarkStart w:id="634" w:name="_Toc151193861"/>
      <w:bookmarkStart w:id="635" w:name="_Toc164608661"/>
      <w:bookmarkStart w:id="636" w:name="_Toc151190174"/>
      <w:bookmarkStart w:id="637" w:name="_Toc151193717"/>
      <w:bookmarkStart w:id="638" w:name="_Toc150774647"/>
      <w:bookmarkStart w:id="639" w:name="_Toc127151547"/>
      <w:bookmarkStart w:id="640" w:name="_Toc150509298"/>
      <w:bookmarkStart w:id="641" w:name="_Toc150480785"/>
      <w:bookmarkStart w:id="642" w:name="_Toc150774752"/>
      <w:bookmarkStart w:id="643" w:name="_Toc149720840"/>
      <w:bookmarkStart w:id="644" w:name="_Toc127161461"/>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4C50A2A1"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6C1CFF">
        <w:rPr>
          <w:rFonts w:ascii="仿宋_GB2312" w:eastAsia="仿宋_GB2312" w:hAnsi="仿宋" w:hint="eastAsia"/>
          <w:sz w:val="28"/>
          <w:szCs w:val="28"/>
        </w:rPr>
        <w:t>确定中标人</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4C7BDBBF"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采购人将在评标报告确定的中标候选人名单中按顺序确定中标人，</w:t>
      </w:r>
      <w:r w:rsidRPr="006C1CFF">
        <w:rPr>
          <w:rFonts w:ascii="仿宋_GB2312" w:eastAsia="仿宋_GB2312" w:hAnsi="仿宋" w:hint="eastAsia"/>
          <w:sz w:val="28"/>
          <w:szCs w:val="28"/>
        </w:rPr>
        <w:lastRenderedPageBreak/>
        <w:t>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46A9FF62"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45" w:name="_Toc305158817"/>
      <w:bookmarkStart w:id="646" w:name="_Toc305158891"/>
      <w:bookmarkStart w:id="647" w:name="_Toc164229244"/>
      <w:bookmarkStart w:id="648" w:name="_Toc149720842"/>
      <w:bookmarkStart w:id="649" w:name="_Toc226965739"/>
      <w:bookmarkStart w:id="650" w:name="_Toc151193791"/>
      <w:bookmarkStart w:id="651" w:name="_Toc226337245"/>
      <w:bookmarkStart w:id="652" w:name="_Toc164351643"/>
      <w:bookmarkStart w:id="653" w:name="_Toc142311051"/>
      <w:bookmarkStart w:id="654" w:name="_Toc164608663"/>
      <w:bookmarkStart w:id="655" w:name="_Toc164608818"/>
      <w:bookmarkStart w:id="656" w:name="_Toc164229390"/>
      <w:bookmarkStart w:id="657" w:name="_Toc265228387"/>
      <w:bookmarkStart w:id="658" w:name="_Toc195842914"/>
      <w:bookmarkStart w:id="659" w:name="_Toc226965822"/>
      <w:bookmarkStart w:id="660" w:name="_Toc127151549"/>
      <w:bookmarkStart w:id="661" w:name="_Toc127161463"/>
      <w:bookmarkStart w:id="662" w:name="_Toc151193719"/>
      <w:bookmarkStart w:id="663" w:name="_Toc151193863"/>
      <w:bookmarkStart w:id="664" w:name="_Toc150774754"/>
      <w:bookmarkStart w:id="665" w:name="_Toc264969239"/>
      <w:bookmarkStart w:id="666" w:name="_Toc127151750"/>
      <w:bookmarkStart w:id="667" w:name="_Toc151190176"/>
      <w:bookmarkStart w:id="668" w:name="_Toc151193647"/>
      <w:bookmarkStart w:id="669" w:name="_Toc151193937"/>
      <w:bookmarkStart w:id="670" w:name="_Toc150509300"/>
      <w:bookmarkStart w:id="671" w:name="_Toc150480787"/>
      <w:bookmarkStart w:id="672" w:name="_Toc226309793"/>
      <w:bookmarkStart w:id="673" w:name="_Toc150774649"/>
      <w:bookmarkStart w:id="674" w:name="_Toc520356176"/>
      <w:bookmarkStart w:id="675" w:name="_Ref467307090"/>
      <w:bookmarkStart w:id="676" w:name="_Ref467306425"/>
      <w:r w:rsidRPr="006C1CFF">
        <w:rPr>
          <w:rFonts w:ascii="仿宋_GB2312" w:eastAsia="仿宋_GB2312" w:hAnsi="仿宋" w:hint="eastAsia"/>
          <w:sz w:val="28"/>
          <w:szCs w:val="28"/>
        </w:rPr>
        <w:t>中标公告与中标通知书</w:t>
      </w:r>
      <w:bookmarkEnd w:id="645"/>
      <w:bookmarkEnd w:id="646"/>
    </w:p>
    <w:p w14:paraId="02B73A02"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采购人或采购代理机构自中标人确定之日起2个工作日内，</w:t>
      </w:r>
      <w:r w:rsidRPr="006C1CFF">
        <w:rPr>
          <w:rFonts w:ascii="仿宋_GB2312" w:eastAsia="仿宋_GB2312" w:hAnsi="仿宋" w:hint="eastAsia"/>
          <w:color w:val="000000"/>
          <w:kern w:val="0"/>
          <w:sz w:val="28"/>
          <w:szCs w:val="28"/>
        </w:rPr>
        <w:t>在北京市政府采购网公告中标结果</w:t>
      </w:r>
      <w:r w:rsidRPr="006C1CFF">
        <w:rPr>
          <w:rFonts w:ascii="仿宋_GB2312" w:eastAsia="仿宋_GB2312" w:hAnsi="仿宋" w:hint="eastAsia"/>
          <w:sz w:val="28"/>
          <w:szCs w:val="28"/>
        </w:rPr>
        <w:t>，同时向中标人发出中标通知书，中标公告期限为1个工作日。</w:t>
      </w:r>
    </w:p>
    <w:p w14:paraId="4A390550"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中标通知书对采购人和中标供应商均具有法律效力。中标通知书发出后，采购人改变中标结果的，或者中标供应商放弃中标项目的，应当依法承担法律责任。</w:t>
      </w:r>
    </w:p>
    <w:p w14:paraId="088DBCD0"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6C1CFF">
        <w:rPr>
          <w:rFonts w:ascii="仿宋_GB2312" w:eastAsia="仿宋_GB2312" w:hAnsi="仿宋" w:hint="eastAsia"/>
          <w:sz w:val="28"/>
          <w:szCs w:val="28"/>
        </w:rPr>
        <w:t>废标</w:t>
      </w:r>
    </w:p>
    <w:p w14:paraId="40912D83"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在招标采购中，出现下列情形之一的，应予废标：</w:t>
      </w:r>
    </w:p>
    <w:p w14:paraId="1C8BCC0A"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符合专业条件的供应商或者对招标文件作实质响应的供应商不足三家的；</w:t>
      </w:r>
    </w:p>
    <w:p w14:paraId="3A1F601E"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出现影响采购公正的违法、违规行为的；</w:t>
      </w:r>
    </w:p>
    <w:p w14:paraId="60B7397C"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投标人的报价均超过了采购预算，采购人不能支付的；</w:t>
      </w:r>
    </w:p>
    <w:p w14:paraId="70253B09"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因重大变故，采购任务取消的。</w:t>
      </w:r>
    </w:p>
    <w:p w14:paraId="5F56C52C"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proofErr w:type="gramStart"/>
      <w:r w:rsidRPr="006C1CFF">
        <w:rPr>
          <w:rFonts w:ascii="仿宋_GB2312" w:eastAsia="仿宋_GB2312" w:hAnsi="仿宋" w:hint="eastAsia"/>
          <w:sz w:val="28"/>
          <w:szCs w:val="28"/>
        </w:rPr>
        <w:t>废标后</w:t>
      </w:r>
      <w:proofErr w:type="gramEnd"/>
      <w:r w:rsidRPr="006C1CFF">
        <w:rPr>
          <w:rFonts w:ascii="仿宋_GB2312" w:eastAsia="仿宋_GB2312" w:hAnsi="仿宋" w:hint="eastAsia"/>
          <w:sz w:val="28"/>
          <w:szCs w:val="28"/>
        </w:rPr>
        <w:t>，采购人将</w:t>
      </w:r>
      <w:proofErr w:type="gramStart"/>
      <w:r w:rsidRPr="006C1CFF">
        <w:rPr>
          <w:rFonts w:ascii="仿宋_GB2312" w:eastAsia="仿宋_GB2312" w:hAnsi="仿宋" w:hint="eastAsia"/>
          <w:sz w:val="28"/>
          <w:szCs w:val="28"/>
        </w:rPr>
        <w:t>废标理由</w:t>
      </w:r>
      <w:proofErr w:type="gramEnd"/>
      <w:r w:rsidRPr="006C1CFF">
        <w:rPr>
          <w:rFonts w:ascii="仿宋_GB2312" w:eastAsia="仿宋_GB2312" w:hAnsi="仿宋" w:hint="eastAsia"/>
          <w:sz w:val="28"/>
          <w:szCs w:val="28"/>
        </w:rPr>
        <w:t>通知所有投标人。</w:t>
      </w:r>
    </w:p>
    <w:p w14:paraId="1ED72166"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77" w:name="_Toc195842915"/>
      <w:bookmarkStart w:id="678" w:name="_Toc226337246"/>
      <w:bookmarkStart w:id="679" w:name="_Toc226965740"/>
      <w:bookmarkStart w:id="680" w:name="_Toc265228388"/>
      <w:bookmarkStart w:id="681" w:name="_Toc127151751"/>
      <w:bookmarkStart w:id="682" w:name="_Toc150774755"/>
      <w:bookmarkStart w:id="683" w:name="_Toc226309794"/>
      <w:bookmarkStart w:id="684" w:name="_Toc149720843"/>
      <w:bookmarkStart w:id="685" w:name="_Toc150774650"/>
      <w:bookmarkStart w:id="686" w:name="_Toc226965823"/>
      <w:bookmarkStart w:id="687" w:name="_Toc127151550"/>
      <w:bookmarkStart w:id="688" w:name="_Toc151193792"/>
      <w:bookmarkStart w:id="689" w:name="_Toc305158818"/>
      <w:bookmarkStart w:id="690" w:name="_Ref467306377"/>
      <w:bookmarkStart w:id="691" w:name="_Toc151190177"/>
      <w:bookmarkStart w:id="692" w:name="_Toc150480788"/>
      <w:bookmarkStart w:id="693" w:name="_Toc164608664"/>
      <w:bookmarkStart w:id="694" w:name="_Toc150509301"/>
      <w:bookmarkStart w:id="695" w:name="_Ref467307062"/>
      <w:bookmarkStart w:id="696" w:name="_Toc164229245"/>
      <w:bookmarkStart w:id="697" w:name="_Toc151193648"/>
      <w:bookmarkStart w:id="698" w:name="_Toc164608819"/>
      <w:bookmarkStart w:id="699" w:name="_Toc164351644"/>
      <w:bookmarkStart w:id="700" w:name="_Toc151193720"/>
      <w:bookmarkStart w:id="701" w:name="_Toc520356175"/>
      <w:bookmarkStart w:id="702" w:name="_Toc127161464"/>
      <w:bookmarkStart w:id="703" w:name="_Toc164229391"/>
      <w:bookmarkStart w:id="704" w:name="_Ref467307204"/>
      <w:bookmarkStart w:id="705" w:name="_Toc142311052"/>
      <w:bookmarkStart w:id="706" w:name="_Toc151193864"/>
      <w:bookmarkStart w:id="707" w:name="_Ref467306978"/>
      <w:bookmarkStart w:id="708" w:name="_Toc305158892"/>
      <w:bookmarkStart w:id="709" w:name="_Toc151193938"/>
      <w:bookmarkStart w:id="710" w:name="_Toc264969240"/>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6C1CFF">
        <w:rPr>
          <w:rFonts w:ascii="仿宋_GB2312" w:eastAsia="仿宋_GB2312" w:hAnsi="仿宋" w:hint="eastAsia"/>
          <w:sz w:val="28"/>
          <w:szCs w:val="28"/>
        </w:rPr>
        <w:t>签订合同</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3E28F58F"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中标人、采购人应当自中标通知书发出之日起30日内，按照招标文件和中标人投标文件的规定签订书面合同。所签订的合同不得对招标文件确定的事项和中标人投标文件作实质性修改。</w:t>
      </w:r>
    </w:p>
    <w:p w14:paraId="44614EEF"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中标人拒绝与采购人签订合同的，采购人可以按照评标报告推荐的中标候选人名单排序，确定下一候选人为中标人，也可以重新开展</w:t>
      </w:r>
      <w:r w:rsidRPr="006C1CFF">
        <w:rPr>
          <w:rFonts w:ascii="仿宋_GB2312" w:eastAsia="仿宋_GB2312" w:hAnsi="仿宋" w:hint="eastAsia"/>
          <w:sz w:val="28"/>
          <w:szCs w:val="28"/>
        </w:rPr>
        <w:lastRenderedPageBreak/>
        <w:t>政府采购活动。</w:t>
      </w:r>
    </w:p>
    <w:p w14:paraId="641DF473"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联合体中标的，联合体各方应当共同与采购人签订合同，就中标项目向采购人承担连带责任。</w:t>
      </w:r>
    </w:p>
    <w:p w14:paraId="6C37C082"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政府采购合同不能转包。</w:t>
      </w:r>
    </w:p>
    <w:p w14:paraId="31E1282C"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6C1CFF">
        <w:rPr>
          <w:rFonts w:ascii="仿宋_GB2312" w:eastAsia="仿宋_GB2312" w:hAnsi="仿宋" w:hint="eastAsia"/>
          <w:b/>
          <w:sz w:val="28"/>
          <w:szCs w:val="28"/>
        </w:rPr>
        <w:t>，</w:t>
      </w:r>
      <w:r w:rsidRPr="006C1CFF">
        <w:rPr>
          <w:rFonts w:ascii="仿宋_GB2312" w:eastAsia="仿宋_GB2312" w:hAnsi="仿宋" w:hint="eastAsia"/>
          <w:sz w:val="28"/>
          <w:szCs w:val="28"/>
        </w:rPr>
        <w:t>否则</w:t>
      </w:r>
      <w:r w:rsidRPr="006C1CFF">
        <w:rPr>
          <w:rFonts w:ascii="仿宋_GB2312" w:eastAsia="仿宋_GB2312" w:hAnsi="仿宋" w:hint="eastAsia"/>
          <w:b/>
          <w:sz w:val="28"/>
          <w:szCs w:val="28"/>
        </w:rPr>
        <w:t>投标无效</w:t>
      </w:r>
      <w:r w:rsidRPr="006C1CFF">
        <w:rPr>
          <w:rFonts w:ascii="仿宋_GB2312" w:eastAsia="仿宋_GB2312" w:hAnsi="仿宋" w:hint="eastAsia"/>
          <w:sz w:val="28"/>
          <w:szCs w:val="28"/>
        </w:rPr>
        <w:t>。中标人就采购项目和分包项目向采购人负责，分包供应商就分包项目承担责任。</w:t>
      </w:r>
    </w:p>
    <w:bookmarkEnd w:id="674"/>
    <w:bookmarkEnd w:id="675"/>
    <w:bookmarkEnd w:id="676"/>
    <w:p w14:paraId="25CEFE05"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6C1CFF">
        <w:rPr>
          <w:rFonts w:ascii="仿宋_GB2312" w:eastAsia="仿宋_GB2312" w:hAnsi="仿宋" w:hint="eastAsia"/>
          <w:sz w:val="28"/>
          <w:szCs w:val="28"/>
        </w:rPr>
        <w:t>询问与质疑</w:t>
      </w:r>
    </w:p>
    <w:p w14:paraId="10F3DE16"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询问</w:t>
      </w:r>
    </w:p>
    <w:p w14:paraId="769BA46A"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投标人对政府采购活动事项有疑问的，可依法提出询问，并按《投标人须知资料表》载明的形式送达采购人或采购代理机构。</w:t>
      </w:r>
    </w:p>
    <w:p w14:paraId="4BFF8013"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采购人或采购代理机构对供应</w:t>
      </w:r>
      <w:proofErr w:type="gramStart"/>
      <w:r w:rsidRPr="006C1CFF">
        <w:rPr>
          <w:rFonts w:ascii="仿宋_GB2312" w:eastAsia="仿宋_GB2312" w:hAnsi="仿宋" w:hint="eastAsia"/>
          <w:sz w:val="28"/>
          <w:szCs w:val="28"/>
        </w:rPr>
        <w:t>商依法</w:t>
      </w:r>
      <w:proofErr w:type="gramEnd"/>
      <w:r w:rsidRPr="006C1CFF">
        <w:rPr>
          <w:rFonts w:ascii="仿宋_GB2312" w:eastAsia="仿宋_GB2312" w:hAnsi="仿宋" w:hint="eastAsia"/>
          <w:sz w:val="28"/>
          <w:szCs w:val="28"/>
        </w:rPr>
        <w:t>提出的询问，在3个工作日内</w:t>
      </w:r>
      <w:proofErr w:type="gramStart"/>
      <w:r w:rsidRPr="006C1CFF">
        <w:rPr>
          <w:rFonts w:ascii="仿宋_GB2312" w:eastAsia="仿宋_GB2312" w:hAnsi="仿宋" w:hint="eastAsia"/>
          <w:sz w:val="28"/>
          <w:szCs w:val="28"/>
        </w:rPr>
        <w:t>作出</w:t>
      </w:r>
      <w:proofErr w:type="gramEnd"/>
      <w:r w:rsidRPr="006C1CFF">
        <w:rPr>
          <w:rFonts w:ascii="仿宋_GB2312" w:eastAsia="仿宋_GB2312" w:hAnsi="仿宋" w:hint="eastAsia"/>
          <w:sz w:val="28"/>
          <w:szCs w:val="28"/>
        </w:rPr>
        <w:t>答复，但答复的内容不得涉及商业秘密。</w:t>
      </w:r>
    </w:p>
    <w:p w14:paraId="23E145A0"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质疑</w:t>
      </w:r>
    </w:p>
    <w:p w14:paraId="1438D41C"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w:t>
      </w:r>
      <w:proofErr w:type="gramStart"/>
      <w:r w:rsidRPr="006C1CFF">
        <w:rPr>
          <w:rFonts w:ascii="仿宋_GB2312" w:eastAsia="仿宋_GB2312" w:hAnsi="仿宋" w:hint="eastAsia"/>
          <w:sz w:val="28"/>
          <w:szCs w:val="28"/>
        </w:rPr>
        <w:t>作出</w:t>
      </w:r>
      <w:proofErr w:type="gramEnd"/>
      <w:r w:rsidRPr="006C1CFF">
        <w:rPr>
          <w:rFonts w:ascii="仿宋_GB2312" w:eastAsia="仿宋_GB2312" w:hAnsi="仿宋" w:hint="eastAsia"/>
          <w:sz w:val="28"/>
          <w:szCs w:val="28"/>
        </w:rPr>
        <w:t>答复。</w:t>
      </w:r>
    </w:p>
    <w:p w14:paraId="632DE680"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proofErr w:type="gramStart"/>
      <w:r w:rsidRPr="006C1CFF">
        <w:rPr>
          <w:rFonts w:ascii="仿宋_GB2312" w:eastAsia="仿宋_GB2312" w:hAnsi="仿宋" w:hint="eastAsia"/>
          <w:sz w:val="28"/>
          <w:szCs w:val="28"/>
        </w:rPr>
        <w:t>质疑函须使用</w:t>
      </w:r>
      <w:proofErr w:type="gramEnd"/>
      <w:r w:rsidRPr="006C1CFF">
        <w:rPr>
          <w:rFonts w:ascii="仿宋_GB2312" w:eastAsia="仿宋_GB2312" w:hAnsi="仿宋" w:hint="eastAsia"/>
          <w:sz w:val="28"/>
          <w:szCs w:val="28"/>
        </w:rPr>
        <w:t>财政部制定的范本文件。</w:t>
      </w:r>
    </w:p>
    <w:p w14:paraId="72F09C68"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投标人为自然人的，应当由本人签字；投标人为法人或者</w:t>
      </w:r>
      <w:r w:rsidRPr="006C1CFF">
        <w:rPr>
          <w:rFonts w:ascii="仿宋_GB2312" w:eastAsia="仿宋_GB2312" w:hAnsi="仿宋" w:hint="eastAsia"/>
          <w:sz w:val="28"/>
          <w:szCs w:val="28"/>
        </w:rPr>
        <w:lastRenderedPageBreak/>
        <w:t>其他组织的，应当由法定代表人、主要负责人，或者其授权代表签字或者盖章，并加盖公章。</w:t>
      </w:r>
    </w:p>
    <w:p w14:paraId="13AD2ECE" w14:textId="77777777" w:rsidR="00CA2E96" w:rsidRPr="006C1CFF" w:rsidRDefault="00F86CD5">
      <w:pPr>
        <w:numPr>
          <w:ilvl w:val="2"/>
          <w:numId w:val="8"/>
        </w:numPr>
        <w:tabs>
          <w:tab w:val="left" w:pos="1980"/>
        </w:tabs>
        <w:snapToGrid w:val="0"/>
        <w:spacing w:line="360" w:lineRule="auto"/>
        <w:rPr>
          <w:rFonts w:ascii="仿宋_GB2312" w:eastAsia="仿宋_GB2312" w:hAnsi="仿宋"/>
          <w:sz w:val="28"/>
          <w:szCs w:val="28"/>
        </w:rPr>
      </w:pPr>
      <w:r w:rsidRPr="006C1CFF">
        <w:rPr>
          <w:rFonts w:ascii="仿宋_GB2312" w:eastAsia="仿宋_GB2312" w:hAnsi="仿宋" w:hint="eastAsia"/>
          <w:sz w:val="28"/>
          <w:szCs w:val="28"/>
        </w:rPr>
        <w:t>投标人应在法定质疑期内一次性提出针对同一采购程序环节的质疑，法定质疑期内针对同一采购程序环节再次提出的质疑，采购人、采购代理机构有权不予答复。</w:t>
      </w:r>
    </w:p>
    <w:p w14:paraId="75E95366"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接收询问和质疑的联系部门、联系电话和通讯地址见《投标人须知资料表》。</w:t>
      </w:r>
    </w:p>
    <w:p w14:paraId="13316399" w14:textId="77777777" w:rsidR="00CA2E96" w:rsidRPr="006C1CFF" w:rsidRDefault="00F86CD5">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6C1CFF">
        <w:rPr>
          <w:rFonts w:ascii="仿宋_GB2312" w:eastAsia="仿宋_GB2312" w:hAnsi="仿宋" w:hint="eastAsia"/>
          <w:sz w:val="28"/>
          <w:szCs w:val="28"/>
        </w:rPr>
        <w:t>代理费</w:t>
      </w:r>
    </w:p>
    <w:p w14:paraId="68C69BA7" w14:textId="77777777" w:rsidR="00CA2E96" w:rsidRPr="006C1CFF" w:rsidRDefault="00F86CD5">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收费对象、收费标准及缴纳时间见《投标人须知资料表》。由中标人支付的，中标人须一次性向采购代理机构缴纳代理费，投标报价应包含代理费用。</w:t>
      </w:r>
    </w:p>
    <w:p w14:paraId="264E42EA" w14:textId="77777777" w:rsidR="00CA2E96" w:rsidRPr="006C1CFF" w:rsidRDefault="00CA2E96">
      <w:pPr>
        <w:tabs>
          <w:tab w:val="left" w:pos="900"/>
          <w:tab w:val="left" w:pos="1080"/>
          <w:tab w:val="left" w:pos="1589"/>
        </w:tabs>
        <w:snapToGrid w:val="0"/>
        <w:spacing w:line="360" w:lineRule="auto"/>
        <w:rPr>
          <w:rFonts w:ascii="仿宋_GB2312" w:eastAsia="仿宋_GB2312" w:hAnsi="仿宋"/>
          <w:sz w:val="24"/>
        </w:rPr>
      </w:pPr>
    </w:p>
    <w:p w14:paraId="2369DE68" w14:textId="77777777" w:rsidR="00CA2E96" w:rsidRPr="006C1CFF" w:rsidRDefault="00CA2E96">
      <w:pPr>
        <w:tabs>
          <w:tab w:val="left" w:pos="360"/>
          <w:tab w:val="left" w:pos="1080"/>
        </w:tabs>
        <w:snapToGrid w:val="0"/>
        <w:spacing w:line="360" w:lineRule="auto"/>
        <w:ind w:left="360"/>
        <w:rPr>
          <w:rFonts w:ascii="仿宋_GB2312" w:eastAsia="仿宋_GB2312" w:hAnsi="仿宋"/>
          <w:sz w:val="24"/>
        </w:rPr>
      </w:pPr>
    </w:p>
    <w:p w14:paraId="2F85F5A1" w14:textId="77777777" w:rsidR="009736B3" w:rsidRPr="006C1CFF" w:rsidRDefault="00F86CD5" w:rsidP="006C1CFF">
      <w:pPr>
        <w:spacing w:line="360" w:lineRule="auto"/>
        <w:jc w:val="center"/>
        <w:outlineLvl w:val="0"/>
        <w:rPr>
          <w:rFonts w:ascii="仿宋_GB2312" w:eastAsia="仿宋_GB2312" w:hAnsi="仿宋"/>
          <w:sz w:val="24"/>
        </w:rPr>
      </w:pPr>
      <w:bookmarkStart w:id="711" w:name="_Toc353873664"/>
      <w:bookmarkStart w:id="712" w:name="_Toc264969244"/>
      <w:bookmarkStart w:id="713" w:name="_Toc353873934"/>
      <w:bookmarkStart w:id="714" w:name="_Toc305158896"/>
      <w:bookmarkStart w:id="715" w:name="_Toc353825544"/>
      <w:bookmarkStart w:id="716" w:name="_Toc127151554"/>
      <w:bookmarkStart w:id="717" w:name="_Toc265228392"/>
      <w:bookmarkStart w:id="718" w:name="_Toc305158822"/>
      <w:bookmarkStart w:id="719" w:name="_Toc150774759"/>
      <w:bookmarkStart w:id="720" w:name="_Toc226337250"/>
      <w:bookmarkStart w:id="721" w:name="_Toc226965827"/>
      <w:bookmarkStart w:id="722" w:name="_Toc150480792"/>
      <w:bookmarkStart w:id="723" w:name="_Toc142311056"/>
      <w:r w:rsidRPr="006C1CFF">
        <w:rPr>
          <w:rFonts w:ascii="仿宋_GB2312" w:eastAsia="仿宋_GB2312" w:hAnsi="仿宋" w:hint="eastAsia"/>
          <w:sz w:val="24"/>
        </w:rPr>
        <w:br w:type="page"/>
      </w:r>
      <w:bookmarkStart w:id="724" w:name="_Toc128994633"/>
    </w:p>
    <w:p w14:paraId="412CDDA8" w14:textId="77777777" w:rsidR="00CA2E96" w:rsidRPr="006C1CFF" w:rsidRDefault="00F86CD5">
      <w:pPr>
        <w:spacing w:line="360" w:lineRule="auto"/>
        <w:jc w:val="center"/>
        <w:outlineLvl w:val="0"/>
        <w:rPr>
          <w:rFonts w:ascii="仿宋_GB2312" w:eastAsia="仿宋_GB2312" w:hAnsi="仿宋"/>
          <w:b/>
          <w:sz w:val="36"/>
          <w:szCs w:val="36"/>
        </w:rPr>
      </w:pPr>
      <w:r w:rsidRPr="006C1CFF">
        <w:rPr>
          <w:rFonts w:ascii="仿宋_GB2312" w:eastAsia="仿宋_GB2312" w:hAnsi="仿宋" w:hint="eastAsia"/>
          <w:b/>
          <w:sz w:val="36"/>
          <w:szCs w:val="36"/>
        </w:rPr>
        <w:lastRenderedPageBreak/>
        <w:t xml:space="preserve">第三章   </w:t>
      </w:r>
      <w:bookmarkEnd w:id="711"/>
      <w:bookmarkEnd w:id="712"/>
      <w:bookmarkEnd w:id="713"/>
      <w:bookmarkEnd w:id="714"/>
      <w:bookmarkEnd w:id="715"/>
      <w:bookmarkEnd w:id="716"/>
      <w:bookmarkEnd w:id="717"/>
      <w:bookmarkEnd w:id="718"/>
      <w:bookmarkEnd w:id="719"/>
      <w:bookmarkEnd w:id="720"/>
      <w:bookmarkEnd w:id="721"/>
      <w:bookmarkEnd w:id="722"/>
      <w:bookmarkEnd w:id="723"/>
      <w:r w:rsidRPr="006C1CFF">
        <w:rPr>
          <w:rFonts w:ascii="仿宋_GB2312" w:eastAsia="仿宋_GB2312" w:hAnsi="仿宋" w:hint="eastAsia"/>
          <w:b/>
          <w:sz w:val="36"/>
          <w:szCs w:val="36"/>
        </w:rPr>
        <w:t>资格审查</w:t>
      </w:r>
      <w:bookmarkStart w:id="725" w:name="_Toc487900382"/>
      <w:bookmarkEnd w:id="724"/>
    </w:p>
    <w:p w14:paraId="71404A66" w14:textId="77777777" w:rsidR="00CA2E96" w:rsidRPr="006C1CFF" w:rsidRDefault="00F86CD5">
      <w:pPr>
        <w:tabs>
          <w:tab w:val="left" w:pos="360"/>
          <w:tab w:val="left" w:pos="900"/>
        </w:tabs>
        <w:snapToGrid w:val="0"/>
        <w:spacing w:line="360" w:lineRule="auto"/>
        <w:jc w:val="center"/>
        <w:outlineLvl w:val="1"/>
        <w:rPr>
          <w:rFonts w:ascii="仿宋_GB2312" w:eastAsia="仿宋_GB2312" w:hAnsi="仿宋"/>
          <w:b/>
          <w:sz w:val="28"/>
          <w:szCs w:val="28"/>
        </w:rPr>
      </w:pPr>
      <w:bookmarkStart w:id="726" w:name="_Toc99301422"/>
      <w:r w:rsidRPr="006C1CFF">
        <w:rPr>
          <w:rFonts w:ascii="仿宋_GB2312" w:eastAsia="仿宋_GB2312" w:hAnsi="仿宋" w:hint="eastAsia"/>
          <w:b/>
          <w:sz w:val="28"/>
          <w:szCs w:val="28"/>
        </w:rPr>
        <w:t>一、资格审查程序</w:t>
      </w:r>
      <w:bookmarkEnd w:id="726"/>
    </w:p>
    <w:p w14:paraId="4A731920" w14:textId="77777777" w:rsidR="00CA2E96" w:rsidRPr="006C1CFF" w:rsidRDefault="00F86CD5">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6C1CFF">
        <w:rPr>
          <w:rFonts w:ascii="仿宋_GB2312" w:eastAsia="仿宋_GB2312" w:hAnsi="仿宋" w:hint="eastAsia"/>
          <w:sz w:val="28"/>
          <w:szCs w:val="28"/>
        </w:rPr>
        <w:t>开标结束后，采购人或采购代理机构将根据《资格审查要求》中的规定，对投标人进行资格审查，并形成资格审查结果。</w:t>
      </w:r>
    </w:p>
    <w:p w14:paraId="3C97B405" w14:textId="77777777" w:rsidR="00CA2E96" w:rsidRPr="006C1CFF" w:rsidRDefault="00F86CD5">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6C1CFF">
        <w:rPr>
          <w:rFonts w:ascii="仿宋_GB2312" w:eastAsia="仿宋_GB2312" w:hAnsi="仿宋" w:hint="eastAsia"/>
          <w:sz w:val="28"/>
          <w:szCs w:val="28"/>
        </w:rPr>
        <w:t>《资格审查要求》中对格式有要求的，除招标文件另有规定外，均为“实质性格式”文件。</w:t>
      </w:r>
    </w:p>
    <w:p w14:paraId="22E20407" w14:textId="77777777" w:rsidR="00CA2E96" w:rsidRPr="006C1CFF" w:rsidRDefault="00F86CD5">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6C1CFF">
        <w:rPr>
          <w:rFonts w:ascii="仿宋_GB2312" w:eastAsia="仿宋_GB2312" w:hAnsi="仿宋" w:hint="eastAsia"/>
          <w:sz w:val="28"/>
          <w:szCs w:val="28"/>
        </w:rPr>
        <w:t>投标人《资格证明文件》有任何一项不符合《资格审查要求》的，资格审查不合格，其</w:t>
      </w:r>
      <w:r w:rsidRPr="006C1CFF">
        <w:rPr>
          <w:rFonts w:ascii="仿宋_GB2312" w:eastAsia="仿宋_GB2312" w:hAnsi="仿宋" w:hint="eastAsia"/>
          <w:b/>
          <w:sz w:val="28"/>
          <w:szCs w:val="28"/>
        </w:rPr>
        <w:t>投标无效</w:t>
      </w:r>
      <w:r w:rsidRPr="006C1CFF">
        <w:rPr>
          <w:rFonts w:ascii="仿宋_GB2312" w:eastAsia="仿宋_GB2312" w:hAnsi="仿宋" w:hint="eastAsia"/>
          <w:sz w:val="28"/>
          <w:szCs w:val="28"/>
        </w:rPr>
        <w:t>。</w:t>
      </w:r>
    </w:p>
    <w:p w14:paraId="53C13CB6" w14:textId="77777777" w:rsidR="00CA2E96" w:rsidRPr="006C1CFF" w:rsidRDefault="00F86CD5">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6C1CFF">
        <w:rPr>
          <w:rFonts w:ascii="仿宋_GB2312" w:eastAsia="仿宋_GB2312" w:hAnsi="仿宋" w:hint="eastAsia"/>
          <w:sz w:val="28"/>
          <w:szCs w:val="28"/>
        </w:rPr>
        <w:t>资格审查合格的投标人不足3家的，不进行评标。</w:t>
      </w:r>
    </w:p>
    <w:p w14:paraId="3742E67D" w14:textId="77777777" w:rsidR="00CA2E96" w:rsidRPr="006C1CFF" w:rsidRDefault="00CA2E96">
      <w:pPr>
        <w:widowControl/>
        <w:jc w:val="left"/>
        <w:rPr>
          <w:rFonts w:ascii="仿宋_GB2312" w:eastAsia="仿宋_GB2312" w:hAnsi="仿宋"/>
          <w:sz w:val="28"/>
          <w:szCs w:val="28"/>
        </w:rPr>
      </w:pPr>
    </w:p>
    <w:p w14:paraId="1C91111E" w14:textId="2FDA5FFD" w:rsidR="00CA2E96" w:rsidRPr="006C1CFF" w:rsidRDefault="00F86CD5">
      <w:pPr>
        <w:tabs>
          <w:tab w:val="left" w:pos="360"/>
          <w:tab w:val="left" w:pos="900"/>
        </w:tabs>
        <w:snapToGrid w:val="0"/>
        <w:spacing w:line="360" w:lineRule="auto"/>
        <w:jc w:val="center"/>
        <w:outlineLvl w:val="1"/>
        <w:rPr>
          <w:rFonts w:ascii="仿宋_GB2312" w:eastAsia="仿宋_GB2312" w:hAnsi="仿宋"/>
          <w:b/>
          <w:sz w:val="28"/>
          <w:szCs w:val="28"/>
        </w:rPr>
      </w:pPr>
      <w:r w:rsidRPr="006C1CFF">
        <w:rPr>
          <w:rFonts w:ascii="仿宋_GB2312" w:eastAsia="仿宋_GB2312" w:hAnsi="仿宋" w:hint="eastAsia"/>
          <w:b/>
          <w:sz w:val="28"/>
          <w:szCs w:val="28"/>
        </w:rPr>
        <w:t>二、</w:t>
      </w:r>
      <w:r w:rsidR="006A600D" w:rsidRPr="006C1CFF">
        <w:rPr>
          <w:rFonts w:ascii="仿宋_GB2312" w:eastAsia="仿宋_GB2312" w:hAnsi="仿宋" w:hint="eastAsia"/>
          <w:b/>
          <w:sz w:val="28"/>
          <w:szCs w:val="28"/>
        </w:rPr>
        <w:t>资格审查</w:t>
      </w:r>
      <w:r w:rsidRPr="006C1CFF">
        <w:rPr>
          <w:rFonts w:ascii="仿宋_GB2312" w:eastAsia="仿宋_GB2312" w:hAnsi="仿宋" w:hint="eastAsia"/>
          <w:b/>
          <w:sz w:val="28"/>
          <w:szCs w:val="28"/>
        </w:rPr>
        <w:t>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982"/>
        <w:gridCol w:w="4822"/>
        <w:gridCol w:w="1638"/>
      </w:tblGrid>
      <w:tr w:rsidR="00150654" w:rsidRPr="006C1CFF" w14:paraId="2A7157E6" w14:textId="77777777">
        <w:trPr>
          <w:cantSplit/>
          <w:tblHeader/>
        </w:trPr>
        <w:tc>
          <w:tcPr>
            <w:tcW w:w="455" w:type="pct"/>
            <w:vAlign w:val="center"/>
          </w:tcPr>
          <w:p w14:paraId="044A7F39" w14:textId="77777777" w:rsidR="00CA2E96" w:rsidRPr="006C1CFF" w:rsidRDefault="00F86CD5">
            <w:pPr>
              <w:tabs>
                <w:tab w:val="left" w:pos="1080"/>
              </w:tabs>
              <w:snapToGrid w:val="0"/>
              <w:jc w:val="center"/>
              <w:rPr>
                <w:rFonts w:ascii="仿宋_GB2312" w:eastAsia="仿宋_GB2312" w:hAnsi="仿宋"/>
                <w:b/>
                <w:sz w:val="28"/>
                <w:szCs w:val="28"/>
              </w:rPr>
            </w:pPr>
            <w:bookmarkStart w:id="727" w:name="_Hlt487972895"/>
            <w:bookmarkEnd w:id="727"/>
            <w:r w:rsidRPr="006C1CFF">
              <w:rPr>
                <w:rFonts w:ascii="仿宋_GB2312" w:eastAsia="仿宋_GB2312" w:hAnsi="仿宋" w:hint="eastAsia"/>
                <w:b/>
                <w:sz w:val="28"/>
                <w:szCs w:val="28"/>
              </w:rPr>
              <w:t>序号</w:t>
            </w:r>
          </w:p>
        </w:tc>
        <w:tc>
          <w:tcPr>
            <w:tcW w:w="1067" w:type="pct"/>
            <w:vAlign w:val="center"/>
          </w:tcPr>
          <w:p w14:paraId="38FF6096" w14:textId="77777777" w:rsidR="00CA2E96" w:rsidRPr="006C1CFF" w:rsidRDefault="00F86CD5">
            <w:pPr>
              <w:tabs>
                <w:tab w:val="left" w:pos="1080"/>
              </w:tabs>
              <w:snapToGrid w:val="0"/>
              <w:jc w:val="center"/>
              <w:rPr>
                <w:rFonts w:ascii="仿宋_GB2312" w:eastAsia="仿宋_GB2312" w:hAnsi="仿宋"/>
                <w:b/>
                <w:sz w:val="28"/>
                <w:szCs w:val="28"/>
              </w:rPr>
            </w:pPr>
            <w:r w:rsidRPr="006C1CFF">
              <w:rPr>
                <w:rFonts w:ascii="仿宋_GB2312" w:eastAsia="仿宋_GB2312" w:hAnsi="仿宋" w:hint="eastAsia"/>
                <w:b/>
                <w:sz w:val="28"/>
                <w:szCs w:val="28"/>
              </w:rPr>
              <w:t>审查因素</w:t>
            </w:r>
          </w:p>
        </w:tc>
        <w:tc>
          <w:tcPr>
            <w:tcW w:w="2596" w:type="pct"/>
            <w:vAlign w:val="center"/>
          </w:tcPr>
          <w:p w14:paraId="38291AC8" w14:textId="77777777" w:rsidR="00CA2E96" w:rsidRPr="006C1CFF" w:rsidRDefault="00F86CD5">
            <w:pPr>
              <w:tabs>
                <w:tab w:val="left" w:pos="1080"/>
              </w:tabs>
              <w:snapToGrid w:val="0"/>
              <w:jc w:val="center"/>
              <w:rPr>
                <w:rFonts w:ascii="仿宋_GB2312" w:eastAsia="仿宋_GB2312" w:hAnsi="仿宋"/>
                <w:b/>
                <w:sz w:val="28"/>
                <w:szCs w:val="28"/>
              </w:rPr>
            </w:pPr>
            <w:r w:rsidRPr="006C1CFF">
              <w:rPr>
                <w:rFonts w:ascii="仿宋_GB2312" w:eastAsia="仿宋_GB2312" w:hAnsi="仿宋" w:hint="eastAsia"/>
                <w:b/>
                <w:sz w:val="28"/>
                <w:szCs w:val="28"/>
              </w:rPr>
              <w:t>审查内容</w:t>
            </w:r>
          </w:p>
        </w:tc>
        <w:tc>
          <w:tcPr>
            <w:tcW w:w="882" w:type="pct"/>
            <w:vAlign w:val="center"/>
          </w:tcPr>
          <w:p w14:paraId="1BF53EA7" w14:textId="77777777" w:rsidR="00CA2E96" w:rsidRPr="006C1CFF" w:rsidRDefault="00F86CD5">
            <w:pPr>
              <w:tabs>
                <w:tab w:val="left" w:pos="1080"/>
              </w:tabs>
              <w:snapToGrid w:val="0"/>
              <w:jc w:val="center"/>
              <w:rPr>
                <w:rFonts w:ascii="仿宋_GB2312" w:eastAsia="仿宋_GB2312" w:hAnsi="仿宋"/>
                <w:b/>
                <w:sz w:val="28"/>
                <w:szCs w:val="28"/>
              </w:rPr>
            </w:pPr>
            <w:r w:rsidRPr="006C1CFF">
              <w:rPr>
                <w:rFonts w:ascii="仿宋_GB2312" w:eastAsia="仿宋_GB2312" w:hAnsi="仿宋" w:hint="eastAsia"/>
                <w:b/>
                <w:sz w:val="28"/>
                <w:szCs w:val="28"/>
              </w:rPr>
              <w:t>格式要求</w:t>
            </w:r>
          </w:p>
        </w:tc>
      </w:tr>
      <w:tr w:rsidR="00150654" w:rsidRPr="006C1CFF" w14:paraId="78165C99" w14:textId="77777777">
        <w:trPr>
          <w:cantSplit/>
        </w:trPr>
        <w:tc>
          <w:tcPr>
            <w:tcW w:w="455" w:type="pct"/>
            <w:vAlign w:val="center"/>
          </w:tcPr>
          <w:p w14:paraId="5945D41E" w14:textId="77777777" w:rsidR="00CA2E96" w:rsidRPr="006C1CFF" w:rsidRDefault="00F86CD5">
            <w:pPr>
              <w:tabs>
                <w:tab w:val="left" w:pos="1080"/>
              </w:tabs>
              <w:snapToGrid w:val="0"/>
              <w:jc w:val="center"/>
              <w:rPr>
                <w:rFonts w:ascii="仿宋_GB2312" w:eastAsia="仿宋_GB2312" w:hAnsi="仿宋"/>
                <w:sz w:val="28"/>
                <w:szCs w:val="28"/>
              </w:rPr>
            </w:pPr>
            <w:r w:rsidRPr="006C1CFF">
              <w:rPr>
                <w:rFonts w:ascii="仿宋_GB2312" w:eastAsia="仿宋_GB2312" w:hAnsi="仿宋" w:hint="eastAsia"/>
                <w:sz w:val="28"/>
                <w:szCs w:val="28"/>
              </w:rPr>
              <w:t>1</w:t>
            </w:r>
          </w:p>
        </w:tc>
        <w:tc>
          <w:tcPr>
            <w:tcW w:w="1067" w:type="pct"/>
            <w:vAlign w:val="center"/>
          </w:tcPr>
          <w:p w14:paraId="66E75A43" w14:textId="77777777" w:rsidR="00CA2E96" w:rsidRPr="006C1CFF" w:rsidRDefault="00F86CD5">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满足《中华人民共和国政府采购法》第二十二条规定及法律法规的其他规定</w:t>
            </w:r>
          </w:p>
        </w:tc>
        <w:tc>
          <w:tcPr>
            <w:tcW w:w="2596" w:type="pct"/>
            <w:vAlign w:val="center"/>
          </w:tcPr>
          <w:p w14:paraId="547EB499" w14:textId="77777777" w:rsidR="00CA2E96" w:rsidRPr="006C1CFF" w:rsidRDefault="00F86CD5">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具体规定见第一章《投标邀请》</w:t>
            </w:r>
          </w:p>
        </w:tc>
        <w:tc>
          <w:tcPr>
            <w:tcW w:w="882" w:type="pct"/>
            <w:vAlign w:val="center"/>
          </w:tcPr>
          <w:p w14:paraId="1BE33FE1" w14:textId="77777777" w:rsidR="00CA2E96" w:rsidRPr="006C1CFF" w:rsidRDefault="00CA2E96">
            <w:pPr>
              <w:tabs>
                <w:tab w:val="left" w:pos="1080"/>
              </w:tabs>
              <w:snapToGrid w:val="0"/>
              <w:rPr>
                <w:rFonts w:ascii="仿宋_GB2312" w:eastAsia="仿宋_GB2312" w:hAnsi="仿宋"/>
                <w:sz w:val="28"/>
                <w:szCs w:val="28"/>
              </w:rPr>
            </w:pPr>
          </w:p>
        </w:tc>
      </w:tr>
      <w:tr w:rsidR="00150654" w:rsidRPr="006C1CFF" w14:paraId="22EC212C" w14:textId="77777777">
        <w:trPr>
          <w:cantSplit/>
        </w:trPr>
        <w:tc>
          <w:tcPr>
            <w:tcW w:w="455" w:type="pct"/>
            <w:vAlign w:val="center"/>
          </w:tcPr>
          <w:p w14:paraId="0CEB4CD3" w14:textId="77777777" w:rsidR="00CA2E96" w:rsidRPr="006C1CFF" w:rsidRDefault="00F86CD5">
            <w:pPr>
              <w:tabs>
                <w:tab w:val="left" w:pos="1080"/>
              </w:tabs>
              <w:snapToGrid w:val="0"/>
              <w:jc w:val="center"/>
              <w:rPr>
                <w:rFonts w:ascii="仿宋_GB2312" w:eastAsia="仿宋_GB2312" w:hAnsi="仿宋"/>
                <w:sz w:val="28"/>
                <w:szCs w:val="28"/>
              </w:rPr>
            </w:pPr>
            <w:r w:rsidRPr="006C1CFF">
              <w:rPr>
                <w:rFonts w:ascii="仿宋_GB2312" w:eastAsia="仿宋_GB2312" w:hAnsi="仿宋" w:hint="eastAsia"/>
                <w:sz w:val="28"/>
                <w:szCs w:val="28"/>
              </w:rPr>
              <w:t>1-1</w:t>
            </w:r>
          </w:p>
        </w:tc>
        <w:tc>
          <w:tcPr>
            <w:tcW w:w="1067" w:type="pct"/>
            <w:vAlign w:val="center"/>
          </w:tcPr>
          <w:p w14:paraId="39EEFC37" w14:textId="77777777" w:rsidR="00CA2E96" w:rsidRPr="006C1CFF" w:rsidRDefault="00F86CD5">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营业执照等证明文件</w:t>
            </w:r>
          </w:p>
        </w:tc>
        <w:tc>
          <w:tcPr>
            <w:tcW w:w="2596" w:type="pct"/>
            <w:vAlign w:val="center"/>
          </w:tcPr>
          <w:p w14:paraId="204EA159" w14:textId="77777777" w:rsidR="00CA2E96" w:rsidRPr="006C1CFF" w:rsidRDefault="00F86CD5">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投标人为企业（包括合伙企业）的，应提供有效的“营业执照”；</w:t>
            </w:r>
          </w:p>
          <w:p w14:paraId="0390A53C" w14:textId="77777777" w:rsidR="00CA2E96" w:rsidRPr="006C1CFF" w:rsidRDefault="00F86CD5">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投标人为事业单位的，应提供有效的“事业单位法人证书”；</w:t>
            </w:r>
          </w:p>
          <w:p w14:paraId="5F1F905D" w14:textId="77777777" w:rsidR="00CA2E96" w:rsidRPr="006C1CFF" w:rsidRDefault="00F86CD5">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投标人是非企业机构的，应提供有效的“执业许可证”、“登记证书”等证明文件；</w:t>
            </w:r>
          </w:p>
          <w:p w14:paraId="58F22802" w14:textId="77777777" w:rsidR="00CA2E96" w:rsidRPr="006C1CFF" w:rsidRDefault="00F86CD5">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投标人是个体工商户的，应提供有效的“个体工商户营业执照”；</w:t>
            </w:r>
          </w:p>
          <w:p w14:paraId="5CF5C7F7" w14:textId="77777777" w:rsidR="00CA2E96" w:rsidRPr="006C1CFF" w:rsidRDefault="00F86CD5">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投标人是自然人的，应提供有效的自然人身份证明。</w:t>
            </w:r>
          </w:p>
          <w:p w14:paraId="5C053681" w14:textId="77777777" w:rsidR="00CA2E96" w:rsidRPr="006C1CFF" w:rsidRDefault="00F86CD5">
            <w:pPr>
              <w:tabs>
                <w:tab w:val="left" w:pos="1080"/>
              </w:tabs>
              <w:snapToGrid w:val="0"/>
              <w:rPr>
                <w:rFonts w:ascii="仿宋_GB2312" w:eastAsia="仿宋_GB2312" w:hAnsi="仿宋"/>
                <w:color w:val="000000"/>
                <w:sz w:val="28"/>
                <w:szCs w:val="28"/>
              </w:rPr>
            </w:pPr>
            <w:r w:rsidRPr="006C1CFF">
              <w:rPr>
                <w:rFonts w:ascii="仿宋_GB2312" w:eastAsia="仿宋_GB2312" w:hAnsi="仿宋" w:hint="eastAsia"/>
                <w:color w:val="000000"/>
                <w:sz w:val="28"/>
                <w:szCs w:val="28"/>
              </w:rPr>
              <w:t>若本项目允许分支机构参加投标，则分支机构参加投标的，此处可提供该分支机构或其所属法人或其他组织的相应证明文件。</w:t>
            </w:r>
          </w:p>
        </w:tc>
        <w:tc>
          <w:tcPr>
            <w:tcW w:w="882" w:type="pct"/>
            <w:vAlign w:val="center"/>
          </w:tcPr>
          <w:p w14:paraId="4F08E2A8" w14:textId="14303324" w:rsidR="00CA2E96" w:rsidRPr="006C1CFF" w:rsidRDefault="00BE2B49">
            <w:pPr>
              <w:tabs>
                <w:tab w:val="left" w:pos="1080"/>
              </w:tabs>
              <w:snapToGrid w:val="0"/>
              <w:rPr>
                <w:rFonts w:ascii="仿宋_GB2312" w:eastAsia="仿宋_GB2312" w:hAnsi="仿宋"/>
                <w:sz w:val="28"/>
                <w:szCs w:val="28"/>
              </w:rPr>
            </w:pPr>
            <w:r>
              <w:rPr>
                <w:rFonts w:ascii="仿宋_GB2312" w:eastAsia="仿宋_GB2312" w:hint="eastAsia"/>
                <w:color w:val="000000" w:themeColor="text1"/>
                <w:sz w:val="28"/>
                <w:szCs w:val="28"/>
              </w:rPr>
              <w:t>提供</w:t>
            </w:r>
            <w:r>
              <w:rPr>
                <w:rFonts w:ascii="仿宋_GB2312" w:eastAsia="仿宋_GB2312"/>
                <w:color w:val="000000" w:themeColor="text1"/>
                <w:sz w:val="28"/>
                <w:szCs w:val="28"/>
              </w:rPr>
              <w:t>证明文件的电子件或电子证照</w:t>
            </w:r>
          </w:p>
        </w:tc>
      </w:tr>
      <w:tr w:rsidR="00150654" w:rsidRPr="006C1CFF" w14:paraId="32453315" w14:textId="77777777">
        <w:trPr>
          <w:cantSplit/>
        </w:trPr>
        <w:tc>
          <w:tcPr>
            <w:tcW w:w="455" w:type="pct"/>
            <w:vAlign w:val="center"/>
          </w:tcPr>
          <w:p w14:paraId="57C15C2A" w14:textId="77777777" w:rsidR="00CA2E96" w:rsidRPr="006C1CFF" w:rsidRDefault="00F86CD5">
            <w:pPr>
              <w:tabs>
                <w:tab w:val="left" w:pos="1080"/>
              </w:tabs>
              <w:snapToGrid w:val="0"/>
              <w:jc w:val="center"/>
              <w:rPr>
                <w:rFonts w:ascii="仿宋_GB2312" w:eastAsia="仿宋_GB2312" w:hAnsi="仿宋"/>
                <w:sz w:val="28"/>
                <w:szCs w:val="28"/>
              </w:rPr>
            </w:pPr>
            <w:r w:rsidRPr="006C1CFF">
              <w:rPr>
                <w:rFonts w:ascii="仿宋_GB2312" w:eastAsia="仿宋_GB2312" w:hAnsi="仿宋" w:hint="eastAsia"/>
                <w:sz w:val="28"/>
                <w:szCs w:val="28"/>
              </w:rPr>
              <w:lastRenderedPageBreak/>
              <w:t>1-2</w:t>
            </w:r>
          </w:p>
        </w:tc>
        <w:tc>
          <w:tcPr>
            <w:tcW w:w="1067" w:type="pct"/>
            <w:vAlign w:val="center"/>
          </w:tcPr>
          <w:p w14:paraId="2FF9A687" w14:textId="77777777" w:rsidR="00CA2E96" w:rsidRPr="006C1CFF" w:rsidRDefault="00F86CD5">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投标人资格声明书</w:t>
            </w:r>
          </w:p>
        </w:tc>
        <w:tc>
          <w:tcPr>
            <w:tcW w:w="2596" w:type="pct"/>
            <w:vAlign w:val="center"/>
          </w:tcPr>
          <w:p w14:paraId="177658C5" w14:textId="77777777" w:rsidR="00CA2E96" w:rsidRPr="006C1CFF" w:rsidRDefault="00F86CD5">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提供了符合招标文件要求的《投标人资格声明书》。</w:t>
            </w:r>
          </w:p>
        </w:tc>
        <w:tc>
          <w:tcPr>
            <w:tcW w:w="882" w:type="pct"/>
            <w:vAlign w:val="center"/>
          </w:tcPr>
          <w:p w14:paraId="32383B3C" w14:textId="77777777" w:rsidR="00CA2E96" w:rsidRPr="006C1CFF" w:rsidRDefault="00F86CD5">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格式见《投标文件格式》</w:t>
            </w:r>
          </w:p>
        </w:tc>
      </w:tr>
      <w:tr w:rsidR="006A600D" w:rsidRPr="006C1CFF" w14:paraId="7AC3102E" w14:textId="77777777">
        <w:trPr>
          <w:cantSplit/>
        </w:trPr>
        <w:tc>
          <w:tcPr>
            <w:tcW w:w="455" w:type="pct"/>
            <w:vAlign w:val="center"/>
          </w:tcPr>
          <w:p w14:paraId="23C56EA5" w14:textId="77777777" w:rsidR="006A600D" w:rsidRPr="006C1CFF" w:rsidRDefault="006A600D" w:rsidP="006A600D">
            <w:pPr>
              <w:tabs>
                <w:tab w:val="left" w:pos="1080"/>
              </w:tabs>
              <w:snapToGrid w:val="0"/>
              <w:jc w:val="center"/>
              <w:rPr>
                <w:rFonts w:ascii="仿宋_GB2312" w:eastAsia="仿宋_GB2312" w:hAnsi="仿宋"/>
                <w:sz w:val="28"/>
                <w:szCs w:val="28"/>
              </w:rPr>
            </w:pPr>
            <w:r w:rsidRPr="006C1CFF">
              <w:rPr>
                <w:rFonts w:ascii="仿宋_GB2312" w:eastAsia="仿宋_GB2312" w:hAnsi="仿宋" w:hint="eastAsia"/>
                <w:sz w:val="28"/>
                <w:szCs w:val="28"/>
              </w:rPr>
              <w:t>1-3</w:t>
            </w:r>
          </w:p>
        </w:tc>
        <w:tc>
          <w:tcPr>
            <w:tcW w:w="1067" w:type="pct"/>
            <w:vAlign w:val="center"/>
          </w:tcPr>
          <w:p w14:paraId="68326464" w14:textId="77777777" w:rsidR="006A600D" w:rsidRPr="006C1CFF" w:rsidRDefault="006A600D" w:rsidP="006A600D">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投标人信用记录</w:t>
            </w:r>
          </w:p>
        </w:tc>
        <w:tc>
          <w:tcPr>
            <w:tcW w:w="2596" w:type="pct"/>
            <w:vAlign w:val="center"/>
          </w:tcPr>
          <w:p w14:paraId="70422FDC" w14:textId="77777777" w:rsidR="006A600D" w:rsidRPr="006C1CFF" w:rsidRDefault="006A600D" w:rsidP="006A600D">
            <w:pPr>
              <w:tabs>
                <w:tab w:val="left" w:pos="1080"/>
              </w:tabs>
              <w:snapToGrid w:val="0"/>
              <w:jc w:val="left"/>
              <w:rPr>
                <w:rFonts w:ascii="仿宋_GB2312" w:eastAsia="仿宋_GB2312" w:hAnsi="仿宋"/>
                <w:sz w:val="28"/>
                <w:szCs w:val="28"/>
              </w:rPr>
            </w:pPr>
            <w:r w:rsidRPr="006C1CFF">
              <w:rPr>
                <w:rFonts w:ascii="仿宋_GB2312" w:eastAsia="仿宋_GB2312" w:hAnsi="仿宋" w:hint="eastAsia"/>
                <w:sz w:val="28"/>
                <w:szCs w:val="28"/>
              </w:rPr>
              <w:t>查询渠道：信用中国网站和中国政府采购网（www.creditchina.gov.cn、www.ccgp.gov.cn）；</w:t>
            </w:r>
          </w:p>
          <w:p w14:paraId="3632FB77" w14:textId="77777777" w:rsidR="006A600D" w:rsidRPr="006C1CFF" w:rsidRDefault="006A600D" w:rsidP="006A600D">
            <w:pPr>
              <w:tabs>
                <w:tab w:val="left" w:pos="900"/>
                <w:tab w:val="left" w:pos="1980"/>
              </w:tabs>
              <w:snapToGrid w:val="0"/>
              <w:jc w:val="left"/>
              <w:rPr>
                <w:rFonts w:ascii="仿宋_GB2312" w:eastAsia="仿宋_GB2312" w:hAnsi="仿宋"/>
                <w:sz w:val="28"/>
                <w:szCs w:val="28"/>
              </w:rPr>
            </w:pPr>
            <w:r w:rsidRPr="006C1CFF">
              <w:rPr>
                <w:rFonts w:ascii="仿宋_GB2312" w:eastAsia="仿宋_GB2312" w:hAnsi="仿宋" w:hint="eastAsia"/>
                <w:sz w:val="28"/>
                <w:szCs w:val="28"/>
              </w:rPr>
              <w:t>截止时点：投标截止时间以后、资格审查阶段采购人或采购代理机构的实际查询时间；</w:t>
            </w:r>
          </w:p>
          <w:p w14:paraId="5CE5D779" w14:textId="77777777" w:rsidR="006A600D" w:rsidRPr="006C1CFF" w:rsidRDefault="006A600D" w:rsidP="006A600D">
            <w:pPr>
              <w:tabs>
                <w:tab w:val="left" w:pos="900"/>
                <w:tab w:val="left" w:pos="1980"/>
              </w:tabs>
              <w:snapToGrid w:val="0"/>
              <w:jc w:val="left"/>
              <w:rPr>
                <w:rFonts w:ascii="仿宋_GB2312" w:eastAsia="仿宋_GB2312" w:hAnsi="仿宋"/>
                <w:sz w:val="28"/>
                <w:szCs w:val="28"/>
              </w:rPr>
            </w:pPr>
            <w:r w:rsidRPr="006C1CFF">
              <w:rPr>
                <w:rFonts w:ascii="仿宋_GB2312" w:eastAsia="仿宋_GB2312" w:hAnsi="仿宋" w:hint="eastAsia"/>
                <w:sz w:val="28"/>
                <w:szCs w:val="28"/>
              </w:rPr>
              <w:t>信用信息查询记录和证据留存具体方式：查询结果网页打印页作为查询记录和证据，与其他采购文件一并保存；</w:t>
            </w:r>
          </w:p>
          <w:p w14:paraId="78883597" w14:textId="77777777" w:rsidR="006A600D" w:rsidRPr="006C1CFF" w:rsidRDefault="006A600D" w:rsidP="006A600D">
            <w:pPr>
              <w:tabs>
                <w:tab w:val="left" w:pos="1080"/>
              </w:tabs>
              <w:snapToGrid w:val="0"/>
              <w:jc w:val="left"/>
              <w:rPr>
                <w:rFonts w:ascii="仿宋_GB2312" w:eastAsia="仿宋_GB2312" w:hAnsi="仿宋"/>
                <w:sz w:val="28"/>
                <w:szCs w:val="28"/>
              </w:rPr>
            </w:pPr>
            <w:r w:rsidRPr="006C1CFF">
              <w:rPr>
                <w:rFonts w:ascii="仿宋_GB2312" w:eastAsia="仿宋_GB2312" w:hAnsi="仿宋" w:hint="eastAsia"/>
                <w:sz w:val="28"/>
                <w:szCs w:val="28"/>
              </w:rPr>
              <w:t>信用信息的使用原则：经认定的被列入失信被执行人、重大税收违法案件当事人名单、政府采购严重违法失信行为记录名单的投标人，其</w:t>
            </w:r>
            <w:r w:rsidRPr="006C1CFF">
              <w:rPr>
                <w:rFonts w:ascii="仿宋_GB2312" w:eastAsia="仿宋_GB2312" w:hAnsi="仿宋" w:hint="eastAsia"/>
                <w:b/>
                <w:sz w:val="28"/>
                <w:szCs w:val="28"/>
              </w:rPr>
              <w:t>投标无效</w:t>
            </w:r>
            <w:r w:rsidRPr="006C1CFF">
              <w:rPr>
                <w:rFonts w:ascii="仿宋_GB2312" w:eastAsia="仿宋_GB2312" w:hAnsi="仿宋" w:hint="eastAsia"/>
                <w:sz w:val="28"/>
                <w:szCs w:val="28"/>
              </w:rPr>
              <w:t>。联合体形式投标的，联合体成员存在不良信用记录，视同联合体存在不良信用记录。</w:t>
            </w:r>
          </w:p>
        </w:tc>
        <w:tc>
          <w:tcPr>
            <w:tcW w:w="882" w:type="pct"/>
            <w:vAlign w:val="center"/>
          </w:tcPr>
          <w:p w14:paraId="1C7CCCA1" w14:textId="5436B629" w:rsidR="006A600D" w:rsidRPr="006C1CFF" w:rsidRDefault="006A600D" w:rsidP="006A600D">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无须投标人提供，由采购人或采购代理机构查询。</w:t>
            </w:r>
          </w:p>
        </w:tc>
      </w:tr>
      <w:tr w:rsidR="00150654" w:rsidRPr="006C1CFF" w14:paraId="18B3E285"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2850B0CB" w14:textId="77777777" w:rsidR="00B92E26" w:rsidRPr="006C1CFF" w:rsidRDefault="00F86CD5" w:rsidP="004D45B2">
            <w:pPr>
              <w:tabs>
                <w:tab w:val="left" w:pos="1080"/>
              </w:tabs>
              <w:snapToGrid w:val="0"/>
              <w:jc w:val="center"/>
              <w:rPr>
                <w:rFonts w:ascii="仿宋_GB2312" w:eastAsia="仿宋_GB2312" w:hAnsi="仿宋"/>
                <w:sz w:val="28"/>
                <w:szCs w:val="28"/>
              </w:rPr>
            </w:pPr>
            <w:bookmarkStart w:id="728" w:name="_Toc127151779"/>
            <w:bookmarkStart w:id="729" w:name="_Toc353825550"/>
            <w:bookmarkStart w:id="730" w:name="_Toc353873940"/>
            <w:bookmarkStart w:id="731" w:name="_Toc127161490"/>
            <w:bookmarkStart w:id="732" w:name="_Toc22696585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25"/>
            <w:r w:rsidRPr="006C1CFF">
              <w:rPr>
                <w:rFonts w:ascii="仿宋_GB2312" w:eastAsia="仿宋_GB2312" w:hAnsi="仿宋" w:hint="eastAsia"/>
                <w:sz w:val="28"/>
                <w:szCs w:val="28"/>
              </w:rPr>
              <w:t>2</w:t>
            </w:r>
          </w:p>
        </w:tc>
        <w:tc>
          <w:tcPr>
            <w:tcW w:w="1067" w:type="pct"/>
            <w:tcBorders>
              <w:top w:val="single" w:sz="4" w:space="0" w:color="000000"/>
              <w:left w:val="single" w:sz="4" w:space="0" w:color="000000"/>
              <w:bottom w:val="single" w:sz="4" w:space="0" w:color="000000"/>
              <w:right w:val="single" w:sz="4" w:space="0" w:color="000000"/>
            </w:tcBorders>
            <w:vAlign w:val="center"/>
          </w:tcPr>
          <w:p w14:paraId="3A9B2DCB" w14:textId="77777777" w:rsidR="00B92E26" w:rsidRPr="006C1CFF" w:rsidRDefault="00F86CD5" w:rsidP="004D45B2">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落实政府采购政策需满足的资格要求</w:t>
            </w:r>
          </w:p>
        </w:tc>
        <w:tc>
          <w:tcPr>
            <w:tcW w:w="2596" w:type="pct"/>
            <w:tcBorders>
              <w:top w:val="single" w:sz="4" w:space="0" w:color="000000"/>
              <w:left w:val="single" w:sz="4" w:space="0" w:color="000000"/>
              <w:bottom w:val="single" w:sz="4" w:space="0" w:color="000000"/>
              <w:right w:val="single" w:sz="4" w:space="0" w:color="000000"/>
            </w:tcBorders>
            <w:vAlign w:val="center"/>
          </w:tcPr>
          <w:p w14:paraId="6E389A9D" w14:textId="77777777" w:rsidR="00B92E26" w:rsidRPr="006C1CFF" w:rsidRDefault="00F86CD5" w:rsidP="00B92E26">
            <w:pPr>
              <w:tabs>
                <w:tab w:val="left" w:pos="1080"/>
              </w:tabs>
              <w:snapToGrid w:val="0"/>
              <w:jc w:val="left"/>
              <w:rPr>
                <w:rFonts w:ascii="仿宋_GB2312" w:eastAsia="仿宋_GB2312" w:hAnsi="仿宋"/>
                <w:sz w:val="28"/>
                <w:szCs w:val="28"/>
              </w:rPr>
            </w:pPr>
            <w:r w:rsidRPr="006C1CFF">
              <w:rPr>
                <w:rFonts w:ascii="仿宋_GB2312" w:eastAsia="仿宋_GB2312" w:hAnsi="仿宋" w:hint="eastAsia"/>
                <w:sz w:val="28"/>
                <w:szCs w:val="28"/>
              </w:rPr>
              <w:t>具体要求见第一章《投标邀请》</w:t>
            </w:r>
          </w:p>
        </w:tc>
        <w:tc>
          <w:tcPr>
            <w:tcW w:w="882" w:type="pct"/>
            <w:tcBorders>
              <w:top w:val="single" w:sz="4" w:space="0" w:color="000000"/>
              <w:left w:val="single" w:sz="4" w:space="0" w:color="000000"/>
              <w:bottom w:val="single" w:sz="4" w:space="0" w:color="000000"/>
              <w:right w:val="single" w:sz="4" w:space="0" w:color="000000"/>
            </w:tcBorders>
            <w:vAlign w:val="center"/>
          </w:tcPr>
          <w:p w14:paraId="0C905906" w14:textId="77777777" w:rsidR="00B92E26" w:rsidRPr="006C1CFF" w:rsidRDefault="00B92E26" w:rsidP="004D45B2">
            <w:pPr>
              <w:tabs>
                <w:tab w:val="left" w:pos="1080"/>
              </w:tabs>
              <w:snapToGrid w:val="0"/>
              <w:rPr>
                <w:rFonts w:ascii="仿宋_GB2312" w:eastAsia="仿宋_GB2312" w:hAnsi="仿宋"/>
                <w:sz w:val="28"/>
                <w:szCs w:val="28"/>
              </w:rPr>
            </w:pPr>
          </w:p>
        </w:tc>
      </w:tr>
      <w:tr w:rsidR="00150654" w:rsidRPr="006C1CFF" w14:paraId="4A87A2F3"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4805C9A7" w14:textId="77777777" w:rsidR="00B92E26" w:rsidRPr="006C1CFF" w:rsidRDefault="00F86CD5" w:rsidP="004D45B2">
            <w:pPr>
              <w:tabs>
                <w:tab w:val="left" w:pos="1080"/>
              </w:tabs>
              <w:snapToGrid w:val="0"/>
              <w:jc w:val="center"/>
              <w:rPr>
                <w:rFonts w:ascii="仿宋_GB2312" w:eastAsia="仿宋_GB2312" w:hAnsi="仿宋"/>
                <w:sz w:val="28"/>
                <w:szCs w:val="28"/>
              </w:rPr>
            </w:pPr>
            <w:r w:rsidRPr="006C1CFF">
              <w:rPr>
                <w:rFonts w:ascii="仿宋_GB2312" w:eastAsia="仿宋_GB2312" w:hAnsi="仿宋" w:hint="eastAsia"/>
                <w:sz w:val="28"/>
                <w:szCs w:val="28"/>
              </w:rPr>
              <w:lastRenderedPageBreak/>
              <w:t>2-1</w:t>
            </w:r>
          </w:p>
        </w:tc>
        <w:tc>
          <w:tcPr>
            <w:tcW w:w="1067" w:type="pct"/>
            <w:tcBorders>
              <w:top w:val="single" w:sz="4" w:space="0" w:color="000000"/>
              <w:left w:val="single" w:sz="4" w:space="0" w:color="000000"/>
              <w:bottom w:val="single" w:sz="4" w:space="0" w:color="000000"/>
              <w:right w:val="single" w:sz="4" w:space="0" w:color="000000"/>
            </w:tcBorders>
            <w:vAlign w:val="center"/>
          </w:tcPr>
          <w:p w14:paraId="2115F47F" w14:textId="77777777" w:rsidR="00B92E26" w:rsidRPr="006C1CFF" w:rsidRDefault="00F86CD5" w:rsidP="004D45B2">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中小企业声明函</w:t>
            </w:r>
          </w:p>
        </w:tc>
        <w:tc>
          <w:tcPr>
            <w:tcW w:w="2596" w:type="pct"/>
            <w:tcBorders>
              <w:top w:val="single" w:sz="4" w:space="0" w:color="000000"/>
              <w:left w:val="single" w:sz="4" w:space="0" w:color="000000"/>
              <w:bottom w:val="single" w:sz="4" w:space="0" w:color="000000"/>
              <w:right w:val="single" w:sz="4" w:space="0" w:color="000000"/>
            </w:tcBorders>
            <w:vAlign w:val="center"/>
          </w:tcPr>
          <w:p w14:paraId="62516408" w14:textId="77777777" w:rsidR="00B92E26" w:rsidRPr="006C1CFF" w:rsidRDefault="00F86CD5" w:rsidP="00B92E26">
            <w:pPr>
              <w:tabs>
                <w:tab w:val="left" w:pos="1080"/>
              </w:tabs>
              <w:snapToGrid w:val="0"/>
              <w:jc w:val="left"/>
              <w:rPr>
                <w:rFonts w:ascii="仿宋_GB2312" w:eastAsia="仿宋_GB2312" w:hAnsi="仿宋"/>
                <w:sz w:val="28"/>
                <w:szCs w:val="28"/>
              </w:rPr>
            </w:pPr>
            <w:r w:rsidRPr="006C1CFF">
              <w:rPr>
                <w:rFonts w:ascii="仿宋_GB2312" w:eastAsia="仿宋_GB2312" w:hAnsi="仿宋" w:hint="eastAsia"/>
                <w:sz w:val="28"/>
                <w:szCs w:val="28"/>
              </w:rPr>
              <w:t>当本项目（包）涉及预留份额专门面向中小企业采购，此时建议在《资格证明文件》中提供。</w:t>
            </w:r>
          </w:p>
          <w:p w14:paraId="67777413" w14:textId="77777777" w:rsidR="00B92E26" w:rsidRPr="006C1CFF" w:rsidRDefault="00F86CD5" w:rsidP="00B92E26">
            <w:pPr>
              <w:tabs>
                <w:tab w:val="left" w:pos="1080"/>
              </w:tabs>
              <w:snapToGrid w:val="0"/>
              <w:jc w:val="left"/>
              <w:rPr>
                <w:rFonts w:ascii="仿宋_GB2312" w:eastAsia="仿宋_GB2312" w:hAnsi="仿宋"/>
                <w:sz w:val="28"/>
                <w:szCs w:val="28"/>
              </w:rPr>
            </w:pPr>
            <w:r w:rsidRPr="006C1CFF">
              <w:rPr>
                <w:rFonts w:ascii="仿宋_GB2312" w:eastAsia="仿宋_GB2312" w:hAnsi="仿宋" w:hint="eastAsia"/>
                <w:sz w:val="28"/>
                <w:szCs w:val="28"/>
              </w:rPr>
              <w:t>1、投标人单独投标的，应提供中小企业声明函；如为监狱企业或残疾人福利性单位，不必提供中小企业声明函，</w:t>
            </w:r>
            <w:proofErr w:type="gramStart"/>
            <w:r w:rsidRPr="006C1CFF">
              <w:rPr>
                <w:rFonts w:ascii="仿宋_GB2312" w:eastAsia="仿宋_GB2312" w:hAnsi="仿宋" w:hint="eastAsia"/>
                <w:sz w:val="28"/>
                <w:szCs w:val="28"/>
              </w:rPr>
              <w:t>但须按注</w:t>
            </w:r>
            <w:proofErr w:type="gramEnd"/>
            <w:r w:rsidRPr="006C1CFF">
              <w:rPr>
                <w:rFonts w:ascii="仿宋_GB2312" w:eastAsia="仿宋_GB2312" w:hAnsi="仿宋" w:hint="eastAsia"/>
                <w:sz w:val="28"/>
                <w:szCs w:val="28"/>
              </w:rPr>
              <w:t>1或注2要求提供证明材料。</w:t>
            </w:r>
          </w:p>
          <w:p w14:paraId="6CACEFB1" w14:textId="77777777" w:rsidR="00B92E26" w:rsidRPr="006C1CFF" w:rsidRDefault="00F86CD5" w:rsidP="00B92E26">
            <w:pPr>
              <w:tabs>
                <w:tab w:val="left" w:pos="1080"/>
              </w:tabs>
              <w:snapToGrid w:val="0"/>
              <w:jc w:val="left"/>
              <w:rPr>
                <w:rFonts w:ascii="仿宋_GB2312" w:eastAsia="仿宋_GB2312" w:hAnsi="仿宋"/>
                <w:sz w:val="28"/>
                <w:szCs w:val="28"/>
              </w:rPr>
            </w:pPr>
            <w:r w:rsidRPr="006C1CFF">
              <w:rPr>
                <w:rFonts w:ascii="仿宋_GB2312" w:eastAsia="仿宋_GB2312" w:hAnsi="仿宋" w:hint="eastAsia"/>
                <w:sz w:val="28"/>
                <w:szCs w:val="28"/>
              </w:rPr>
              <w:t>2、如招标文件要求以联合体形</w:t>
            </w:r>
            <w:proofErr w:type="gramStart"/>
            <w:r w:rsidRPr="006C1CFF">
              <w:rPr>
                <w:rFonts w:ascii="仿宋_GB2312" w:eastAsia="仿宋_GB2312" w:hAnsi="仿宋" w:hint="eastAsia"/>
                <w:sz w:val="28"/>
                <w:szCs w:val="28"/>
              </w:rPr>
              <w:t>式参加</w:t>
            </w:r>
            <w:proofErr w:type="gramEnd"/>
            <w:r w:rsidRPr="006C1CFF">
              <w:rPr>
                <w:rFonts w:ascii="仿宋_GB2312" w:eastAsia="仿宋_GB2312" w:hAnsi="仿宋" w:hint="eastAsia"/>
                <w:sz w:val="28"/>
                <w:szCs w:val="28"/>
              </w:rPr>
              <w:t>或者要求合同分包的，且投标人为联合体或拟进行合同分包的，则联合体中的中小企业、签订分包意向协议的中小企业具体情况须在《中小企业声明函》中如实填报。上述中小企业如为监狱企业或残疾人福利性单位应在声明函中如</w:t>
            </w:r>
            <w:proofErr w:type="gramStart"/>
            <w:r w:rsidRPr="006C1CFF">
              <w:rPr>
                <w:rFonts w:ascii="仿宋_GB2312" w:eastAsia="仿宋_GB2312" w:hAnsi="仿宋" w:hint="eastAsia"/>
                <w:sz w:val="28"/>
                <w:szCs w:val="28"/>
              </w:rPr>
              <w:t>实列</w:t>
            </w:r>
            <w:proofErr w:type="gramEnd"/>
            <w:r w:rsidRPr="006C1CFF">
              <w:rPr>
                <w:rFonts w:ascii="仿宋_GB2312" w:eastAsia="仿宋_GB2312" w:hAnsi="仿宋" w:hint="eastAsia"/>
                <w:sz w:val="28"/>
                <w:szCs w:val="28"/>
              </w:rPr>
              <w:t>明单位性质，</w:t>
            </w:r>
            <w:proofErr w:type="gramStart"/>
            <w:r w:rsidRPr="006C1CFF">
              <w:rPr>
                <w:rFonts w:ascii="仿宋_GB2312" w:eastAsia="仿宋_GB2312" w:hAnsi="仿宋" w:hint="eastAsia"/>
                <w:sz w:val="28"/>
                <w:szCs w:val="28"/>
              </w:rPr>
              <w:t>并按注</w:t>
            </w:r>
            <w:proofErr w:type="gramEnd"/>
            <w:r w:rsidRPr="006C1CFF">
              <w:rPr>
                <w:rFonts w:ascii="仿宋_GB2312" w:eastAsia="仿宋_GB2312" w:hAnsi="仿宋" w:hint="eastAsia"/>
                <w:sz w:val="28"/>
                <w:szCs w:val="28"/>
              </w:rPr>
              <w:t>1或注2要求提供证明材料。</w:t>
            </w:r>
          </w:p>
          <w:p w14:paraId="41743DA1" w14:textId="77777777" w:rsidR="00B92E26" w:rsidRPr="006C1CFF" w:rsidRDefault="00B92E26" w:rsidP="00B92E26">
            <w:pPr>
              <w:tabs>
                <w:tab w:val="left" w:pos="1080"/>
              </w:tabs>
              <w:snapToGrid w:val="0"/>
              <w:jc w:val="left"/>
              <w:rPr>
                <w:rFonts w:ascii="仿宋_GB2312" w:eastAsia="仿宋_GB2312" w:hAnsi="仿宋"/>
                <w:sz w:val="28"/>
                <w:szCs w:val="28"/>
              </w:rPr>
            </w:pPr>
          </w:p>
          <w:p w14:paraId="236D2BB9" w14:textId="77777777" w:rsidR="00B92E26" w:rsidRPr="006C1CFF" w:rsidRDefault="00F86CD5" w:rsidP="00B92E26">
            <w:pPr>
              <w:tabs>
                <w:tab w:val="left" w:pos="1080"/>
              </w:tabs>
              <w:snapToGrid w:val="0"/>
              <w:jc w:val="left"/>
              <w:rPr>
                <w:rFonts w:ascii="仿宋_GB2312" w:eastAsia="仿宋_GB2312" w:hAnsi="仿宋"/>
                <w:sz w:val="28"/>
                <w:szCs w:val="28"/>
              </w:rPr>
            </w:pPr>
            <w:r w:rsidRPr="006C1CFF">
              <w:rPr>
                <w:rFonts w:ascii="仿宋_GB2312" w:eastAsia="仿宋_GB2312" w:hAnsi="仿宋" w:hint="eastAsia"/>
                <w:sz w:val="28"/>
                <w:szCs w:val="28"/>
              </w:rPr>
              <w:t>注1：监狱企业须提供由省级以上监狱管理局（北京市含教育矫治局）、戒毒管理局（含新疆生产建设兵团）出具的属于监狱企业的证明文件。</w:t>
            </w:r>
          </w:p>
          <w:p w14:paraId="2E3310B4" w14:textId="77777777" w:rsidR="00B92E26" w:rsidRPr="006C1CFF" w:rsidRDefault="00F86CD5" w:rsidP="00B92E26">
            <w:pPr>
              <w:tabs>
                <w:tab w:val="left" w:pos="1080"/>
              </w:tabs>
              <w:snapToGrid w:val="0"/>
              <w:jc w:val="left"/>
              <w:rPr>
                <w:rFonts w:ascii="仿宋_GB2312" w:eastAsia="仿宋_GB2312" w:hAnsi="仿宋"/>
                <w:sz w:val="28"/>
                <w:szCs w:val="28"/>
              </w:rPr>
            </w:pPr>
            <w:r w:rsidRPr="006C1CFF">
              <w:rPr>
                <w:rFonts w:ascii="仿宋_GB2312" w:eastAsia="仿宋_GB2312" w:hAnsi="仿宋" w:hint="eastAsia"/>
                <w:sz w:val="28"/>
                <w:szCs w:val="28"/>
              </w:rPr>
              <w:t>注2：残疾人福利性单位须按招标文件要求提供《残疾人福利性单位声明函》。</w:t>
            </w:r>
          </w:p>
        </w:tc>
        <w:tc>
          <w:tcPr>
            <w:tcW w:w="882" w:type="pct"/>
            <w:tcBorders>
              <w:top w:val="single" w:sz="4" w:space="0" w:color="000000"/>
              <w:left w:val="single" w:sz="4" w:space="0" w:color="000000"/>
              <w:bottom w:val="single" w:sz="4" w:space="0" w:color="000000"/>
              <w:right w:val="single" w:sz="4" w:space="0" w:color="000000"/>
            </w:tcBorders>
            <w:vAlign w:val="center"/>
          </w:tcPr>
          <w:p w14:paraId="7814A194" w14:textId="77777777" w:rsidR="00B92E26" w:rsidRPr="006C1CFF" w:rsidRDefault="00F86CD5" w:rsidP="004D45B2">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格式见《投标文件格式》</w:t>
            </w:r>
          </w:p>
        </w:tc>
      </w:tr>
      <w:tr w:rsidR="00150654" w:rsidRPr="006C1CFF" w14:paraId="6855659B"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50832B9A" w14:textId="77777777" w:rsidR="00B92E26" w:rsidRPr="006C1CFF" w:rsidRDefault="00F86CD5" w:rsidP="004D45B2">
            <w:pPr>
              <w:tabs>
                <w:tab w:val="left" w:pos="1080"/>
              </w:tabs>
              <w:snapToGrid w:val="0"/>
              <w:jc w:val="center"/>
              <w:rPr>
                <w:rFonts w:ascii="仿宋_GB2312" w:eastAsia="仿宋_GB2312" w:hAnsi="仿宋"/>
                <w:sz w:val="28"/>
                <w:szCs w:val="28"/>
              </w:rPr>
            </w:pPr>
            <w:r w:rsidRPr="006C1CFF">
              <w:rPr>
                <w:rFonts w:ascii="仿宋_GB2312" w:eastAsia="仿宋_GB2312" w:hAnsi="仿宋" w:hint="eastAsia"/>
                <w:sz w:val="28"/>
                <w:szCs w:val="28"/>
              </w:rPr>
              <w:t>3</w:t>
            </w:r>
          </w:p>
        </w:tc>
        <w:tc>
          <w:tcPr>
            <w:tcW w:w="1067" w:type="pct"/>
            <w:tcBorders>
              <w:top w:val="single" w:sz="4" w:space="0" w:color="000000"/>
              <w:left w:val="single" w:sz="4" w:space="0" w:color="000000"/>
              <w:bottom w:val="single" w:sz="4" w:space="0" w:color="000000"/>
              <w:right w:val="single" w:sz="4" w:space="0" w:color="000000"/>
            </w:tcBorders>
            <w:vAlign w:val="center"/>
          </w:tcPr>
          <w:p w14:paraId="532C9F4A" w14:textId="77777777" w:rsidR="00B92E26" w:rsidRPr="006C1CFF" w:rsidRDefault="00F86CD5" w:rsidP="004D45B2">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投标保证金</w:t>
            </w:r>
          </w:p>
        </w:tc>
        <w:tc>
          <w:tcPr>
            <w:tcW w:w="2596" w:type="pct"/>
            <w:tcBorders>
              <w:top w:val="single" w:sz="4" w:space="0" w:color="000000"/>
              <w:left w:val="single" w:sz="4" w:space="0" w:color="000000"/>
              <w:bottom w:val="single" w:sz="4" w:space="0" w:color="000000"/>
              <w:right w:val="single" w:sz="4" w:space="0" w:color="000000"/>
            </w:tcBorders>
            <w:vAlign w:val="center"/>
          </w:tcPr>
          <w:p w14:paraId="71E7CCBF" w14:textId="77777777" w:rsidR="00B92E26" w:rsidRPr="006C1CFF" w:rsidRDefault="00F86CD5" w:rsidP="00B92E26">
            <w:pPr>
              <w:tabs>
                <w:tab w:val="left" w:pos="1080"/>
              </w:tabs>
              <w:snapToGrid w:val="0"/>
              <w:jc w:val="left"/>
              <w:rPr>
                <w:rFonts w:ascii="仿宋_GB2312" w:eastAsia="仿宋_GB2312" w:hAnsi="仿宋"/>
                <w:sz w:val="28"/>
                <w:szCs w:val="28"/>
              </w:rPr>
            </w:pPr>
            <w:r w:rsidRPr="006C1CFF">
              <w:rPr>
                <w:rFonts w:ascii="仿宋_GB2312" w:eastAsia="仿宋_GB2312" w:hAnsi="仿宋" w:hint="eastAsia"/>
                <w:sz w:val="28"/>
                <w:szCs w:val="28"/>
              </w:rPr>
              <w:t>按照招标文件的规定提交投标保证金。</w:t>
            </w:r>
          </w:p>
        </w:tc>
        <w:tc>
          <w:tcPr>
            <w:tcW w:w="882" w:type="pct"/>
            <w:tcBorders>
              <w:top w:val="single" w:sz="4" w:space="0" w:color="000000"/>
              <w:left w:val="single" w:sz="4" w:space="0" w:color="000000"/>
              <w:bottom w:val="single" w:sz="4" w:space="0" w:color="000000"/>
              <w:right w:val="single" w:sz="4" w:space="0" w:color="000000"/>
            </w:tcBorders>
            <w:vAlign w:val="center"/>
          </w:tcPr>
          <w:p w14:paraId="64A6A6AF" w14:textId="77777777" w:rsidR="00B92E26" w:rsidRPr="006C1CFF" w:rsidRDefault="00F86CD5" w:rsidP="004D45B2">
            <w:pPr>
              <w:tabs>
                <w:tab w:val="left" w:pos="1080"/>
              </w:tabs>
              <w:snapToGrid w:val="0"/>
              <w:rPr>
                <w:rFonts w:ascii="仿宋_GB2312" w:eastAsia="仿宋_GB2312" w:hAnsi="仿宋"/>
                <w:sz w:val="28"/>
                <w:szCs w:val="28"/>
              </w:rPr>
            </w:pPr>
            <w:r w:rsidRPr="006C1CFF">
              <w:rPr>
                <w:rFonts w:ascii="仿宋_GB2312" w:eastAsia="仿宋_GB2312" w:hAnsi="仿宋" w:hint="eastAsia"/>
                <w:sz w:val="28"/>
                <w:szCs w:val="28"/>
              </w:rPr>
              <w:t>提供银行转账凭证截图加盖单位公章</w:t>
            </w:r>
          </w:p>
        </w:tc>
        <w:bookmarkStart w:id="733" w:name="_Hlt487900425"/>
        <w:bookmarkStart w:id="734" w:name="_Hlt522424701"/>
      </w:tr>
      <w:bookmarkEnd w:id="733"/>
      <w:bookmarkEnd w:id="734"/>
    </w:tbl>
    <w:p w14:paraId="2F27E9F0" w14:textId="77777777" w:rsidR="00A04320" w:rsidRPr="006C1CFF" w:rsidRDefault="00A04320">
      <w:pPr>
        <w:widowControl/>
        <w:jc w:val="left"/>
        <w:rPr>
          <w:rFonts w:ascii="仿宋_GB2312" w:eastAsia="仿宋_GB2312" w:hAnsi="仿宋"/>
          <w:sz w:val="24"/>
        </w:rPr>
      </w:pPr>
    </w:p>
    <w:p w14:paraId="294674FB" w14:textId="77777777" w:rsidR="00CA2E96" w:rsidRPr="006C1CFF" w:rsidRDefault="00CA2E96">
      <w:pPr>
        <w:widowControl/>
        <w:jc w:val="left"/>
        <w:rPr>
          <w:rFonts w:ascii="仿宋_GB2312" w:eastAsia="仿宋_GB2312" w:hAnsi="仿宋"/>
          <w:sz w:val="24"/>
        </w:rPr>
      </w:pPr>
    </w:p>
    <w:p w14:paraId="0F027E07" w14:textId="77777777" w:rsidR="00A04320" w:rsidRPr="006C1CFF" w:rsidRDefault="00A04320">
      <w:pPr>
        <w:widowControl/>
        <w:jc w:val="left"/>
        <w:rPr>
          <w:rFonts w:ascii="仿宋_GB2312" w:eastAsia="仿宋_GB2312" w:hAnsi="仿宋"/>
          <w:sz w:val="24"/>
        </w:rPr>
      </w:pPr>
    </w:p>
    <w:p w14:paraId="6DA998E6" w14:textId="77777777" w:rsidR="00A04320" w:rsidRPr="006C1CFF" w:rsidRDefault="00A04320">
      <w:pPr>
        <w:widowControl/>
        <w:jc w:val="left"/>
        <w:rPr>
          <w:rFonts w:ascii="仿宋_GB2312" w:eastAsia="仿宋_GB2312" w:hAnsi="仿宋"/>
          <w:sz w:val="24"/>
        </w:rPr>
      </w:pPr>
    </w:p>
    <w:p w14:paraId="1E5B9EE7" w14:textId="77777777" w:rsidR="00A04320" w:rsidRPr="006C1CFF" w:rsidRDefault="00A04320">
      <w:pPr>
        <w:widowControl/>
        <w:jc w:val="left"/>
        <w:rPr>
          <w:rFonts w:ascii="仿宋_GB2312" w:eastAsia="仿宋_GB2312" w:hAnsi="仿宋"/>
          <w:sz w:val="24"/>
        </w:rPr>
      </w:pPr>
    </w:p>
    <w:p w14:paraId="3BEBB466" w14:textId="77777777" w:rsidR="00A04320" w:rsidRPr="006C1CFF" w:rsidRDefault="00A04320">
      <w:pPr>
        <w:widowControl/>
        <w:jc w:val="left"/>
        <w:rPr>
          <w:rFonts w:ascii="仿宋_GB2312" w:eastAsia="仿宋_GB2312" w:hAnsi="仿宋"/>
          <w:sz w:val="24"/>
        </w:rPr>
      </w:pPr>
    </w:p>
    <w:p w14:paraId="5C747489" w14:textId="77777777" w:rsidR="00A04320" w:rsidRPr="006C1CFF" w:rsidRDefault="00A04320">
      <w:pPr>
        <w:widowControl/>
        <w:jc w:val="left"/>
        <w:rPr>
          <w:rFonts w:ascii="仿宋_GB2312" w:eastAsia="仿宋_GB2312" w:hAnsi="仿宋"/>
          <w:sz w:val="24"/>
        </w:rPr>
      </w:pPr>
    </w:p>
    <w:p w14:paraId="7AA7908B" w14:textId="77777777" w:rsidR="00A04320" w:rsidRPr="006C1CFF" w:rsidRDefault="00A04320">
      <w:pPr>
        <w:widowControl/>
        <w:jc w:val="left"/>
        <w:rPr>
          <w:rFonts w:ascii="仿宋_GB2312" w:eastAsia="仿宋_GB2312" w:hAnsi="仿宋"/>
          <w:sz w:val="24"/>
        </w:rPr>
      </w:pPr>
    </w:p>
    <w:p w14:paraId="09613077" w14:textId="77777777" w:rsidR="00A04320" w:rsidRPr="006C1CFF" w:rsidRDefault="00A04320">
      <w:pPr>
        <w:widowControl/>
        <w:jc w:val="left"/>
        <w:rPr>
          <w:rFonts w:ascii="仿宋_GB2312" w:eastAsia="仿宋_GB2312" w:hAnsi="仿宋"/>
          <w:sz w:val="24"/>
        </w:rPr>
      </w:pPr>
    </w:p>
    <w:p w14:paraId="708D0464" w14:textId="77777777" w:rsidR="00A04320" w:rsidRPr="006C1CFF" w:rsidRDefault="00A04320">
      <w:pPr>
        <w:widowControl/>
        <w:jc w:val="left"/>
        <w:rPr>
          <w:rFonts w:ascii="仿宋_GB2312" w:eastAsia="仿宋_GB2312" w:hAnsi="仿宋"/>
          <w:sz w:val="24"/>
        </w:rPr>
      </w:pPr>
    </w:p>
    <w:p w14:paraId="6CEE7540" w14:textId="77777777" w:rsidR="00CA2E96" w:rsidRPr="006C1CFF" w:rsidRDefault="00F86CD5">
      <w:pPr>
        <w:spacing w:line="360" w:lineRule="auto"/>
        <w:jc w:val="center"/>
        <w:outlineLvl w:val="0"/>
        <w:rPr>
          <w:rFonts w:ascii="仿宋_GB2312" w:eastAsia="仿宋_GB2312" w:hAnsi="仿宋"/>
          <w:b/>
          <w:sz w:val="36"/>
          <w:szCs w:val="36"/>
        </w:rPr>
      </w:pPr>
      <w:bookmarkStart w:id="735" w:name="_Toc128994634"/>
      <w:r w:rsidRPr="006C1CFF">
        <w:rPr>
          <w:rFonts w:ascii="仿宋_GB2312" w:eastAsia="仿宋_GB2312" w:hAnsi="仿宋" w:hint="eastAsia"/>
          <w:b/>
          <w:sz w:val="36"/>
          <w:szCs w:val="36"/>
        </w:rPr>
        <w:lastRenderedPageBreak/>
        <w:t xml:space="preserve">第四章   </w:t>
      </w:r>
      <w:bookmarkStart w:id="736" w:name="_Hlt164229061"/>
      <w:bookmarkEnd w:id="728"/>
      <w:bookmarkEnd w:id="729"/>
      <w:bookmarkEnd w:id="730"/>
      <w:bookmarkEnd w:id="731"/>
      <w:bookmarkEnd w:id="732"/>
      <w:bookmarkEnd w:id="736"/>
      <w:r w:rsidRPr="006C1CFF">
        <w:rPr>
          <w:rFonts w:ascii="仿宋_GB2312" w:eastAsia="仿宋_GB2312" w:hAnsi="仿宋" w:hint="eastAsia"/>
          <w:b/>
          <w:sz w:val="36"/>
          <w:szCs w:val="36"/>
        </w:rPr>
        <w:t>评标程序、评标方法和评标标准</w:t>
      </w:r>
      <w:bookmarkEnd w:id="735"/>
    </w:p>
    <w:p w14:paraId="1314FB15" w14:textId="77777777" w:rsidR="00A04320" w:rsidRPr="006C1CFF" w:rsidRDefault="00F86CD5"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bookmarkStart w:id="737" w:name="_Toc226965814"/>
      <w:bookmarkStart w:id="738" w:name="_Toc164608810"/>
      <w:bookmarkStart w:id="739" w:name="_Toc195842906"/>
      <w:bookmarkStart w:id="740" w:name="_Toc265228379"/>
      <w:bookmarkStart w:id="741" w:name="_Toc164229382"/>
      <w:bookmarkStart w:id="742" w:name="_Toc226337237"/>
      <w:bookmarkStart w:id="743" w:name="_Toc226965731"/>
      <w:bookmarkStart w:id="744" w:name="_Toc150774641"/>
      <w:bookmarkStart w:id="745" w:name="_Toc151193855"/>
      <w:bookmarkStart w:id="746" w:name="_Toc164351635"/>
      <w:bookmarkStart w:id="747" w:name="_Toc151193711"/>
      <w:bookmarkStart w:id="748" w:name="_Toc150509292"/>
      <w:bookmarkStart w:id="749" w:name="_Toc151193783"/>
      <w:bookmarkStart w:id="750" w:name="_Toc151190168"/>
      <w:bookmarkStart w:id="751" w:name="_Toc164608655"/>
      <w:bookmarkStart w:id="752" w:name="_Toc127151541"/>
      <w:bookmarkStart w:id="753" w:name="_Toc305158809"/>
      <w:bookmarkStart w:id="754" w:name="_Toc142311043"/>
      <w:bookmarkStart w:id="755" w:name="_Toc264969231"/>
      <w:bookmarkStart w:id="756" w:name="_Toc127161455"/>
      <w:bookmarkStart w:id="757" w:name="_Toc127151742"/>
      <w:bookmarkStart w:id="758" w:name="_Toc151193639"/>
      <w:bookmarkStart w:id="759" w:name="_Toc151193929"/>
      <w:bookmarkStart w:id="760" w:name="_Toc149720834"/>
      <w:bookmarkStart w:id="761" w:name="_Toc150774746"/>
      <w:bookmarkStart w:id="762" w:name="_Toc164229236"/>
      <w:bookmarkStart w:id="763" w:name="_Toc150480779"/>
      <w:bookmarkStart w:id="764" w:name="_Toc305158883"/>
      <w:bookmarkStart w:id="765" w:name="_Toc226309785"/>
      <w:bookmarkStart w:id="766" w:name="_Toc353825551"/>
      <w:bookmarkStart w:id="767" w:name="_Toc353873941"/>
      <w:r w:rsidRPr="006C1CFF">
        <w:rPr>
          <w:rFonts w:ascii="仿宋_GB2312" w:eastAsia="仿宋_GB2312" w:hAnsi="仿宋" w:hint="eastAsia"/>
          <w:sz w:val="28"/>
          <w:szCs w:val="28"/>
        </w:rPr>
        <w:t>投标文件的符合性审查</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6F11E96"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评标委员会对资格审查合格的投标人的投标文件进行符合性审查，以确定其是否满足招标文件的实质性要求。</w:t>
      </w:r>
      <w:bookmarkStart w:id="768" w:name="_Toc520356167"/>
    </w:p>
    <w:p w14:paraId="0B2F1EB0"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68"/>
      <w:r w:rsidRPr="006C1CFF">
        <w:rPr>
          <w:rFonts w:ascii="仿宋_GB2312" w:eastAsia="仿宋_GB2312" w:hAnsi="仿宋" w:hint="eastAsia"/>
          <w:sz w:val="28"/>
          <w:szCs w:val="28"/>
        </w:rPr>
        <w:t>要求的，</w:t>
      </w:r>
      <w:r w:rsidRPr="006C1CFF">
        <w:rPr>
          <w:rFonts w:ascii="仿宋_GB2312" w:eastAsia="仿宋_GB2312" w:hAnsi="仿宋" w:hint="eastAsia"/>
          <w:b/>
          <w:sz w:val="28"/>
          <w:szCs w:val="28"/>
        </w:rPr>
        <w:t>投标无效</w:t>
      </w:r>
      <w:r w:rsidRPr="006C1CFF">
        <w:rPr>
          <w:rFonts w:ascii="仿宋_GB2312" w:eastAsia="仿宋_GB2312" w:hAnsi="仿宋" w:hint="eastAsia"/>
          <w:sz w:val="28"/>
          <w:szCs w:val="28"/>
        </w:rPr>
        <w:t>。</w:t>
      </w:r>
    </w:p>
    <w:p w14:paraId="29B8F046" w14:textId="77777777" w:rsidR="00A04320" w:rsidRPr="006C1CFF" w:rsidRDefault="00F86CD5" w:rsidP="006C1CFF">
      <w:pPr>
        <w:tabs>
          <w:tab w:val="left" w:pos="900"/>
          <w:tab w:val="left" w:pos="1080"/>
          <w:tab w:val="left" w:pos="1589"/>
        </w:tabs>
        <w:snapToGrid w:val="0"/>
        <w:spacing w:line="360" w:lineRule="auto"/>
        <w:ind w:leftChars="-170" w:left="59" w:hangingChars="148" w:hanging="416"/>
        <w:jc w:val="center"/>
        <w:rPr>
          <w:rFonts w:ascii="仿宋_GB2312" w:eastAsia="仿宋_GB2312" w:hAnsi="仿宋"/>
          <w:b/>
          <w:color w:val="000000"/>
          <w:sz w:val="28"/>
          <w:szCs w:val="28"/>
        </w:rPr>
      </w:pPr>
      <w:r w:rsidRPr="006C1CFF">
        <w:rPr>
          <w:rFonts w:ascii="仿宋_GB2312" w:eastAsia="仿宋_GB2312" w:hAnsi="仿宋" w:hint="eastAsia"/>
          <w:b/>
          <w:sz w:val="28"/>
          <w:szCs w:val="28"/>
        </w:rPr>
        <w:t>符合性审查要求</w:t>
      </w:r>
    </w:p>
    <w:p w14:paraId="36E678F5" w14:textId="77777777" w:rsidR="00A04320" w:rsidRDefault="00A04320" w:rsidP="006C1CFF">
      <w:pPr>
        <w:tabs>
          <w:tab w:val="left" w:pos="1080"/>
          <w:tab w:val="left" w:pos="1589"/>
        </w:tabs>
        <w:snapToGrid w:val="0"/>
        <w:spacing w:line="360" w:lineRule="auto"/>
        <w:rPr>
          <w:rFonts w:ascii="仿宋_GB2312" w:eastAsia="仿宋_GB2312" w:hAnsi="仿宋"/>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813"/>
        <w:gridCol w:w="6725"/>
      </w:tblGrid>
      <w:tr w:rsidR="006C1CFF" w14:paraId="4414D18D" w14:textId="77777777" w:rsidTr="00FA69C3">
        <w:trPr>
          <w:trHeight w:val="300"/>
          <w:jc w:val="center"/>
        </w:trPr>
        <w:tc>
          <w:tcPr>
            <w:tcW w:w="404" w:type="pct"/>
            <w:vAlign w:val="center"/>
          </w:tcPr>
          <w:p w14:paraId="42BB2C71" w14:textId="77777777" w:rsidR="006C1CFF" w:rsidRDefault="006C1CFF" w:rsidP="00FA69C3">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序号</w:t>
            </w:r>
          </w:p>
        </w:tc>
        <w:tc>
          <w:tcPr>
            <w:tcW w:w="976" w:type="pct"/>
            <w:vAlign w:val="center"/>
          </w:tcPr>
          <w:p w14:paraId="21A4B1EF" w14:textId="77777777" w:rsidR="006C1CFF" w:rsidRDefault="006C1CFF" w:rsidP="00FA69C3">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审查因素</w:t>
            </w:r>
          </w:p>
        </w:tc>
        <w:tc>
          <w:tcPr>
            <w:tcW w:w="3620" w:type="pct"/>
            <w:vAlign w:val="center"/>
          </w:tcPr>
          <w:p w14:paraId="464AF138" w14:textId="77777777" w:rsidR="006C1CFF" w:rsidRDefault="006C1CFF" w:rsidP="00FA69C3">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审查内容</w:t>
            </w:r>
          </w:p>
        </w:tc>
      </w:tr>
      <w:tr w:rsidR="006C1CFF" w14:paraId="2BDB5B2D" w14:textId="77777777" w:rsidTr="00FA69C3">
        <w:trPr>
          <w:trHeight w:val="685"/>
          <w:jc w:val="center"/>
        </w:trPr>
        <w:tc>
          <w:tcPr>
            <w:tcW w:w="404" w:type="pct"/>
            <w:vAlign w:val="center"/>
          </w:tcPr>
          <w:p w14:paraId="6DB7F0C0" w14:textId="77777777" w:rsidR="006C1CFF" w:rsidRDefault="006C1CFF" w:rsidP="00FA69C3">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1</w:t>
            </w:r>
          </w:p>
        </w:tc>
        <w:tc>
          <w:tcPr>
            <w:tcW w:w="976" w:type="pct"/>
            <w:vAlign w:val="center"/>
          </w:tcPr>
          <w:p w14:paraId="449BF07C"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授权委托书</w:t>
            </w:r>
          </w:p>
        </w:tc>
        <w:tc>
          <w:tcPr>
            <w:tcW w:w="3620" w:type="pct"/>
            <w:vAlign w:val="center"/>
          </w:tcPr>
          <w:p w14:paraId="2D658CE8"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按招标文件要求提供授权委托书；</w:t>
            </w:r>
          </w:p>
        </w:tc>
      </w:tr>
      <w:tr w:rsidR="006C1CFF" w14:paraId="468A079C" w14:textId="77777777" w:rsidTr="00FA69C3">
        <w:trPr>
          <w:trHeight w:val="685"/>
          <w:jc w:val="center"/>
        </w:trPr>
        <w:tc>
          <w:tcPr>
            <w:tcW w:w="404" w:type="pct"/>
            <w:vAlign w:val="center"/>
          </w:tcPr>
          <w:p w14:paraId="19459E59" w14:textId="77777777" w:rsidR="006C1CFF" w:rsidRDefault="006C1CFF" w:rsidP="00FA69C3">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2</w:t>
            </w:r>
          </w:p>
        </w:tc>
        <w:tc>
          <w:tcPr>
            <w:tcW w:w="976" w:type="pct"/>
            <w:vAlign w:val="center"/>
          </w:tcPr>
          <w:p w14:paraId="1ED87D5F"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投标完整性</w:t>
            </w:r>
          </w:p>
        </w:tc>
        <w:tc>
          <w:tcPr>
            <w:tcW w:w="3620" w:type="pct"/>
            <w:vAlign w:val="center"/>
          </w:tcPr>
          <w:p w14:paraId="724E7276"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sz w:val="28"/>
                <w:szCs w:val="28"/>
              </w:rPr>
              <w:t>未将一个采购包中的内容拆开投标；</w:t>
            </w:r>
          </w:p>
        </w:tc>
      </w:tr>
      <w:tr w:rsidR="006C1CFF" w14:paraId="209D9FD3" w14:textId="77777777" w:rsidTr="00FA69C3">
        <w:trPr>
          <w:trHeight w:val="685"/>
          <w:jc w:val="center"/>
        </w:trPr>
        <w:tc>
          <w:tcPr>
            <w:tcW w:w="404" w:type="pct"/>
            <w:vAlign w:val="center"/>
          </w:tcPr>
          <w:p w14:paraId="3852D77F" w14:textId="77777777" w:rsidR="006C1CFF" w:rsidRDefault="006C1CFF" w:rsidP="00FA69C3">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3</w:t>
            </w:r>
          </w:p>
        </w:tc>
        <w:tc>
          <w:tcPr>
            <w:tcW w:w="976" w:type="pct"/>
            <w:vAlign w:val="center"/>
          </w:tcPr>
          <w:p w14:paraId="5D21E539"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w:t>
            </w:r>
          </w:p>
        </w:tc>
        <w:tc>
          <w:tcPr>
            <w:tcW w:w="3620" w:type="pct"/>
            <w:vAlign w:val="center"/>
          </w:tcPr>
          <w:p w14:paraId="78639D7C"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投标报价未</w:t>
            </w:r>
            <w:r>
              <w:rPr>
                <w:rFonts w:ascii="仿宋_GB2312" w:eastAsia="仿宋_GB2312" w:hint="eastAsia"/>
                <w:color w:val="000000"/>
                <w:sz w:val="28"/>
                <w:szCs w:val="28"/>
              </w:rPr>
              <w:t>超过招标文件中规定的项目/采购</w:t>
            </w:r>
            <w:proofErr w:type="gramStart"/>
            <w:r>
              <w:rPr>
                <w:rFonts w:ascii="仿宋_GB2312" w:eastAsia="仿宋_GB2312" w:hint="eastAsia"/>
                <w:color w:val="000000"/>
                <w:sz w:val="28"/>
                <w:szCs w:val="28"/>
              </w:rPr>
              <w:t>包预算</w:t>
            </w:r>
            <w:proofErr w:type="gramEnd"/>
            <w:r>
              <w:rPr>
                <w:rFonts w:ascii="仿宋_GB2312" w:eastAsia="仿宋_GB2312" w:hint="eastAsia"/>
                <w:color w:val="000000"/>
                <w:sz w:val="28"/>
                <w:szCs w:val="28"/>
              </w:rPr>
              <w:t>金额或者项目/采购</w:t>
            </w:r>
            <w:proofErr w:type="gramStart"/>
            <w:r>
              <w:rPr>
                <w:rFonts w:ascii="仿宋_GB2312" w:eastAsia="仿宋_GB2312" w:hint="eastAsia"/>
                <w:color w:val="000000"/>
                <w:sz w:val="28"/>
                <w:szCs w:val="28"/>
              </w:rPr>
              <w:t>包最高</w:t>
            </w:r>
            <w:proofErr w:type="gramEnd"/>
            <w:r>
              <w:rPr>
                <w:rFonts w:ascii="仿宋_GB2312" w:eastAsia="仿宋_GB2312" w:hint="eastAsia"/>
                <w:color w:val="000000"/>
                <w:sz w:val="28"/>
                <w:szCs w:val="28"/>
              </w:rPr>
              <w:t>限价</w:t>
            </w:r>
            <w:r>
              <w:rPr>
                <w:rFonts w:ascii="仿宋_GB2312" w:eastAsia="仿宋_GB2312" w:hint="eastAsia"/>
                <w:color w:val="000000"/>
                <w:kern w:val="0"/>
                <w:sz w:val="28"/>
                <w:szCs w:val="28"/>
              </w:rPr>
              <w:t>；</w:t>
            </w:r>
          </w:p>
        </w:tc>
      </w:tr>
      <w:tr w:rsidR="006C1CFF" w14:paraId="1EDFEBB3" w14:textId="77777777" w:rsidTr="00FA69C3">
        <w:trPr>
          <w:trHeight w:val="685"/>
          <w:jc w:val="center"/>
        </w:trPr>
        <w:tc>
          <w:tcPr>
            <w:tcW w:w="404" w:type="pct"/>
            <w:vAlign w:val="center"/>
          </w:tcPr>
          <w:p w14:paraId="5A092C34" w14:textId="77777777" w:rsidR="006C1CFF" w:rsidRDefault="006C1CFF" w:rsidP="00FA69C3">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4</w:t>
            </w:r>
          </w:p>
        </w:tc>
        <w:tc>
          <w:tcPr>
            <w:tcW w:w="976" w:type="pct"/>
            <w:vAlign w:val="center"/>
          </w:tcPr>
          <w:p w14:paraId="2CF1BCD4"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报价唯一性</w:t>
            </w:r>
          </w:p>
        </w:tc>
        <w:tc>
          <w:tcPr>
            <w:tcW w:w="3620" w:type="pct"/>
            <w:vAlign w:val="center"/>
          </w:tcPr>
          <w:p w14:paraId="50E5E71C"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投标文件未</w:t>
            </w:r>
            <w:r>
              <w:rPr>
                <w:rFonts w:ascii="仿宋_GB2312" w:eastAsia="仿宋_GB2312" w:hint="eastAsia"/>
                <w:sz w:val="28"/>
                <w:szCs w:val="28"/>
              </w:rPr>
              <w:t>出现可选择性或可调整的报价（招标文件另有规定的除外）</w:t>
            </w:r>
            <w:r>
              <w:rPr>
                <w:rFonts w:ascii="仿宋_GB2312" w:eastAsia="仿宋_GB2312" w:hint="eastAsia"/>
                <w:color w:val="000000"/>
                <w:kern w:val="0"/>
                <w:sz w:val="28"/>
                <w:szCs w:val="28"/>
              </w:rPr>
              <w:t>；</w:t>
            </w:r>
          </w:p>
        </w:tc>
      </w:tr>
      <w:tr w:rsidR="006C1CFF" w14:paraId="3290246E" w14:textId="77777777" w:rsidTr="00FA69C3">
        <w:trPr>
          <w:trHeight w:val="685"/>
          <w:jc w:val="center"/>
        </w:trPr>
        <w:tc>
          <w:tcPr>
            <w:tcW w:w="404" w:type="pct"/>
            <w:vAlign w:val="center"/>
          </w:tcPr>
          <w:p w14:paraId="0F61F34B" w14:textId="77777777" w:rsidR="006C1CFF" w:rsidRDefault="006C1CFF" w:rsidP="00FA69C3">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5</w:t>
            </w:r>
          </w:p>
        </w:tc>
        <w:tc>
          <w:tcPr>
            <w:tcW w:w="976" w:type="pct"/>
            <w:vAlign w:val="center"/>
          </w:tcPr>
          <w:p w14:paraId="3BBF3FBD"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投标有效期</w:t>
            </w:r>
          </w:p>
        </w:tc>
        <w:tc>
          <w:tcPr>
            <w:tcW w:w="3620" w:type="pct"/>
            <w:vAlign w:val="center"/>
          </w:tcPr>
          <w:p w14:paraId="32FD180B"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投标文件中承诺的投标有效期满足招标文件中载明的投标有效期的；</w:t>
            </w:r>
          </w:p>
        </w:tc>
      </w:tr>
      <w:tr w:rsidR="006C1CFF" w14:paraId="2F8F19D7" w14:textId="77777777" w:rsidTr="00FA69C3">
        <w:trPr>
          <w:trHeight w:val="685"/>
          <w:jc w:val="center"/>
        </w:trPr>
        <w:tc>
          <w:tcPr>
            <w:tcW w:w="404" w:type="pct"/>
            <w:vAlign w:val="center"/>
          </w:tcPr>
          <w:p w14:paraId="5ED25FE8" w14:textId="77777777" w:rsidR="006C1CFF" w:rsidRDefault="006C1CFF" w:rsidP="00FA69C3">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6</w:t>
            </w:r>
          </w:p>
        </w:tc>
        <w:tc>
          <w:tcPr>
            <w:tcW w:w="976" w:type="pct"/>
            <w:vAlign w:val="center"/>
          </w:tcPr>
          <w:p w14:paraId="47B64037"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实质性格式</w:t>
            </w:r>
          </w:p>
        </w:tc>
        <w:tc>
          <w:tcPr>
            <w:tcW w:w="3620" w:type="pct"/>
            <w:vAlign w:val="center"/>
          </w:tcPr>
          <w:p w14:paraId="35CA5E44" w14:textId="77777777" w:rsidR="006C1CFF" w:rsidRDefault="006C1CFF" w:rsidP="00FA69C3">
            <w:pPr>
              <w:widowControl/>
              <w:jc w:val="left"/>
              <w:rPr>
                <w:rFonts w:ascii="仿宋_GB2312" w:eastAsia="仿宋_GB2312"/>
                <w:color w:val="000000"/>
                <w:kern w:val="0"/>
                <w:sz w:val="28"/>
                <w:szCs w:val="28"/>
              </w:rPr>
            </w:pPr>
            <w:r>
              <w:rPr>
                <w:rFonts w:ascii="仿宋_GB2312" w:eastAsia="仿宋_GB2312" w:hint="eastAsia"/>
                <w:kern w:val="0"/>
                <w:sz w:val="28"/>
                <w:szCs w:val="28"/>
              </w:rPr>
              <w:t>标记为“实质性格式”的文件均按招标文件要求提供；</w:t>
            </w:r>
          </w:p>
        </w:tc>
      </w:tr>
      <w:tr w:rsidR="006C1CFF" w14:paraId="1743F460" w14:textId="77777777" w:rsidTr="00FA69C3">
        <w:trPr>
          <w:trHeight w:val="685"/>
          <w:jc w:val="center"/>
        </w:trPr>
        <w:tc>
          <w:tcPr>
            <w:tcW w:w="404" w:type="pct"/>
            <w:vAlign w:val="center"/>
          </w:tcPr>
          <w:p w14:paraId="1FDF1D5B" w14:textId="77777777" w:rsidR="006C1CFF" w:rsidRPr="00C71B58" w:rsidRDefault="006C1CFF" w:rsidP="00FA69C3">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7</w:t>
            </w:r>
          </w:p>
        </w:tc>
        <w:tc>
          <w:tcPr>
            <w:tcW w:w="976" w:type="pct"/>
            <w:vAlign w:val="center"/>
          </w:tcPr>
          <w:p w14:paraId="4D75F424" w14:textId="77777777" w:rsidR="006C1CFF" w:rsidRPr="00C71B58" w:rsidRDefault="006C1CFF" w:rsidP="00FA69C3">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报价的修正（如有）</w:t>
            </w:r>
          </w:p>
        </w:tc>
        <w:tc>
          <w:tcPr>
            <w:tcW w:w="3620" w:type="pct"/>
            <w:vAlign w:val="center"/>
          </w:tcPr>
          <w:p w14:paraId="4123D8E1" w14:textId="77777777" w:rsidR="006C1CFF" w:rsidRPr="00C71B58" w:rsidRDefault="006C1CFF" w:rsidP="00FA69C3">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不涉及报价修正，或投标文件报价出现前后不一致时，投标人对修正后的报价予以确认；（如有）</w:t>
            </w:r>
          </w:p>
        </w:tc>
      </w:tr>
      <w:tr w:rsidR="006C1CFF" w14:paraId="076C972E" w14:textId="77777777" w:rsidTr="00FA69C3">
        <w:trPr>
          <w:trHeight w:val="685"/>
          <w:jc w:val="center"/>
        </w:trPr>
        <w:tc>
          <w:tcPr>
            <w:tcW w:w="404" w:type="pct"/>
            <w:vAlign w:val="center"/>
          </w:tcPr>
          <w:p w14:paraId="2502C90A" w14:textId="77777777" w:rsidR="006C1CFF" w:rsidRPr="00C71B58" w:rsidRDefault="006C1CFF" w:rsidP="00FA69C3">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8</w:t>
            </w:r>
          </w:p>
        </w:tc>
        <w:tc>
          <w:tcPr>
            <w:tcW w:w="976" w:type="pct"/>
            <w:vAlign w:val="center"/>
          </w:tcPr>
          <w:p w14:paraId="76E74704" w14:textId="77777777" w:rsidR="006C1CFF" w:rsidRPr="00C71B58" w:rsidRDefault="006C1CFF" w:rsidP="00FA69C3">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报价合理性</w:t>
            </w:r>
          </w:p>
        </w:tc>
        <w:tc>
          <w:tcPr>
            <w:tcW w:w="3620" w:type="pct"/>
            <w:vAlign w:val="center"/>
          </w:tcPr>
          <w:p w14:paraId="219C621C" w14:textId="77777777" w:rsidR="006C1CFF" w:rsidRPr="00C71B58" w:rsidRDefault="006C1CFF" w:rsidP="00FA69C3">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报价合理，或投标人的报价明显低于其他通过符合性审查投标人的报价，有可能影响产品质量或者不能诚信履约的，能够应评标委员会要求在规定时间内证明其报价合理性的；</w:t>
            </w:r>
          </w:p>
        </w:tc>
      </w:tr>
      <w:tr w:rsidR="006C1CFF" w14:paraId="504F58F5" w14:textId="77777777" w:rsidTr="00FA69C3">
        <w:trPr>
          <w:trHeight w:val="685"/>
          <w:jc w:val="center"/>
        </w:trPr>
        <w:tc>
          <w:tcPr>
            <w:tcW w:w="404" w:type="pct"/>
            <w:vAlign w:val="center"/>
          </w:tcPr>
          <w:p w14:paraId="6BF06C5E" w14:textId="77777777" w:rsidR="006C1CFF" w:rsidRPr="00C71B58" w:rsidRDefault="006C1CFF" w:rsidP="00FA69C3">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9</w:t>
            </w:r>
          </w:p>
        </w:tc>
        <w:tc>
          <w:tcPr>
            <w:tcW w:w="976" w:type="pct"/>
            <w:vAlign w:val="center"/>
          </w:tcPr>
          <w:p w14:paraId="017A35E2" w14:textId="77777777" w:rsidR="006C1CFF" w:rsidRPr="00C71B58" w:rsidRDefault="006C1CFF" w:rsidP="00FA69C3">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公平竞争</w:t>
            </w:r>
          </w:p>
        </w:tc>
        <w:tc>
          <w:tcPr>
            <w:tcW w:w="3620" w:type="pct"/>
            <w:vAlign w:val="center"/>
          </w:tcPr>
          <w:p w14:paraId="4871C996" w14:textId="77777777" w:rsidR="006C1CFF" w:rsidRPr="00C71B58" w:rsidRDefault="006C1CFF" w:rsidP="00FA69C3">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投标人遵循公平竞争的原则，不存在恶意串通，妨碍其他投标人的竞争行为，不存在损害采购人或者其他投标人的合法权益情形的；</w:t>
            </w:r>
          </w:p>
        </w:tc>
      </w:tr>
      <w:tr w:rsidR="006C1CFF" w14:paraId="42A52A45" w14:textId="77777777" w:rsidTr="00FA69C3">
        <w:trPr>
          <w:trHeight w:val="685"/>
          <w:jc w:val="center"/>
        </w:trPr>
        <w:tc>
          <w:tcPr>
            <w:tcW w:w="404" w:type="pct"/>
            <w:vAlign w:val="center"/>
          </w:tcPr>
          <w:p w14:paraId="0F148FAA" w14:textId="77777777" w:rsidR="006C1CFF" w:rsidRPr="00C71B58" w:rsidRDefault="006C1CFF" w:rsidP="00FA69C3">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lastRenderedPageBreak/>
              <w:t>10</w:t>
            </w:r>
          </w:p>
        </w:tc>
        <w:tc>
          <w:tcPr>
            <w:tcW w:w="976" w:type="pct"/>
            <w:vAlign w:val="center"/>
          </w:tcPr>
          <w:p w14:paraId="22D82C60" w14:textId="77777777" w:rsidR="006C1CFF" w:rsidRPr="00C71B58" w:rsidRDefault="006C1CFF" w:rsidP="00FA69C3">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串通投标</w:t>
            </w:r>
          </w:p>
        </w:tc>
        <w:tc>
          <w:tcPr>
            <w:tcW w:w="3620" w:type="pct"/>
            <w:vAlign w:val="center"/>
          </w:tcPr>
          <w:p w14:paraId="5A2B1A84" w14:textId="77777777" w:rsidR="006C1CFF" w:rsidRPr="00C71B58" w:rsidRDefault="006C1CFF" w:rsidP="00FA69C3">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w:t>
            </w:r>
            <w:proofErr w:type="gramStart"/>
            <w:r w:rsidRPr="00C71B58">
              <w:rPr>
                <w:rFonts w:ascii="仿宋_GB2312" w:eastAsia="仿宋_GB2312" w:hint="eastAsia"/>
                <w:color w:val="000000" w:themeColor="text1"/>
                <w:sz w:val="28"/>
                <w:szCs w:val="28"/>
              </w:rPr>
              <w:t>呈规律</w:t>
            </w:r>
            <w:proofErr w:type="gramEnd"/>
            <w:r w:rsidRPr="00C71B58">
              <w:rPr>
                <w:rFonts w:ascii="仿宋_GB2312" w:eastAsia="仿宋_GB2312" w:hint="eastAsia"/>
                <w:color w:val="000000" w:themeColor="text1"/>
                <w:sz w:val="28"/>
                <w:szCs w:val="28"/>
              </w:rPr>
              <w:t xml:space="preserve"> 性差异；（五）不同投标人的投标文件相互混装；（六）不同投标人的投标保证金从同一单位或者个人的账户转出；</w:t>
            </w:r>
          </w:p>
        </w:tc>
      </w:tr>
      <w:tr w:rsidR="006C1CFF" w14:paraId="1F6C8721" w14:textId="77777777" w:rsidTr="00FA69C3">
        <w:trPr>
          <w:trHeight w:val="685"/>
          <w:jc w:val="center"/>
        </w:trPr>
        <w:tc>
          <w:tcPr>
            <w:tcW w:w="404" w:type="pct"/>
            <w:vAlign w:val="center"/>
          </w:tcPr>
          <w:p w14:paraId="55537D9F" w14:textId="77777777" w:rsidR="006C1CFF" w:rsidRPr="00C71B58" w:rsidRDefault="006C1CFF" w:rsidP="00FA69C3">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11</w:t>
            </w:r>
          </w:p>
        </w:tc>
        <w:tc>
          <w:tcPr>
            <w:tcW w:w="976" w:type="pct"/>
            <w:vAlign w:val="center"/>
          </w:tcPr>
          <w:p w14:paraId="7F070D75" w14:textId="77777777" w:rsidR="006C1CFF" w:rsidRPr="00C71B58" w:rsidRDefault="006C1CFF" w:rsidP="00FA69C3">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附加条件</w:t>
            </w:r>
          </w:p>
        </w:tc>
        <w:tc>
          <w:tcPr>
            <w:tcW w:w="3620" w:type="pct"/>
            <w:vAlign w:val="center"/>
          </w:tcPr>
          <w:p w14:paraId="4C9C3365" w14:textId="77777777" w:rsidR="006C1CFF" w:rsidRPr="00C71B58" w:rsidRDefault="006C1CFF" w:rsidP="00FA69C3">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投标文件未含有采购人不能接受的附加条件的；</w:t>
            </w:r>
          </w:p>
        </w:tc>
      </w:tr>
      <w:tr w:rsidR="001A31E6" w14:paraId="7E8376B0" w14:textId="77777777" w:rsidTr="00FA69C3">
        <w:trPr>
          <w:trHeight w:val="685"/>
          <w:jc w:val="center"/>
        </w:trPr>
        <w:tc>
          <w:tcPr>
            <w:tcW w:w="404" w:type="pct"/>
            <w:vAlign w:val="center"/>
          </w:tcPr>
          <w:p w14:paraId="49E49BCD" w14:textId="092D394A" w:rsidR="001A31E6" w:rsidRPr="00C71B58" w:rsidRDefault="001A31E6" w:rsidP="001A31E6">
            <w:pPr>
              <w:widowControl/>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12</w:t>
            </w:r>
          </w:p>
        </w:tc>
        <w:tc>
          <w:tcPr>
            <w:tcW w:w="976" w:type="pct"/>
            <w:vAlign w:val="center"/>
          </w:tcPr>
          <w:p w14:paraId="6239EAE7" w14:textId="26FB86B4" w:rsidR="001A31E6" w:rsidRPr="00C71B58" w:rsidRDefault="001A31E6" w:rsidP="001A31E6">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其他无效情形</w:t>
            </w:r>
          </w:p>
        </w:tc>
        <w:tc>
          <w:tcPr>
            <w:tcW w:w="3620" w:type="pct"/>
            <w:vAlign w:val="center"/>
          </w:tcPr>
          <w:p w14:paraId="62F57B2E" w14:textId="1A6B716C" w:rsidR="001A31E6" w:rsidRPr="00C71B58" w:rsidRDefault="001A31E6" w:rsidP="001A31E6">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投标人、投标文件不存在不符合法律、法规和招标文件规定的其他无效情形。</w:t>
            </w:r>
          </w:p>
        </w:tc>
      </w:tr>
    </w:tbl>
    <w:p w14:paraId="2188C3DF" w14:textId="77777777" w:rsidR="006C1CFF" w:rsidRPr="006C1CFF" w:rsidRDefault="006C1CFF" w:rsidP="006C1CFF">
      <w:pPr>
        <w:tabs>
          <w:tab w:val="left" w:pos="1080"/>
          <w:tab w:val="left" w:pos="1589"/>
        </w:tabs>
        <w:snapToGrid w:val="0"/>
        <w:spacing w:line="360" w:lineRule="auto"/>
        <w:rPr>
          <w:rFonts w:ascii="仿宋_GB2312" w:eastAsia="仿宋_GB2312" w:hAnsi="仿宋"/>
          <w:sz w:val="28"/>
          <w:szCs w:val="28"/>
        </w:rPr>
        <w:sectPr w:rsidR="006C1CFF" w:rsidRPr="006C1CFF" w:rsidSect="00467909">
          <w:headerReference w:type="even" r:id="rId9"/>
          <w:footerReference w:type="even" r:id="rId10"/>
          <w:headerReference w:type="first" r:id="rId11"/>
          <w:footerReference w:type="first" r:id="rId12"/>
          <w:pgSz w:w="11907" w:h="16840"/>
          <w:pgMar w:top="1418" w:right="1134" w:bottom="1418" w:left="1701" w:header="851" w:footer="851" w:gutter="0"/>
          <w:cols w:space="720"/>
          <w:docGrid w:linePitch="462"/>
        </w:sectPr>
      </w:pPr>
    </w:p>
    <w:p w14:paraId="16CF1569" w14:textId="77777777" w:rsidR="00A04320" w:rsidRPr="006C1CFF" w:rsidRDefault="00F86CD5"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6C1CFF">
        <w:rPr>
          <w:rFonts w:ascii="仿宋_GB2312" w:eastAsia="仿宋_GB2312" w:hAnsi="仿宋" w:hint="eastAsia"/>
          <w:sz w:val="28"/>
          <w:szCs w:val="28"/>
        </w:rPr>
        <w:lastRenderedPageBreak/>
        <w:t>投标文件有关事项的澄清或者说明</w:t>
      </w:r>
    </w:p>
    <w:p w14:paraId="217516FE"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评标过程中，评标委员会将以书面形式要求投标人对其投标文件中含义不明确、同类问题表述不一致或者有明显文字和计算错误的内容，</w:t>
      </w:r>
      <w:proofErr w:type="gramStart"/>
      <w:r w:rsidRPr="006C1CFF">
        <w:rPr>
          <w:rFonts w:ascii="仿宋_GB2312" w:eastAsia="仿宋_GB2312" w:hAnsi="仿宋" w:hint="eastAsia"/>
          <w:sz w:val="28"/>
          <w:szCs w:val="28"/>
        </w:rPr>
        <w:t>作出</w:t>
      </w:r>
      <w:proofErr w:type="gramEnd"/>
      <w:r w:rsidRPr="006C1CFF">
        <w:rPr>
          <w:rFonts w:ascii="仿宋_GB2312" w:eastAsia="仿宋_GB2312" w:hAnsi="仿宋" w:hint="eastAsia"/>
          <w:sz w:val="28"/>
          <w:szCs w:val="28"/>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23FFCA71"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6C1CFF">
        <w:rPr>
          <w:rFonts w:ascii="仿宋_GB2312" w:eastAsia="仿宋_GB2312" w:hAnsi="仿宋" w:hint="eastAsia"/>
          <w:b/>
          <w:sz w:val="28"/>
          <w:szCs w:val="28"/>
        </w:rPr>
        <w:t>无效投标处理</w:t>
      </w:r>
      <w:r w:rsidRPr="006C1CFF">
        <w:rPr>
          <w:rFonts w:ascii="仿宋_GB2312" w:eastAsia="仿宋_GB2312" w:hAnsi="仿宋" w:hint="eastAsia"/>
          <w:sz w:val="28"/>
          <w:szCs w:val="28"/>
        </w:rPr>
        <w:t>。</w:t>
      </w:r>
    </w:p>
    <w:p w14:paraId="2706256C"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C1CFF">
        <w:rPr>
          <w:rFonts w:ascii="仿宋_GB2312" w:eastAsia="仿宋_GB2312" w:hAnsi="仿宋" w:hint="eastAsia"/>
          <w:b/>
          <w:sz w:val="28"/>
          <w:szCs w:val="28"/>
        </w:rPr>
        <w:t>投标无效</w:t>
      </w:r>
      <w:r w:rsidRPr="006C1CFF">
        <w:rPr>
          <w:rFonts w:ascii="仿宋_GB2312" w:eastAsia="仿宋_GB2312" w:hAnsi="仿宋" w:hint="eastAsia"/>
          <w:sz w:val="28"/>
          <w:szCs w:val="28"/>
        </w:rPr>
        <w:t>。</w:t>
      </w:r>
    </w:p>
    <w:p w14:paraId="31D667F1"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投标文件报价出现前后不一致的，按照下列规定修正：</w:t>
      </w:r>
    </w:p>
    <w:p w14:paraId="095E5BE0" w14:textId="77777777" w:rsidR="00A04320" w:rsidRPr="006C1CFF" w:rsidRDefault="00F86CD5"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6C1CFF">
        <w:rPr>
          <w:rFonts w:ascii="仿宋_GB2312" w:eastAsia="仿宋_GB2312" w:hAnsi="仿宋" w:hint="eastAsia"/>
          <w:sz w:val="28"/>
          <w:szCs w:val="28"/>
        </w:rPr>
        <w:t>招标文件对于报价修正是否另有规定：无，按下述2.4.2-2.4.7项规定修正。</w:t>
      </w:r>
    </w:p>
    <w:p w14:paraId="03F75341" w14:textId="77777777" w:rsidR="00A04320" w:rsidRPr="006C1CFF" w:rsidRDefault="00F86CD5"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6C1CFF">
        <w:rPr>
          <w:rFonts w:ascii="仿宋_GB2312" w:eastAsia="仿宋_GB2312" w:hAnsi="仿宋" w:hint="eastAsia"/>
          <w:color w:val="000000"/>
          <w:sz w:val="28"/>
          <w:szCs w:val="28"/>
        </w:rPr>
        <w:t>单独递交的开标一览表（报价表）与投标文件中开标一览表（报价表）内容不一致的，以单独递交的开标一览表（报价表）为准；</w:t>
      </w:r>
    </w:p>
    <w:p w14:paraId="4241A4E7" w14:textId="77777777" w:rsidR="00A04320" w:rsidRPr="006C1CFF" w:rsidRDefault="00F86CD5"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6C1CFF">
        <w:rPr>
          <w:rFonts w:ascii="仿宋_GB2312" w:eastAsia="仿宋_GB2312" w:hAnsi="仿宋" w:hint="eastAsia"/>
          <w:color w:val="000000"/>
          <w:sz w:val="28"/>
          <w:szCs w:val="28"/>
        </w:rPr>
        <w:t>投标文件中开标一览表（报价表）内容与投标文件中相应内容不一致的，以开标一览表（报价表）为准；</w:t>
      </w:r>
    </w:p>
    <w:p w14:paraId="6B6005E9" w14:textId="77777777" w:rsidR="00A04320" w:rsidRPr="006C1CFF" w:rsidRDefault="00F86CD5"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6C1CFF">
        <w:rPr>
          <w:rFonts w:ascii="仿宋_GB2312" w:eastAsia="仿宋_GB2312" w:hAnsi="仿宋" w:hint="eastAsia"/>
          <w:color w:val="000000"/>
          <w:sz w:val="28"/>
          <w:szCs w:val="28"/>
        </w:rPr>
        <w:lastRenderedPageBreak/>
        <w:t>大写金额和小写金额不一致的，以大写金额为准；</w:t>
      </w:r>
    </w:p>
    <w:p w14:paraId="5DCFAD3C" w14:textId="77777777" w:rsidR="00A04320" w:rsidRPr="006C1CFF" w:rsidRDefault="00F86CD5"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6C1CFF">
        <w:rPr>
          <w:rFonts w:ascii="仿宋_GB2312" w:eastAsia="仿宋_GB2312" w:hAnsi="仿宋" w:hint="eastAsia"/>
          <w:color w:val="000000"/>
          <w:sz w:val="28"/>
          <w:szCs w:val="28"/>
        </w:rPr>
        <w:t>单价金额小数点或者百分比有明显错位的，以开标一览表的总价为准，并修改单价；</w:t>
      </w:r>
    </w:p>
    <w:p w14:paraId="0335BEBA" w14:textId="77777777" w:rsidR="00A04320" w:rsidRPr="006C1CFF" w:rsidRDefault="00F86CD5"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6C1CFF">
        <w:rPr>
          <w:rFonts w:ascii="仿宋_GB2312" w:eastAsia="仿宋_GB2312" w:hAnsi="仿宋" w:hint="eastAsia"/>
          <w:color w:val="000000"/>
          <w:sz w:val="28"/>
          <w:szCs w:val="28"/>
        </w:rPr>
        <w:t>总价金额与按单价汇总金额不一致的，以单价金额计算结果为准。</w:t>
      </w:r>
    </w:p>
    <w:p w14:paraId="3FE29693" w14:textId="77777777" w:rsidR="00A04320" w:rsidRPr="006C1CFF" w:rsidRDefault="00F86CD5"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6C1CFF">
        <w:rPr>
          <w:rFonts w:ascii="仿宋_GB2312" w:eastAsia="仿宋_GB2312" w:hAnsi="仿宋" w:hint="eastAsia"/>
          <w:sz w:val="28"/>
          <w:szCs w:val="28"/>
        </w:rPr>
        <w:t>同时出现两种以上不一致的，按照前款规定的顺序修正。修正后的报价经投标人书面确认后产生约束力，投标人不确认的，其</w:t>
      </w:r>
      <w:r w:rsidRPr="006C1CFF">
        <w:rPr>
          <w:rFonts w:ascii="仿宋_GB2312" w:eastAsia="仿宋_GB2312" w:hAnsi="仿宋" w:hint="eastAsia"/>
          <w:b/>
          <w:sz w:val="28"/>
          <w:szCs w:val="28"/>
        </w:rPr>
        <w:t>投标无效</w:t>
      </w:r>
      <w:r w:rsidRPr="006C1CFF">
        <w:rPr>
          <w:rFonts w:ascii="仿宋_GB2312" w:eastAsia="仿宋_GB2312" w:hAnsi="仿宋" w:hint="eastAsia"/>
          <w:sz w:val="28"/>
          <w:szCs w:val="28"/>
        </w:rPr>
        <w:t>。</w:t>
      </w:r>
    </w:p>
    <w:p w14:paraId="72B7574C" w14:textId="77777777" w:rsidR="00A04320" w:rsidRPr="006C1CFF" w:rsidRDefault="00F86CD5"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6C1CFF">
        <w:rPr>
          <w:rFonts w:ascii="仿宋_GB2312" w:eastAsia="仿宋_GB2312" w:hAnsi="仿宋" w:hint="eastAsia"/>
          <w:sz w:val="28"/>
          <w:szCs w:val="28"/>
        </w:rPr>
        <w:t>投标文件的比较和评价</w:t>
      </w:r>
      <w:bookmarkEnd w:id="766"/>
      <w:bookmarkEnd w:id="767"/>
    </w:p>
    <w:p w14:paraId="7E9D03E7"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评标委员会将按照招标文件中规定的评标方法和标准，对符合性审查合格的投标文件进行商务和技术评估，综合比较与评价；未通过符合性审查的投标文件不得进入比较与评价。</w:t>
      </w:r>
    </w:p>
    <w:p w14:paraId="68ABBA83"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评标方法和评标标准</w:t>
      </w:r>
    </w:p>
    <w:p w14:paraId="1F1F2EB3" w14:textId="77777777" w:rsidR="00A04320" w:rsidRPr="006C1CFF" w:rsidRDefault="00F86CD5" w:rsidP="00A04320">
      <w:pPr>
        <w:numPr>
          <w:ilvl w:val="2"/>
          <w:numId w:val="12"/>
        </w:numPr>
        <w:tabs>
          <w:tab w:val="left" w:pos="1080"/>
          <w:tab w:val="left" w:pos="1589"/>
          <w:tab w:val="left" w:pos="1980"/>
          <w:tab w:val="left" w:pos="2035"/>
        </w:tabs>
        <w:snapToGrid w:val="0"/>
        <w:spacing w:line="360" w:lineRule="auto"/>
        <w:ind w:left="2035"/>
        <w:rPr>
          <w:rFonts w:ascii="仿宋_GB2312" w:eastAsia="仿宋_GB2312" w:hAnsi="仿宋"/>
          <w:sz w:val="28"/>
          <w:szCs w:val="28"/>
        </w:rPr>
      </w:pPr>
      <w:r w:rsidRPr="006C1CFF">
        <w:rPr>
          <w:rFonts w:ascii="仿宋_GB2312" w:eastAsia="仿宋_GB2312" w:hAnsi="仿宋" w:hint="eastAsia"/>
          <w:sz w:val="28"/>
          <w:szCs w:val="28"/>
        </w:rPr>
        <w:t>本项目采用的评标方法为：</w:t>
      </w:r>
    </w:p>
    <w:p w14:paraId="0A4F4D37" w14:textId="77777777" w:rsidR="00A04320" w:rsidRPr="006C1CFF" w:rsidRDefault="00F86CD5" w:rsidP="00A04320">
      <w:pPr>
        <w:tabs>
          <w:tab w:val="left" w:pos="900"/>
          <w:tab w:val="left" w:pos="1589"/>
          <w:tab w:val="left" w:pos="1701"/>
        </w:tabs>
        <w:snapToGrid w:val="0"/>
        <w:spacing w:line="360" w:lineRule="auto"/>
        <w:ind w:left="1985"/>
        <w:rPr>
          <w:rFonts w:ascii="仿宋_GB2312" w:eastAsia="仿宋_GB2312" w:hAnsi="仿宋"/>
          <w:sz w:val="28"/>
          <w:szCs w:val="28"/>
        </w:rPr>
      </w:pPr>
      <w:r w:rsidRPr="006C1CFF">
        <w:rPr>
          <w:rFonts w:ascii="仿宋_GB2312" w:eastAsia="仿宋_GB2312" w:hAnsi="仿宋" w:hint="eastAsia"/>
          <w:sz w:val="28"/>
          <w:szCs w:val="28"/>
        </w:rPr>
        <w:t>综合评分法，指投标文件满足招标文件全部实质性要求，</w:t>
      </w:r>
      <w:proofErr w:type="gramStart"/>
      <w:r w:rsidRPr="006C1CFF">
        <w:rPr>
          <w:rFonts w:ascii="仿宋_GB2312" w:eastAsia="仿宋_GB2312" w:hAnsi="仿宋" w:hint="eastAsia"/>
          <w:sz w:val="28"/>
          <w:szCs w:val="28"/>
        </w:rPr>
        <w:t>且按照</w:t>
      </w:r>
      <w:proofErr w:type="gramEnd"/>
      <w:r w:rsidRPr="006C1CFF">
        <w:rPr>
          <w:rFonts w:ascii="仿宋_GB2312" w:eastAsia="仿宋_GB2312" w:hAnsi="仿宋" w:hint="eastAsia"/>
          <w:sz w:val="28"/>
          <w:szCs w:val="28"/>
        </w:rPr>
        <w:t>评审因素的量化指标评审得分最高的投标人为中标候选人的评标方法，见《评标标准》，招标文件中没有规定的评标标准不得作为评审的依据。</w:t>
      </w:r>
    </w:p>
    <w:p w14:paraId="1F51F5B3" w14:textId="77777777" w:rsidR="00A04320" w:rsidRPr="006C1CFF" w:rsidRDefault="00F86CD5"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6C1CFF">
        <w:rPr>
          <w:rFonts w:ascii="仿宋_GB2312" w:eastAsia="仿宋_GB2312" w:hAnsi="仿宋" w:hint="eastAsia"/>
          <w:sz w:val="28"/>
          <w:szCs w:val="28"/>
        </w:rPr>
        <w:t>确定</w:t>
      </w:r>
      <w:bookmarkStart w:id="769" w:name="_Toc150509297"/>
      <w:bookmarkStart w:id="770" w:name="_Toc149720839"/>
      <w:bookmarkStart w:id="771" w:name="_Toc151193644"/>
      <w:bookmarkStart w:id="772" w:name="_Toc150774751"/>
      <w:bookmarkStart w:id="773" w:name="_Ref467307010"/>
      <w:bookmarkStart w:id="774" w:name="_Toc226965819"/>
      <w:bookmarkStart w:id="775" w:name="_Toc127161460"/>
      <w:bookmarkStart w:id="776" w:name="_Toc164608815"/>
      <w:bookmarkStart w:id="777" w:name="_Toc164229387"/>
      <w:bookmarkStart w:id="778" w:name="_Toc127151546"/>
      <w:bookmarkStart w:id="779" w:name="_Toc151193860"/>
      <w:bookmarkStart w:id="780" w:name="_Toc226965736"/>
      <w:bookmarkStart w:id="781" w:name="_Toc195842911"/>
      <w:bookmarkStart w:id="782" w:name="_Toc150480784"/>
      <w:bookmarkStart w:id="783" w:name="_Toc151190173"/>
      <w:bookmarkStart w:id="784" w:name="_Toc226337242"/>
      <w:bookmarkStart w:id="785" w:name="_Toc142311048"/>
      <w:bookmarkStart w:id="786" w:name="_Toc164351640"/>
      <w:bookmarkStart w:id="787" w:name="_Toc151193788"/>
      <w:bookmarkStart w:id="788" w:name="_Toc265228384"/>
      <w:bookmarkStart w:id="789" w:name="_Toc164608660"/>
      <w:bookmarkStart w:id="790" w:name="_Toc127151747"/>
      <w:bookmarkStart w:id="791" w:name="_Toc150774646"/>
      <w:bookmarkStart w:id="792" w:name="_Toc151193934"/>
      <w:bookmarkStart w:id="793" w:name="_Toc226309790"/>
      <w:bookmarkStart w:id="794" w:name="_Toc305158814"/>
      <w:bookmarkStart w:id="795" w:name="_Toc164229241"/>
      <w:bookmarkStart w:id="796" w:name="_Toc520356170"/>
      <w:bookmarkStart w:id="797" w:name="_Toc151193716"/>
      <w:bookmarkStart w:id="798" w:name="_Toc305158888"/>
      <w:bookmarkStart w:id="799" w:name="_Toc264969236"/>
      <w:r w:rsidRPr="006C1CFF">
        <w:rPr>
          <w:rFonts w:ascii="仿宋_GB2312" w:eastAsia="仿宋_GB2312" w:hAnsi="仿宋" w:hint="eastAsia"/>
          <w:sz w:val="28"/>
          <w:szCs w:val="28"/>
        </w:rPr>
        <w:t>中标候选人名单</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64B88C7"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ACB0F56" w14:textId="77777777" w:rsidR="00A04320" w:rsidRPr="006C1CFF" w:rsidRDefault="00F86CD5" w:rsidP="00A04320">
      <w:pPr>
        <w:pStyle w:val="aff3"/>
        <w:tabs>
          <w:tab w:val="left" w:pos="900"/>
          <w:tab w:val="left" w:pos="2127"/>
        </w:tabs>
        <w:adjustRightInd w:val="0"/>
        <w:snapToGrid w:val="0"/>
        <w:spacing w:line="360" w:lineRule="auto"/>
        <w:ind w:left="993" w:firstLineChars="57" w:firstLine="160"/>
        <w:rPr>
          <w:rFonts w:ascii="仿宋_GB2312" w:eastAsia="仿宋_GB2312" w:hAnsi="仿宋" w:hint="default"/>
          <w:sz w:val="28"/>
          <w:szCs w:val="28"/>
        </w:rPr>
      </w:pPr>
      <w:r w:rsidRPr="006C1CFF">
        <w:rPr>
          <w:rFonts w:ascii="仿宋_GB2312" w:eastAsia="仿宋_GB2312" w:hAnsi="仿宋"/>
          <w:sz w:val="28"/>
          <w:szCs w:val="28"/>
        </w:rPr>
        <w:t>其他方式，具体要求：以技术部分得分高者获得中标人推荐</w:t>
      </w:r>
      <w:r w:rsidRPr="006C1CFF">
        <w:rPr>
          <w:rFonts w:ascii="仿宋_GB2312" w:eastAsia="仿宋_GB2312" w:hAnsi="仿宋"/>
          <w:sz w:val="28"/>
          <w:szCs w:val="28"/>
        </w:rPr>
        <w:lastRenderedPageBreak/>
        <w:t>资格。</w:t>
      </w:r>
    </w:p>
    <w:p w14:paraId="1B18364E"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采用综合评分法时，评标结果按评审后得分由高到低顺序排列。得分相同的，按投标报价由低到高顺序排列。得分且投标报价相同的并列。投标文件满足招标文件全部实质性要求，</w:t>
      </w:r>
      <w:proofErr w:type="gramStart"/>
      <w:r w:rsidRPr="006C1CFF">
        <w:rPr>
          <w:rFonts w:ascii="仿宋_GB2312" w:eastAsia="仿宋_GB2312" w:hAnsi="仿宋" w:hint="eastAsia"/>
          <w:sz w:val="28"/>
          <w:szCs w:val="28"/>
        </w:rPr>
        <w:t>且按照</w:t>
      </w:r>
      <w:proofErr w:type="gramEnd"/>
      <w:r w:rsidRPr="006C1CFF">
        <w:rPr>
          <w:rFonts w:ascii="仿宋_GB2312" w:eastAsia="仿宋_GB2312" w:hAnsi="仿宋" w:hint="eastAsia"/>
          <w:sz w:val="28"/>
          <w:szCs w:val="28"/>
        </w:rPr>
        <w:t>评审因素的量化指标评审得分最高的投标人为排名第一的中标候选人。评分分值计算保留小数点后两位，第三位四舍五入。</w:t>
      </w:r>
    </w:p>
    <w:p w14:paraId="0AE7FC92"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评标委员会要对评分汇总情况进行复核，特别是对排名第一的、报价最低的、投标或响应文件被认定为无效的情形进行重点复核。</w:t>
      </w:r>
    </w:p>
    <w:p w14:paraId="00D1234B"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评标委员会将根据各投标人的评标排序，依次推荐本项目（各采购包）的中标候选人，起草并签署评标报告。本项目（各采购包）评标委员会共（各）推荐</w:t>
      </w:r>
      <w:r w:rsidRPr="006C1CFF">
        <w:rPr>
          <w:rFonts w:ascii="仿宋_GB2312" w:eastAsia="仿宋_GB2312" w:hAnsi="仿宋" w:hint="eastAsia"/>
          <w:sz w:val="28"/>
          <w:szCs w:val="28"/>
          <w:u w:val="single"/>
        </w:rPr>
        <w:t>3</w:t>
      </w:r>
      <w:r w:rsidRPr="006C1CFF">
        <w:rPr>
          <w:rFonts w:ascii="仿宋_GB2312" w:eastAsia="仿宋_GB2312" w:hAnsi="仿宋" w:hint="eastAsia"/>
          <w:sz w:val="28"/>
          <w:szCs w:val="28"/>
        </w:rPr>
        <w:t>名中标候选人。</w:t>
      </w:r>
    </w:p>
    <w:p w14:paraId="724394D6" w14:textId="77777777" w:rsidR="00A04320" w:rsidRPr="006C1CFF" w:rsidRDefault="00F86CD5"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6C1CFF">
        <w:rPr>
          <w:rFonts w:ascii="仿宋_GB2312" w:eastAsia="仿宋_GB2312" w:hAnsi="仿宋" w:hint="eastAsia"/>
          <w:sz w:val="28"/>
          <w:szCs w:val="28"/>
        </w:rPr>
        <w:t>报告违法行为</w:t>
      </w:r>
    </w:p>
    <w:p w14:paraId="25B1D679" w14:textId="77777777" w:rsidR="00A04320" w:rsidRPr="006C1CFF" w:rsidRDefault="00F86CD5"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6C1CFF">
        <w:rPr>
          <w:rFonts w:ascii="仿宋_GB2312" w:eastAsia="仿宋_GB2312" w:hAnsi="仿宋" w:hint="eastAsia"/>
          <w:sz w:val="28"/>
          <w:szCs w:val="28"/>
        </w:rPr>
        <w:t>评标委员会在评标过程中发现投标人有行贿、提供虚假材料或者串通等违法行为时，有向采购人、采购代理机构或者有关部门报告的职责。</w:t>
      </w:r>
    </w:p>
    <w:p w14:paraId="327DA139" w14:textId="77777777" w:rsidR="00A04320" w:rsidRPr="006C1CFF" w:rsidRDefault="00F86CD5" w:rsidP="00A04320">
      <w:pPr>
        <w:widowControl/>
        <w:jc w:val="left"/>
        <w:rPr>
          <w:rFonts w:ascii="仿宋_GB2312" w:eastAsia="仿宋_GB2312" w:hAnsi="仿宋"/>
          <w:b/>
          <w:sz w:val="28"/>
          <w:szCs w:val="28"/>
        </w:rPr>
      </w:pPr>
      <w:r w:rsidRPr="006C1CFF">
        <w:rPr>
          <w:rFonts w:ascii="仿宋_GB2312" w:eastAsia="仿宋_GB2312" w:hAnsi="仿宋" w:hint="eastAsia"/>
          <w:b/>
          <w:sz w:val="28"/>
          <w:szCs w:val="28"/>
        </w:rPr>
        <w:br w:type="page"/>
      </w:r>
    </w:p>
    <w:p w14:paraId="189EC334" w14:textId="77777777" w:rsidR="00A04320" w:rsidRPr="006C1CFF" w:rsidRDefault="00F86CD5" w:rsidP="00A04320">
      <w:pPr>
        <w:tabs>
          <w:tab w:val="left" w:pos="360"/>
          <w:tab w:val="left" w:pos="900"/>
        </w:tabs>
        <w:snapToGrid w:val="0"/>
        <w:spacing w:line="360" w:lineRule="auto"/>
        <w:jc w:val="center"/>
        <w:outlineLvl w:val="1"/>
        <w:rPr>
          <w:rFonts w:ascii="仿宋_GB2312" w:eastAsia="仿宋_GB2312" w:hAnsi="仿宋"/>
          <w:b/>
          <w:sz w:val="28"/>
          <w:szCs w:val="28"/>
        </w:rPr>
      </w:pPr>
      <w:r w:rsidRPr="006C1CFF">
        <w:rPr>
          <w:rFonts w:ascii="仿宋_GB2312" w:eastAsia="仿宋_GB2312" w:hAnsi="仿宋" w:hint="eastAsia"/>
          <w:b/>
          <w:sz w:val="28"/>
          <w:szCs w:val="28"/>
        </w:rPr>
        <w:lastRenderedPageBreak/>
        <w:t>二、评标标准</w:t>
      </w:r>
      <w:bookmarkStart w:id="800" w:name="_Hlk128668023"/>
    </w:p>
    <w:tbl>
      <w:tblPr>
        <w:tblpPr w:leftFromText="180" w:rightFromText="180" w:vertAnchor="page" w:horzAnchor="margin" w:tblpXSpec="center" w:tblpY="221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51"/>
        <w:gridCol w:w="3198"/>
        <w:gridCol w:w="3143"/>
        <w:gridCol w:w="496"/>
        <w:gridCol w:w="34"/>
      </w:tblGrid>
      <w:tr w:rsidR="001543A9" w:rsidRPr="00180E90" w14:paraId="54E7197E" w14:textId="77777777" w:rsidTr="00697D6C">
        <w:trPr>
          <w:gridAfter w:val="1"/>
          <w:wAfter w:w="34" w:type="dxa"/>
          <w:cantSplit/>
        </w:trPr>
        <w:tc>
          <w:tcPr>
            <w:tcW w:w="0" w:type="auto"/>
            <w:vMerge w:val="restart"/>
            <w:shd w:val="clear" w:color="auto" w:fill="auto"/>
            <w:vAlign w:val="center"/>
          </w:tcPr>
          <w:p w14:paraId="1DB35DE9" w14:textId="77777777" w:rsidR="001543A9" w:rsidRPr="00180E90" w:rsidRDefault="001543A9" w:rsidP="00697D6C">
            <w:pPr>
              <w:jc w:val="center"/>
              <w:rPr>
                <w:rFonts w:ascii="仿宋_GB2312" w:eastAsia="仿宋_GB2312" w:hAnsi="仿宋"/>
                <w:bCs/>
                <w:sz w:val="28"/>
                <w:szCs w:val="28"/>
              </w:rPr>
            </w:pPr>
            <w:bookmarkStart w:id="801" w:name="_Hlk129250926"/>
            <w:bookmarkStart w:id="802" w:name="_Hlk129252956"/>
            <w:r w:rsidRPr="00180E90">
              <w:rPr>
                <w:rFonts w:ascii="仿宋_GB2312" w:eastAsia="仿宋_GB2312" w:hAnsi="仿宋" w:hint="eastAsia"/>
                <w:bCs/>
                <w:sz w:val="28"/>
                <w:szCs w:val="28"/>
              </w:rPr>
              <w:t>商务</w:t>
            </w:r>
          </w:p>
          <w:p w14:paraId="05267A15"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30262137"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（15分）</w:t>
            </w:r>
          </w:p>
        </w:tc>
        <w:tc>
          <w:tcPr>
            <w:tcW w:w="0" w:type="auto"/>
            <w:shd w:val="clear" w:color="auto" w:fill="auto"/>
            <w:vAlign w:val="center"/>
          </w:tcPr>
          <w:p w14:paraId="41D50D8D" w14:textId="77777777" w:rsidR="001543A9" w:rsidRPr="00180E90" w:rsidRDefault="001543A9"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业绩情况</w:t>
            </w:r>
          </w:p>
          <w:p w14:paraId="2575BA82" w14:textId="77777777" w:rsidR="001543A9" w:rsidRPr="00180E90" w:rsidRDefault="001543A9"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3080D05D" w14:textId="77777777" w:rsidR="001543A9" w:rsidRPr="00180E90" w:rsidRDefault="001543A9" w:rsidP="00697D6C">
            <w:pPr>
              <w:rPr>
                <w:rFonts w:ascii="仿宋_GB2312" w:eastAsia="仿宋_GB2312" w:hAnsi="仿宋"/>
                <w:bCs/>
                <w:sz w:val="28"/>
                <w:szCs w:val="28"/>
              </w:rPr>
            </w:pPr>
            <w:r w:rsidRPr="00180E90">
              <w:rPr>
                <w:rFonts w:ascii="仿宋_GB2312" w:eastAsia="仿宋_GB2312" w:hAnsi="仿宋" w:hint="eastAsia"/>
                <w:bCs/>
                <w:sz w:val="28"/>
                <w:szCs w:val="28"/>
              </w:rPr>
              <w:t>近三年</w:t>
            </w:r>
            <w:r>
              <w:rPr>
                <w:rFonts w:ascii="仿宋_GB2312" w:eastAsia="仿宋_GB2312" w:hAnsi="仿宋" w:hint="eastAsia"/>
                <w:bCs/>
                <w:sz w:val="28"/>
                <w:szCs w:val="28"/>
              </w:rPr>
              <w:t>信息系统</w:t>
            </w:r>
            <w:proofErr w:type="gramStart"/>
            <w:r>
              <w:rPr>
                <w:rFonts w:ascii="仿宋_GB2312" w:eastAsia="仿宋_GB2312" w:hAnsi="仿宋" w:hint="eastAsia"/>
                <w:bCs/>
                <w:sz w:val="28"/>
                <w:szCs w:val="28"/>
              </w:rPr>
              <w:t>运维类</w:t>
            </w:r>
            <w:r w:rsidRPr="00180E90">
              <w:rPr>
                <w:rFonts w:ascii="仿宋_GB2312" w:eastAsia="仿宋_GB2312" w:hAnsi="仿宋" w:hint="eastAsia"/>
                <w:bCs/>
                <w:sz w:val="28"/>
                <w:szCs w:val="28"/>
              </w:rPr>
              <w:t>项目</w:t>
            </w:r>
            <w:proofErr w:type="gramEnd"/>
            <w:r>
              <w:rPr>
                <w:rFonts w:ascii="仿宋_GB2312" w:eastAsia="仿宋_GB2312" w:hAnsi="仿宋" w:hint="eastAsia"/>
                <w:bCs/>
                <w:sz w:val="28"/>
                <w:szCs w:val="28"/>
              </w:rPr>
              <w:t>的</w:t>
            </w:r>
            <w:r w:rsidRPr="00180E90">
              <w:rPr>
                <w:rFonts w:ascii="仿宋_GB2312" w:eastAsia="仿宋_GB2312" w:hAnsi="仿宋" w:hint="eastAsia"/>
                <w:bCs/>
                <w:sz w:val="28"/>
                <w:szCs w:val="28"/>
              </w:rPr>
              <w:t>业绩，每个得2分，最高得10分。</w:t>
            </w:r>
          </w:p>
          <w:p w14:paraId="58C65008" w14:textId="77777777" w:rsidR="001543A9" w:rsidRPr="00180E90" w:rsidRDefault="001543A9" w:rsidP="00697D6C">
            <w:pPr>
              <w:rPr>
                <w:rFonts w:ascii="仿宋_GB2312" w:eastAsia="仿宋_GB2312" w:hAnsi="仿宋"/>
                <w:bCs/>
                <w:sz w:val="28"/>
                <w:szCs w:val="28"/>
              </w:rPr>
            </w:pPr>
            <w:r w:rsidRPr="00180E90">
              <w:rPr>
                <w:rFonts w:ascii="仿宋_GB2312" w:eastAsia="仿宋_GB2312" w:hAnsi="仿宋" w:hint="eastAsia"/>
                <w:bCs/>
                <w:sz w:val="28"/>
                <w:szCs w:val="28"/>
              </w:rPr>
              <w:t>注：需提供202</w:t>
            </w:r>
            <w:r>
              <w:rPr>
                <w:rFonts w:ascii="仿宋_GB2312" w:eastAsia="仿宋_GB2312" w:hAnsi="仿宋" w:hint="eastAsia"/>
                <w:bCs/>
                <w:sz w:val="28"/>
                <w:szCs w:val="28"/>
              </w:rPr>
              <w:t>1</w:t>
            </w:r>
            <w:r w:rsidRPr="00180E90">
              <w:rPr>
                <w:rFonts w:ascii="仿宋_GB2312" w:eastAsia="仿宋_GB2312" w:hAnsi="仿宋" w:hint="eastAsia"/>
                <w:bCs/>
                <w:sz w:val="28"/>
                <w:szCs w:val="28"/>
              </w:rPr>
              <w:t>年</w:t>
            </w:r>
            <w:r>
              <w:rPr>
                <w:rFonts w:ascii="仿宋_GB2312" w:eastAsia="仿宋_GB2312" w:hAnsi="仿宋" w:hint="eastAsia"/>
                <w:bCs/>
                <w:sz w:val="28"/>
                <w:szCs w:val="28"/>
              </w:rPr>
              <w:t>1</w:t>
            </w:r>
            <w:r w:rsidRPr="00180E90">
              <w:rPr>
                <w:rFonts w:ascii="仿宋_GB2312" w:eastAsia="仿宋_GB2312" w:hAnsi="仿宋" w:hint="eastAsia"/>
                <w:bCs/>
                <w:sz w:val="28"/>
                <w:szCs w:val="28"/>
              </w:rPr>
              <w:t>月至今</w:t>
            </w:r>
            <w:r>
              <w:rPr>
                <w:rFonts w:ascii="仿宋_GB2312" w:eastAsia="仿宋_GB2312" w:hAnsi="仿宋" w:hint="eastAsia"/>
                <w:bCs/>
                <w:sz w:val="28"/>
                <w:szCs w:val="28"/>
              </w:rPr>
              <w:t>的项目</w:t>
            </w:r>
            <w:r w:rsidRPr="00180E90">
              <w:rPr>
                <w:rFonts w:ascii="仿宋_GB2312" w:eastAsia="仿宋_GB2312" w:hAnsi="仿宋" w:hint="eastAsia"/>
                <w:bCs/>
                <w:sz w:val="28"/>
                <w:szCs w:val="28"/>
              </w:rPr>
              <w:t>合同复印件加盖公章。合同复印件应包含合同首页、签字盖章页、体现工作内容的合同主要页。以合同签约日期为准。</w:t>
            </w:r>
          </w:p>
        </w:tc>
        <w:tc>
          <w:tcPr>
            <w:tcW w:w="0" w:type="auto"/>
            <w:shd w:val="clear" w:color="auto" w:fill="auto"/>
            <w:vAlign w:val="center"/>
          </w:tcPr>
          <w:p w14:paraId="4AF9315A"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BE2B49" w:rsidRPr="00180E90" w14:paraId="78953BED" w14:textId="77777777" w:rsidTr="00FC5B4E">
        <w:trPr>
          <w:gridAfter w:val="1"/>
          <w:wAfter w:w="34" w:type="dxa"/>
          <w:cantSplit/>
          <w:trHeight w:val="1453"/>
        </w:trPr>
        <w:tc>
          <w:tcPr>
            <w:tcW w:w="0" w:type="auto"/>
            <w:vMerge/>
            <w:shd w:val="clear" w:color="auto" w:fill="auto"/>
            <w:vAlign w:val="center"/>
          </w:tcPr>
          <w:p w14:paraId="40C9E1C5" w14:textId="77777777" w:rsidR="00BE2B49" w:rsidRPr="00180E90" w:rsidRDefault="00BE2B49" w:rsidP="00BE2B49">
            <w:pPr>
              <w:jc w:val="center"/>
              <w:rPr>
                <w:rFonts w:ascii="仿宋_GB2312" w:eastAsia="仿宋_GB2312" w:hAnsi="仿宋"/>
                <w:bCs/>
                <w:sz w:val="28"/>
                <w:szCs w:val="28"/>
              </w:rPr>
            </w:pPr>
          </w:p>
        </w:tc>
        <w:tc>
          <w:tcPr>
            <w:tcW w:w="0" w:type="auto"/>
            <w:shd w:val="clear" w:color="auto" w:fill="auto"/>
            <w:vAlign w:val="center"/>
          </w:tcPr>
          <w:p w14:paraId="35BD1074" w14:textId="77777777" w:rsidR="00BE2B49" w:rsidRPr="00180E90" w:rsidRDefault="00BE2B49" w:rsidP="00BE2B49">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投标人信誉</w:t>
            </w:r>
          </w:p>
          <w:p w14:paraId="0E6CFA1C" w14:textId="312CFF2B" w:rsidR="00BE2B49" w:rsidRPr="00180E90" w:rsidRDefault="00BE2B49" w:rsidP="00BE2B49">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3</w:t>
            </w:r>
            <w:r w:rsidRPr="00180E90">
              <w:rPr>
                <w:rFonts w:ascii="仿宋_GB2312" w:eastAsia="仿宋_GB2312" w:hAnsi="仿宋" w:hint="eastAsia"/>
                <w:bCs/>
                <w:sz w:val="28"/>
                <w:szCs w:val="28"/>
              </w:rPr>
              <w:t>分）</w:t>
            </w:r>
          </w:p>
        </w:tc>
        <w:tc>
          <w:tcPr>
            <w:tcW w:w="0" w:type="auto"/>
            <w:gridSpan w:val="2"/>
            <w:shd w:val="clear" w:color="auto" w:fill="auto"/>
            <w:vAlign w:val="center"/>
          </w:tcPr>
          <w:p w14:paraId="05C3B51B" w14:textId="624788A5" w:rsidR="00BE2B49" w:rsidRPr="00180E90" w:rsidRDefault="00BE2B49" w:rsidP="00BE2B49">
            <w:pPr>
              <w:rPr>
                <w:rFonts w:ascii="仿宋_GB2312" w:eastAsia="仿宋_GB2312" w:hAnsi="仿宋"/>
                <w:bCs/>
                <w:sz w:val="28"/>
                <w:szCs w:val="28"/>
              </w:rPr>
            </w:pPr>
            <w:r w:rsidRPr="00180E90">
              <w:rPr>
                <w:rFonts w:ascii="仿宋_GB2312" w:eastAsia="仿宋_GB2312" w:cs="仿宋_GB2312" w:hint="eastAsia"/>
                <w:color w:val="000000"/>
                <w:kern w:val="0"/>
                <w:sz w:val="28"/>
                <w:szCs w:val="28"/>
              </w:rPr>
              <w:t>提供企业信誉良好的承诺书。</w:t>
            </w:r>
          </w:p>
        </w:tc>
        <w:tc>
          <w:tcPr>
            <w:tcW w:w="0" w:type="auto"/>
            <w:shd w:val="clear" w:color="auto" w:fill="auto"/>
            <w:vAlign w:val="center"/>
          </w:tcPr>
          <w:p w14:paraId="40077160" w14:textId="7D5D3784" w:rsidR="00BE2B49" w:rsidRPr="00180E90" w:rsidRDefault="00BE2B49" w:rsidP="00BE2B49">
            <w:pPr>
              <w:jc w:val="center"/>
              <w:rPr>
                <w:rFonts w:ascii="仿宋_GB2312" w:eastAsia="仿宋_GB2312" w:hAnsi="仿宋"/>
                <w:bCs/>
                <w:sz w:val="28"/>
                <w:szCs w:val="28"/>
              </w:rPr>
            </w:pPr>
            <w:r>
              <w:rPr>
                <w:rFonts w:ascii="仿宋_GB2312" w:eastAsia="仿宋_GB2312" w:hAnsi="仿宋" w:hint="eastAsia"/>
                <w:bCs/>
                <w:sz w:val="28"/>
                <w:szCs w:val="28"/>
              </w:rPr>
              <w:t>3</w:t>
            </w:r>
          </w:p>
        </w:tc>
      </w:tr>
      <w:tr w:rsidR="00BE2B49" w:rsidRPr="00180E90" w14:paraId="673F2685" w14:textId="77777777" w:rsidTr="00697D6C">
        <w:trPr>
          <w:gridAfter w:val="1"/>
          <w:wAfter w:w="34" w:type="dxa"/>
          <w:cantSplit/>
        </w:trPr>
        <w:tc>
          <w:tcPr>
            <w:tcW w:w="0" w:type="auto"/>
            <w:vMerge/>
            <w:shd w:val="clear" w:color="auto" w:fill="auto"/>
            <w:vAlign w:val="center"/>
          </w:tcPr>
          <w:p w14:paraId="74B67D6F" w14:textId="77777777" w:rsidR="00BE2B49" w:rsidRPr="00180E90" w:rsidRDefault="00BE2B49" w:rsidP="00BE2B49">
            <w:pPr>
              <w:widowControl/>
              <w:jc w:val="left"/>
              <w:rPr>
                <w:rFonts w:ascii="仿宋_GB2312" w:eastAsia="仿宋_GB2312" w:hAnsi="仿宋"/>
                <w:bCs/>
                <w:sz w:val="28"/>
                <w:szCs w:val="28"/>
              </w:rPr>
            </w:pPr>
          </w:p>
        </w:tc>
        <w:tc>
          <w:tcPr>
            <w:tcW w:w="0" w:type="auto"/>
            <w:vMerge w:val="restart"/>
            <w:shd w:val="clear" w:color="auto" w:fill="auto"/>
            <w:vAlign w:val="center"/>
          </w:tcPr>
          <w:p w14:paraId="197FC96C" w14:textId="77777777" w:rsidR="00BE2B49" w:rsidRPr="00180E90" w:rsidRDefault="00BE2B49" w:rsidP="00BE2B49">
            <w:pPr>
              <w:jc w:val="center"/>
              <w:rPr>
                <w:rFonts w:ascii="仿宋_GB2312" w:eastAsia="仿宋_GB2312" w:hAnsi="仿宋"/>
                <w:bCs/>
                <w:sz w:val="28"/>
                <w:szCs w:val="28"/>
              </w:rPr>
            </w:pPr>
            <w:r w:rsidRPr="00180E90">
              <w:rPr>
                <w:rFonts w:ascii="仿宋_GB2312" w:eastAsia="仿宋_GB2312" w:hAnsi="仿宋" w:hint="eastAsia"/>
                <w:bCs/>
                <w:sz w:val="28"/>
                <w:szCs w:val="28"/>
              </w:rPr>
              <w:t>节能、环保</w:t>
            </w:r>
          </w:p>
          <w:p w14:paraId="7723DE2B" w14:textId="565EFC17" w:rsidR="00BE2B49" w:rsidRPr="00180E90" w:rsidRDefault="00BE2B49" w:rsidP="00BE2B49">
            <w:pPr>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2</w:t>
            </w:r>
            <w:r w:rsidRPr="00180E90">
              <w:rPr>
                <w:rFonts w:ascii="仿宋_GB2312" w:eastAsia="仿宋_GB2312" w:hAnsi="仿宋" w:hint="eastAsia"/>
                <w:bCs/>
                <w:sz w:val="28"/>
                <w:szCs w:val="28"/>
              </w:rPr>
              <w:t>分）</w:t>
            </w:r>
          </w:p>
        </w:tc>
        <w:tc>
          <w:tcPr>
            <w:tcW w:w="0" w:type="auto"/>
            <w:gridSpan w:val="2"/>
            <w:shd w:val="clear" w:color="auto" w:fill="auto"/>
            <w:vAlign w:val="center"/>
          </w:tcPr>
          <w:p w14:paraId="360F1D25" w14:textId="51045B08" w:rsidR="00BE2B49" w:rsidRPr="00180E90" w:rsidRDefault="00BE2B49" w:rsidP="00BE2B49">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如投标产品中有一项节能产品（具有中国节能产品认证证书，且认证证书在有效截止日期内，提供复印件并加盖投标人公章）加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7CDDE24A" w14:textId="3FAE88A7" w:rsidR="00BE2B49" w:rsidRPr="00180E90" w:rsidRDefault="00BE2B49" w:rsidP="00BE2B49">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BE2B49" w:rsidRPr="00180E90" w14:paraId="57583715" w14:textId="77777777" w:rsidTr="00697D6C">
        <w:trPr>
          <w:gridAfter w:val="1"/>
          <w:wAfter w:w="34" w:type="dxa"/>
          <w:cantSplit/>
        </w:trPr>
        <w:tc>
          <w:tcPr>
            <w:tcW w:w="0" w:type="auto"/>
            <w:vMerge/>
            <w:shd w:val="clear" w:color="auto" w:fill="auto"/>
            <w:vAlign w:val="center"/>
          </w:tcPr>
          <w:p w14:paraId="7CB59D0C" w14:textId="77777777" w:rsidR="00BE2B49" w:rsidRPr="00180E90" w:rsidRDefault="00BE2B49" w:rsidP="00BE2B49">
            <w:pPr>
              <w:widowControl/>
              <w:jc w:val="left"/>
              <w:rPr>
                <w:rFonts w:ascii="仿宋_GB2312" w:eastAsia="仿宋_GB2312" w:hAnsi="仿宋"/>
                <w:bCs/>
                <w:sz w:val="28"/>
                <w:szCs w:val="28"/>
              </w:rPr>
            </w:pPr>
          </w:p>
        </w:tc>
        <w:tc>
          <w:tcPr>
            <w:tcW w:w="0" w:type="auto"/>
            <w:vMerge/>
            <w:shd w:val="clear" w:color="auto" w:fill="auto"/>
            <w:vAlign w:val="center"/>
          </w:tcPr>
          <w:p w14:paraId="5E56C24E" w14:textId="77777777" w:rsidR="00BE2B49" w:rsidRPr="00180E90" w:rsidRDefault="00BE2B49" w:rsidP="00BE2B49">
            <w:pPr>
              <w:widowControl/>
              <w:jc w:val="left"/>
              <w:rPr>
                <w:rFonts w:ascii="仿宋_GB2312" w:eastAsia="仿宋_GB2312" w:hAnsi="仿宋"/>
                <w:bCs/>
                <w:sz w:val="28"/>
                <w:szCs w:val="28"/>
              </w:rPr>
            </w:pPr>
          </w:p>
        </w:tc>
        <w:tc>
          <w:tcPr>
            <w:tcW w:w="0" w:type="auto"/>
            <w:gridSpan w:val="2"/>
            <w:shd w:val="clear" w:color="auto" w:fill="auto"/>
            <w:vAlign w:val="center"/>
          </w:tcPr>
          <w:p w14:paraId="4169085F" w14:textId="66F5B307" w:rsidR="00BE2B49" w:rsidRPr="00180E90" w:rsidRDefault="00BE2B49" w:rsidP="00BE2B49">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如投标产品中有一项环境标志产品（具有中国环境标志产品认证证书，且认证证书在有效截止日期内，提供复印件并加盖投标人公章）加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7572FCC6" w14:textId="4E3636E5" w:rsidR="00BE2B49" w:rsidRPr="00180E90" w:rsidRDefault="00BE2B49" w:rsidP="00BE2B49">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1543A9" w:rsidRPr="00180E90" w14:paraId="20B8916E" w14:textId="77777777" w:rsidTr="00697D6C">
        <w:trPr>
          <w:gridAfter w:val="1"/>
          <w:wAfter w:w="34" w:type="dxa"/>
          <w:cantSplit/>
        </w:trPr>
        <w:tc>
          <w:tcPr>
            <w:tcW w:w="0" w:type="auto"/>
            <w:vMerge w:val="restart"/>
            <w:shd w:val="clear" w:color="auto" w:fill="auto"/>
            <w:vAlign w:val="center"/>
          </w:tcPr>
          <w:p w14:paraId="6E4603E8"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技术部分</w:t>
            </w:r>
          </w:p>
          <w:p w14:paraId="0F10CEF9"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(75分)</w:t>
            </w:r>
          </w:p>
        </w:tc>
        <w:tc>
          <w:tcPr>
            <w:tcW w:w="0" w:type="auto"/>
            <w:vMerge w:val="restart"/>
            <w:shd w:val="clear" w:color="auto" w:fill="auto"/>
            <w:vAlign w:val="center"/>
          </w:tcPr>
          <w:p w14:paraId="12E0EB52"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项目背景、现状需求的整体理解情况</w:t>
            </w:r>
          </w:p>
          <w:p w14:paraId="59B0597E"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tcPr>
          <w:p w14:paraId="5D661329" w14:textId="77777777" w:rsidR="001543A9" w:rsidRPr="00180E90" w:rsidRDefault="001543A9" w:rsidP="00697D6C">
            <w:pPr>
              <w:widowControl/>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阐述对采购人提供的项目背景、现状需求的整体理解情况，包括但不限于针对投标人对本项目的系统现状、工作内容、工作范围及对采购人的要求理解等方面。</w:t>
            </w:r>
          </w:p>
        </w:tc>
        <w:tc>
          <w:tcPr>
            <w:tcW w:w="0" w:type="auto"/>
            <w:shd w:val="clear" w:color="auto" w:fill="auto"/>
            <w:vAlign w:val="center"/>
          </w:tcPr>
          <w:p w14:paraId="2FF9E450" w14:textId="77777777" w:rsidR="001543A9" w:rsidRPr="00180E90" w:rsidRDefault="001543A9" w:rsidP="00697D6C">
            <w:pPr>
              <w:jc w:val="center"/>
              <w:rPr>
                <w:rFonts w:ascii="仿宋_GB2312" w:eastAsia="仿宋_GB2312" w:hAnsi="仿宋"/>
                <w:bCs/>
                <w:sz w:val="28"/>
                <w:szCs w:val="28"/>
              </w:rPr>
            </w:pPr>
          </w:p>
        </w:tc>
      </w:tr>
      <w:tr w:rsidR="001543A9" w:rsidRPr="00180E90" w14:paraId="5A51D44F" w14:textId="77777777" w:rsidTr="00697D6C">
        <w:trPr>
          <w:gridAfter w:val="1"/>
          <w:wAfter w:w="34" w:type="dxa"/>
          <w:cantSplit/>
        </w:trPr>
        <w:tc>
          <w:tcPr>
            <w:tcW w:w="0" w:type="auto"/>
            <w:vMerge/>
            <w:shd w:val="clear" w:color="auto" w:fill="auto"/>
            <w:vAlign w:val="center"/>
          </w:tcPr>
          <w:p w14:paraId="63AFDD8F" w14:textId="77777777" w:rsidR="001543A9" w:rsidRPr="00180E90" w:rsidRDefault="001543A9" w:rsidP="00697D6C">
            <w:pPr>
              <w:jc w:val="center"/>
              <w:rPr>
                <w:rFonts w:ascii="仿宋_GB2312" w:eastAsia="仿宋_GB2312" w:hAnsi="仿宋"/>
                <w:bCs/>
                <w:sz w:val="28"/>
                <w:szCs w:val="28"/>
              </w:rPr>
            </w:pPr>
          </w:p>
        </w:tc>
        <w:tc>
          <w:tcPr>
            <w:tcW w:w="0" w:type="auto"/>
            <w:vMerge/>
            <w:shd w:val="clear" w:color="auto" w:fill="auto"/>
            <w:vAlign w:val="center"/>
          </w:tcPr>
          <w:p w14:paraId="6CD3A46B" w14:textId="77777777" w:rsidR="001543A9" w:rsidRPr="00180E90" w:rsidRDefault="001543A9" w:rsidP="00697D6C">
            <w:pPr>
              <w:jc w:val="center"/>
              <w:rPr>
                <w:rFonts w:ascii="仿宋_GB2312" w:eastAsia="仿宋_GB2312" w:hAnsi="仿宋"/>
                <w:bCs/>
                <w:sz w:val="28"/>
                <w:szCs w:val="28"/>
              </w:rPr>
            </w:pPr>
          </w:p>
        </w:tc>
        <w:tc>
          <w:tcPr>
            <w:tcW w:w="0" w:type="auto"/>
            <w:gridSpan w:val="2"/>
            <w:shd w:val="clear" w:color="auto" w:fill="auto"/>
          </w:tcPr>
          <w:p w14:paraId="0E57852D" w14:textId="77777777" w:rsidR="001543A9" w:rsidRPr="00180E90" w:rsidRDefault="001543A9"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对本项目及任务的理解、思路、定位全面准确，针对业务需求特点，分析透彻，能够完全实现项目既定目标，得 10分；</w:t>
            </w:r>
          </w:p>
          <w:p w14:paraId="4E9CBCD4" w14:textId="77777777" w:rsidR="001543A9" w:rsidRPr="00180E90" w:rsidRDefault="001543A9"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述但工作内容、工作范围等并未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6E04F4AB" w14:textId="77777777" w:rsidR="001543A9" w:rsidRPr="00180E90" w:rsidRDefault="001543A9"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BF13D5">
              <w:rPr>
                <w:rFonts w:ascii="仿宋_GB2312" w:eastAsia="仿宋_GB2312" w:hAnsi="仿宋" w:hint="eastAsia"/>
                <w:bCs/>
                <w:sz w:val="28"/>
                <w:szCs w:val="28"/>
              </w:rPr>
              <w:t>工作内容、工作范围等</w:t>
            </w:r>
            <w:r>
              <w:rPr>
                <w:rFonts w:ascii="仿宋_GB2312" w:eastAsia="仿宋_GB2312" w:hint="eastAsia"/>
                <w:sz w:val="28"/>
                <w:szCs w:val="28"/>
              </w:rPr>
              <w:t>不能够完全满足采购需求则得3分</w:t>
            </w:r>
          </w:p>
          <w:p w14:paraId="4F2B344A" w14:textId="77777777" w:rsidR="001543A9" w:rsidRPr="00180E90" w:rsidRDefault="001543A9"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4781D193"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1543A9" w:rsidRPr="00180E90" w14:paraId="752958CF" w14:textId="77777777" w:rsidTr="00697D6C">
        <w:trPr>
          <w:gridAfter w:val="1"/>
          <w:wAfter w:w="34" w:type="dxa"/>
          <w:cantSplit/>
        </w:trPr>
        <w:tc>
          <w:tcPr>
            <w:tcW w:w="0" w:type="auto"/>
            <w:vMerge/>
            <w:shd w:val="clear" w:color="auto" w:fill="auto"/>
            <w:vAlign w:val="center"/>
          </w:tcPr>
          <w:p w14:paraId="104AC7B9" w14:textId="77777777" w:rsidR="001543A9" w:rsidRPr="00180E90" w:rsidRDefault="001543A9" w:rsidP="00697D6C">
            <w:pPr>
              <w:jc w:val="center"/>
              <w:rPr>
                <w:rFonts w:ascii="仿宋_GB2312" w:eastAsia="仿宋_GB2312" w:hAnsi="仿宋"/>
                <w:bCs/>
                <w:sz w:val="28"/>
                <w:szCs w:val="28"/>
              </w:rPr>
            </w:pPr>
          </w:p>
        </w:tc>
        <w:tc>
          <w:tcPr>
            <w:tcW w:w="0" w:type="auto"/>
            <w:vMerge w:val="restart"/>
            <w:shd w:val="clear" w:color="auto" w:fill="auto"/>
            <w:vAlign w:val="center"/>
          </w:tcPr>
          <w:p w14:paraId="1FDCC2B3"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重点难点分析</w:t>
            </w:r>
          </w:p>
          <w:p w14:paraId="7326133B"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tcPr>
          <w:p w14:paraId="16BCC635" w14:textId="77777777" w:rsidR="001543A9" w:rsidRPr="00180E90" w:rsidRDefault="001543A9" w:rsidP="00697D6C">
            <w:pPr>
              <w:widowControl/>
              <w:rPr>
                <w:rFonts w:ascii="仿宋_GB2312" w:eastAsia="仿宋_GB2312" w:hAnsi="仿宋"/>
                <w:bCs/>
                <w:sz w:val="28"/>
                <w:szCs w:val="28"/>
              </w:rPr>
            </w:pPr>
            <w:r w:rsidRPr="00180E90">
              <w:rPr>
                <w:rFonts w:ascii="仿宋_GB2312" w:eastAsia="仿宋_GB2312" w:hAnsi="仿宋" w:hint="eastAsia"/>
                <w:b/>
                <w:bCs/>
                <w:sz w:val="28"/>
                <w:szCs w:val="28"/>
              </w:rPr>
              <w:t>阐述对采购人提供的重点难点分析，包含但不限于以下内容：</w:t>
            </w:r>
            <w:r w:rsidRPr="00180E90">
              <w:rPr>
                <w:rFonts w:ascii="仿宋_GB2312" w:eastAsia="仿宋_GB2312" w:hAnsi="仿宋" w:hint="eastAsia"/>
                <w:b/>
                <w:bCs/>
                <w:sz w:val="28"/>
                <w:szCs w:val="28"/>
              </w:rPr>
              <w:br/>
              <w:t>（1）项目实施过程中的重点难点问题；</w:t>
            </w:r>
            <w:r w:rsidRPr="00180E90">
              <w:rPr>
                <w:rFonts w:ascii="仿宋_GB2312" w:eastAsia="仿宋_GB2312" w:hAnsi="仿宋" w:hint="eastAsia"/>
                <w:b/>
                <w:bCs/>
                <w:sz w:val="28"/>
                <w:szCs w:val="28"/>
              </w:rPr>
              <w:br/>
              <w:t>（2）针对重点难点问题的合理化建议。</w:t>
            </w:r>
          </w:p>
        </w:tc>
        <w:tc>
          <w:tcPr>
            <w:tcW w:w="0" w:type="auto"/>
            <w:shd w:val="clear" w:color="auto" w:fill="auto"/>
            <w:vAlign w:val="center"/>
          </w:tcPr>
          <w:p w14:paraId="630C97D3" w14:textId="77777777" w:rsidR="001543A9" w:rsidRPr="00180E90" w:rsidRDefault="001543A9" w:rsidP="00697D6C">
            <w:pPr>
              <w:jc w:val="center"/>
              <w:rPr>
                <w:rFonts w:ascii="仿宋_GB2312" w:eastAsia="仿宋_GB2312" w:hAnsi="仿宋"/>
                <w:bCs/>
                <w:sz w:val="28"/>
                <w:szCs w:val="28"/>
              </w:rPr>
            </w:pPr>
          </w:p>
        </w:tc>
      </w:tr>
      <w:tr w:rsidR="001543A9" w:rsidRPr="00180E90" w14:paraId="01212979" w14:textId="77777777" w:rsidTr="00697D6C">
        <w:trPr>
          <w:gridAfter w:val="1"/>
          <w:wAfter w:w="34" w:type="dxa"/>
          <w:cantSplit/>
        </w:trPr>
        <w:tc>
          <w:tcPr>
            <w:tcW w:w="0" w:type="auto"/>
            <w:vMerge/>
            <w:shd w:val="clear" w:color="auto" w:fill="auto"/>
            <w:vAlign w:val="center"/>
          </w:tcPr>
          <w:p w14:paraId="4E40F143" w14:textId="77777777" w:rsidR="001543A9" w:rsidRPr="00180E90" w:rsidRDefault="001543A9" w:rsidP="00697D6C">
            <w:pPr>
              <w:jc w:val="center"/>
              <w:rPr>
                <w:rFonts w:ascii="仿宋_GB2312" w:eastAsia="仿宋_GB2312" w:hAnsi="仿宋"/>
                <w:bCs/>
                <w:sz w:val="28"/>
                <w:szCs w:val="28"/>
              </w:rPr>
            </w:pPr>
          </w:p>
        </w:tc>
        <w:tc>
          <w:tcPr>
            <w:tcW w:w="0" w:type="auto"/>
            <w:vMerge/>
            <w:shd w:val="clear" w:color="auto" w:fill="auto"/>
            <w:vAlign w:val="center"/>
          </w:tcPr>
          <w:p w14:paraId="2C747F1E" w14:textId="77777777" w:rsidR="001543A9" w:rsidRPr="00180E90" w:rsidRDefault="001543A9" w:rsidP="00697D6C">
            <w:pPr>
              <w:jc w:val="center"/>
              <w:rPr>
                <w:rFonts w:ascii="仿宋_GB2312" w:eastAsia="仿宋_GB2312" w:hAnsi="仿宋"/>
                <w:bCs/>
                <w:sz w:val="28"/>
                <w:szCs w:val="28"/>
              </w:rPr>
            </w:pPr>
          </w:p>
        </w:tc>
        <w:tc>
          <w:tcPr>
            <w:tcW w:w="0" w:type="auto"/>
            <w:gridSpan w:val="2"/>
            <w:shd w:val="clear" w:color="auto" w:fill="auto"/>
          </w:tcPr>
          <w:p w14:paraId="0C3D6B55" w14:textId="77777777" w:rsidR="001543A9" w:rsidRDefault="001543A9" w:rsidP="00697D6C">
            <w:pPr>
              <w:rPr>
                <w:rFonts w:ascii="仿宋_GB2312" w:eastAsia="仿宋_GB2312"/>
                <w:sz w:val="28"/>
                <w:szCs w:val="28"/>
              </w:rPr>
            </w:pPr>
            <w:r>
              <w:rPr>
                <w:rFonts w:ascii="仿宋_GB2312" w:eastAsia="仿宋_GB2312" w:hint="eastAsia"/>
                <w:sz w:val="28"/>
                <w:szCs w:val="28"/>
              </w:rPr>
              <w:t>能全面了解并准确分析和阐述本项目的重点、难点，采取的解决方案针对性、可操作性强，得5分；</w:t>
            </w:r>
          </w:p>
          <w:p w14:paraId="2B4B4FA8" w14:textId="77777777" w:rsidR="001543A9" w:rsidRDefault="001543A9"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并未贴合项目实际情况进行详细论述，或解决方案中未包括具体实施细节及措施，得3分；</w:t>
            </w:r>
          </w:p>
          <w:p w14:paraId="033BA738" w14:textId="77777777" w:rsidR="001543A9" w:rsidRDefault="001543A9"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不能够完全满足采购需求，得1分；</w:t>
            </w:r>
          </w:p>
          <w:p w14:paraId="228AB1E3" w14:textId="77777777" w:rsidR="001543A9" w:rsidRPr="00180E90" w:rsidRDefault="001543A9" w:rsidP="00697D6C">
            <w:pPr>
              <w:widowControl/>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3DD72131"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1543A9" w:rsidRPr="00180E90" w14:paraId="66C0B4B8" w14:textId="77777777" w:rsidTr="00697D6C">
        <w:trPr>
          <w:gridAfter w:val="1"/>
          <w:wAfter w:w="34" w:type="dxa"/>
          <w:cantSplit/>
        </w:trPr>
        <w:tc>
          <w:tcPr>
            <w:tcW w:w="0" w:type="auto"/>
            <w:vMerge/>
            <w:shd w:val="clear" w:color="auto" w:fill="auto"/>
            <w:vAlign w:val="center"/>
          </w:tcPr>
          <w:p w14:paraId="7040C42C" w14:textId="77777777" w:rsidR="001543A9" w:rsidRPr="00180E90" w:rsidRDefault="001543A9"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7FB2B52E" w14:textId="77777777" w:rsidR="001543A9" w:rsidRPr="00180E90" w:rsidRDefault="001543A9"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项目人员及实力</w:t>
            </w:r>
          </w:p>
          <w:p w14:paraId="05DDB25B" w14:textId="77777777" w:rsidR="001543A9" w:rsidRPr="00180E90" w:rsidRDefault="001543A9"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（满分15分）</w:t>
            </w:r>
          </w:p>
        </w:tc>
        <w:tc>
          <w:tcPr>
            <w:tcW w:w="0" w:type="auto"/>
            <w:gridSpan w:val="2"/>
            <w:shd w:val="clear" w:color="auto" w:fill="auto"/>
          </w:tcPr>
          <w:p w14:paraId="250FFE4A" w14:textId="77777777" w:rsidR="001543A9" w:rsidRPr="00180E90" w:rsidRDefault="001543A9"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项目负责人具有信息化相关专业的中级（含）以上职称。</w:t>
            </w:r>
          </w:p>
        </w:tc>
        <w:tc>
          <w:tcPr>
            <w:tcW w:w="0" w:type="auto"/>
            <w:shd w:val="clear" w:color="auto" w:fill="auto"/>
            <w:vAlign w:val="center"/>
          </w:tcPr>
          <w:p w14:paraId="719B1D52"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w:t>
            </w:r>
          </w:p>
        </w:tc>
      </w:tr>
      <w:tr w:rsidR="001543A9" w:rsidRPr="00180E90" w14:paraId="44B51352" w14:textId="77777777" w:rsidTr="00697D6C">
        <w:trPr>
          <w:gridAfter w:val="1"/>
          <w:wAfter w:w="34" w:type="dxa"/>
          <w:cantSplit/>
        </w:trPr>
        <w:tc>
          <w:tcPr>
            <w:tcW w:w="0" w:type="auto"/>
            <w:vMerge/>
            <w:shd w:val="clear" w:color="auto" w:fill="auto"/>
            <w:vAlign w:val="center"/>
          </w:tcPr>
          <w:p w14:paraId="09E1E045" w14:textId="77777777" w:rsidR="001543A9" w:rsidRPr="00180E90" w:rsidRDefault="001543A9" w:rsidP="00697D6C">
            <w:pPr>
              <w:widowControl/>
              <w:jc w:val="left"/>
              <w:rPr>
                <w:rFonts w:ascii="仿宋_GB2312" w:eastAsia="仿宋_GB2312" w:hAnsi="仿宋"/>
                <w:bCs/>
                <w:sz w:val="28"/>
                <w:szCs w:val="28"/>
              </w:rPr>
            </w:pPr>
          </w:p>
        </w:tc>
        <w:tc>
          <w:tcPr>
            <w:tcW w:w="0" w:type="auto"/>
            <w:vMerge/>
            <w:shd w:val="clear" w:color="auto" w:fill="auto"/>
            <w:vAlign w:val="center"/>
          </w:tcPr>
          <w:p w14:paraId="39658059" w14:textId="77777777" w:rsidR="001543A9" w:rsidRPr="00180E90" w:rsidRDefault="001543A9" w:rsidP="00697D6C">
            <w:pPr>
              <w:widowControl/>
              <w:jc w:val="center"/>
              <w:rPr>
                <w:rFonts w:ascii="仿宋_GB2312" w:eastAsia="仿宋_GB2312" w:hAnsi="仿宋"/>
                <w:bCs/>
                <w:sz w:val="28"/>
                <w:szCs w:val="28"/>
              </w:rPr>
            </w:pPr>
          </w:p>
        </w:tc>
        <w:tc>
          <w:tcPr>
            <w:tcW w:w="0" w:type="auto"/>
            <w:gridSpan w:val="2"/>
            <w:shd w:val="clear" w:color="auto" w:fill="auto"/>
          </w:tcPr>
          <w:p w14:paraId="05F9A28A" w14:textId="77777777" w:rsidR="001543A9" w:rsidRPr="00180E90" w:rsidRDefault="001543A9" w:rsidP="00697D6C">
            <w:pPr>
              <w:rPr>
                <w:rFonts w:ascii="仿宋_GB2312" w:eastAsia="仿宋_GB2312" w:hAnsi="仿宋"/>
                <w:b/>
                <w:bCs/>
                <w:sz w:val="28"/>
                <w:szCs w:val="28"/>
              </w:rPr>
            </w:pPr>
            <w:r w:rsidRPr="00180E90">
              <w:rPr>
                <w:rFonts w:ascii="仿宋_GB2312" w:eastAsia="仿宋_GB2312" w:hAnsi="仿宋" w:hint="eastAsia"/>
                <w:b/>
                <w:bCs/>
                <w:sz w:val="28"/>
                <w:szCs w:val="28"/>
              </w:rPr>
              <w:t>项目团队人员具有信息化相关专业的背景，或具有信息化相关专业的职称、</w:t>
            </w:r>
            <w:r>
              <w:rPr>
                <w:rFonts w:ascii="仿宋_GB2312" w:eastAsia="仿宋_GB2312" w:hAnsi="仿宋" w:hint="eastAsia"/>
                <w:b/>
                <w:bCs/>
                <w:sz w:val="28"/>
                <w:szCs w:val="28"/>
              </w:rPr>
              <w:t>学历、</w:t>
            </w:r>
            <w:r w:rsidRPr="00180E90">
              <w:rPr>
                <w:rFonts w:ascii="仿宋_GB2312" w:eastAsia="仿宋_GB2312" w:hAnsi="仿宋" w:hint="eastAsia"/>
                <w:b/>
                <w:bCs/>
                <w:sz w:val="28"/>
                <w:szCs w:val="28"/>
              </w:rPr>
              <w:t>证书等。</w:t>
            </w:r>
          </w:p>
        </w:tc>
        <w:tc>
          <w:tcPr>
            <w:tcW w:w="0" w:type="auto"/>
            <w:shd w:val="clear" w:color="auto" w:fill="auto"/>
            <w:vAlign w:val="center"/>
          </w:tcPr>
          <w:p w14:paraId="54DD3131" w14:textId="77777777" w:rsidR="001543A9" w:rsidRPr="00180E90" w:rsidRDefault="001543A9" w:rsidP="00697D6C">
            <w:pPr>
              <w:jc w:val="center"/>
              <w:rPr>
                <w:rFonts w:ascii="仿宋_GB2312" w:eastAsia="仿宋_GB2312" w:hAnsi="仿宋"/>
                <w:bCs/>
                <w:sz w:val="28"/>
                <w:szCs w:val="28"/>
              </w:rPr>
            </w:pPr>
          </w:p>
        </w:tc>
      </w:tr>
      <w:tr w:rsidR="001543A9" w:rsidRPr="00180E90" w14:paraId="0E2F8108" w14:textId="77777777" w:rsidTr="00697D6C">
        <w:trPr>
          <w:gridAfter w:val="1"/>
          <w:wAfter w:w="34" w:type="dxa"/>
          <w:cantSplit/>
        </w:trPr>
        <w:tc>
          <w:tcPr>
            <w:tcW w:w="0" w:type="auto"/>
            <w:vMerge/>
            <w:shd w:val="clear" w:color="auto" w:fill="auto"/>
            <w:vAlign w:val="center"/>
          </w:tcPr>
          <w:p w14:paraId="71B3078E" w14:textId="77777777" w:rsidR="001543A9" w:rsidRPr="00180E90" w:rsidRDefault="001543A9" w:rsidP="00697D6C">
            <w:pPr>
              <w:widowControl/>
              <w:jc w:val="left"/>
              <w:rPr>
                <w:rFonts w:ascii="仿宋_GB2312" w:eastAsia="仿宋_GB2312" w:hAnsi="仿宋"/>
                <w:bCs/>
                <w:sz w:val="28"/>
                <w:szCs w:val="28"/>
              </w:rPr>
            </w:pPr>
          </w:p>
        </w:tc>
        <w:tc>
          <w:tcPr>
            <w:tcW w:w="0" w:type="auto"/>
            <w:vMerge/>
            <w:shd w:val="clear" w:color="auto" w:fill="auto"/>
            <w:vAlign w:val="center"/>
          </w:tcPr>
          <w:p w14:paraId="7C35B976" w14:textId="77777777" w:rsidR="001543A9" w:rsidRPr="00180E90" w:rsidRDefault="001543A9" w:rsidP="00697D6C">
            <w:pPr>
              <w:widowControl/>
              <w:jc w:val="center"/>
              <w:rPr>
                <w:rFonts w:ascii="仿宋_GB2312" w:eastAsia="仿宋_GB2312" w:hAnsi="仿宋"/>
                <w:bCs/>
                <w:sz w:val="28"/>
                <w:szCs w:val="28"/>
              </w:rPr>
            </w:pPr>
          </w:p>
        </w:tc>
        <w:tc>
          <w:tcPr>
            <w:tcW w:w="0" w:type="auto"/>
            <w:gridSpan w:val="2"/>
            <w:shd w:val="clear" w:color="auto" w:fill="auto"/>
          </w:tcPr>
          <w:p w14:paraId="3418CCD8" w14:textId="77777777" w:rsidR="001543A9" w:rsidRDefault="001543A9" w:rsidP="00697D6C">
            <w:pPr>
              <w:rPr>
                <w:rFonts w:ascii="仿宋_GB2312" w:eastAsia="仿宋_GB2312"/>
                <w:sz w:val="28"/>
                <w:szCs w:val="28"/>
              </w:rPr>
            </w:pPr>
            <w:r>
              <w:rPr>
                <w:rFonts w:ascii="仿宋_GB2312" w:eastAsia="仿宋_GB2312" w:hint="eastAsia"/>
                <w:sz w:val="28"/>
                <w:szCs w:val="28"/>
              </w:rPr>
              <w:t>拟派的项目人员组织结构清晰，配备合理，提供的人员职称、学历、证书等情况详细且满足采购需求，得13分；</w:t>
            </w:r>
          </w:p>
          <w:p w14:paraId="36774061" w14:textId="77777777" w:rsidR="001543A9" w:rsidRDefault="001543A9" w:rsidP="00697D6C">
            <w:pPr>
              <w:rPr>
                <w:rFonts w:ascii="仿宋_GB2312" w:eastAsia="仿宋_GB2312"/>
                <w:sz w:val="28"/>
                <w:szCs w:val="28"/>
              </w:rPr>
            </w:pPr>
            <w:r>
              <w:rPr>
                <w:rFonts w:ascii="仿宋_GB2312" w:eastAsia="仿宋_GB2312" w:hint="eastAsia"/>
                <w:sz w:val="28"/>
                <w:szCs w:val="28"/>
              </w:rPr>
              <w:t>拟派的项目人员组织结构清晰，配备合理，提供人员配备情况但未贴合项目实际情况，或人员职称、学历、证书等不完整，得9分；</w:t>
            </w:r>
          </w:p>
          <w:p w14:paraId="17ED8EC6" w14:textId="77777777" w:rsidR="001543A9" w:rsidRDefault="001543A9" w:rsidP="00697D6C">
            <w:pPr>
              <w:rPr>
                <w:rFonts w:ascii="仿宋_GB2312" w:eastAsia="仿宋_GB2312"/>
                <w:sz w:val="28"/>
                <w:szCs w:val="28"/>
              </w:rPr>
            </w:pPr>
            <w:r>
              <w:rPr>
                <w:rFonts w:ascii="仿宋_GB2312" w:eastAsia="仿宋_GB2312" w:hint="eastAsia"/>
                <w:sz w:val="28"/>
                <w:szCs w:val="28"/>
              </w:rPr>
              <w:t>拟派的项目人员配置不合理，提供的人员配备情况不符合项目实际情况，</w:t>
            </w:r>
            <w:proofErr w:type="gramStart"/>
            <w:r>
              <w:rPr>
                <w:rFonts w:ascii="仿宋_GB2312" w:eastAsia="仿宋_GB2312" w:hint="eastAsia"/>
                <w:sz w:val="28"/>
                <w:szCs w:val="28"/>
              </w:rPr>
              <w:t>且人员</w:t>
            </w:r>
            <w:proofErr w:type="gramEnd"/>
            <w:r>
              <w:rPr>
                <w:rFonts w:ascii="仿宋_GB2312" w:eastAsia="仿宋_GB2312" w:hint="eastAsia"/>
                <w:sz w:val="28"/>
                <w:szCs w:val="28"/>
              </w:rPr>
              <w:t>职称、学历、证书等不完整，得5分；</w:t>
            </w:r>
          </w:p>
          <w:p w14:paraId="0F8B0AFD" w14:textId="77777777" w:rsidR="001543A9" w:rsidRPr="00BF13D5" w:rsidRDefault="001543A9" w:rsidP="00697D6C">
            <w:pPr>
              <w:rPr>
                <w:rFonts w:ascii="仿宋_GB2312" w:eastAsia="仿宋_GB2312"/>
                <w:sz w:val="28"/>
                <w:szCs w:val="28"/>
              </w:rPr>
            </w:pPr>
            <w:r>
              <w:rPr>
                <w:rFonts w:ascii="仿宋_GB2312" w:eastAsia="仿宋_GB2312" w:hint="eastAsia"/>
                <w:sz w:val="28"/>
                <w:szCs w:val="28"/>
              </w:rPr>
              <w:t>拟派的项目人员不具备可行性，不能满足项目实际情况，且未提供人员职称、学历、证书等，得2分；</w:t>
            </w:r>
          </w:p>
          <w:p w14:paraId="64314335" w14:textId="77777777" w:rsidR="001543A9" w:rsidRPr="00180E90" w:rsidRDefault="001543A9" w:rsidP="00697D6C">
            <w:pPr>
              <w:rPr>
                <w:rFonts w:ascii="仿宋_GB2312" w:eastAsia="仿宋_GB2312" w:hAnsi="仿宋"/>
                <w:bCs/>
                <w:sz w:val="28"/>
                <w:szCs w:val="28"/>
              </w:rPr>
            </w:pPr>
            <w:r>
              <w:rPr>
                <w:rFonts w:ascii="仿宋_GB2312" w:eastAsia="仿宋_GB2312" w:hint="eastAsia"/>
                <w:sz w:val="28"/>
                <w:szCs w:val="28"/>
              </w:rPr>
              <w:t>缺项不得分。</w:t>
            </w:r>
          </w:p>
        </w:tc>
        <w:tc>
          <w:tcPr>
            <w:tcW w:w="0" w:type="auto"/>
            <w:shd w:val="clear" w:color="auto" w:fill="auto"/>
            <w:vAlign w:val="center"/>
          </w:tcPr>
          <w:p w14:paraId="50EC240A"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13</w:t>
            </w:r>
          </w:p>
        </w:tc>
      </w:tr>
      <w:tr w:rsidR="001543A9" w:rsidRPr="00180E90" w14:paraId="4DB53B23" w14:textId="77777777" w:rsidTr="00697D6C">
        <w:trPr>
          <w:gridAfter w:val="1"/>
          <w:wAfter w:w="34" w:type="dxa"/>
          <w:cantSplit/>
          <w:trHeight w:val="70"/>
        </w:trPr>
        <w:tc>
          <w:tcPr>
            <w:tcW w:w="0" w:type="auto"/>
            <w:vMerge/>
            <w:shd w:val="clear" w:color="auto" w:fill="auto"/>
            <w:vAlign w:val="center"/>
          </w:tcPr>
          <w:p w14:paraId="4F75CAE0" w14:textId="77777777" w:rsidR="001543A9" w:rsidRPr="00180E90" w:rsidRDefault="001543A9" w:rsidP="00697D6C">
            <w:pPr>
              <w:widowControl/>
              <w:jc w:val="left"/>
              <w:rPr>
                <w:rFonts w:ascii="仿宋_GB2312" w:eastAsia="仿宋_GB2312" w:hAnsi="仿宋"/>
                <w:bCs/>
                <w:sz w:val="28"/>
                <w:szCs w:val="28"/>
              </w:rPr>
            </w:pPr>
          </w:p>
        </w:tc>
        <w:tc>
          <w:tcPr>
            <w:tcW w:w="0" w:type="auto"/>
            <w:shd w:val="clear" w:color="auto" w:fill="auto"/>
            <w:vAlign w:val="center"/>
          </w:tcPr>
          <w:p w14:paraId="74F4CB57" w14:textId="77777777" w:rsidR="001543A9" w:rsidRPr="00180E90" w:rsidRDefault="001543A9"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采购需求响应程度</w:t>
            </w:r>
          </w:p>
          <w:p w14:paraId="6E29ABE2" w14:textId="77777777" w:rsidR="001543A9" w:rsidRPr="00180E90" w:rsidRDefault="001543A9"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4FB3F0DD" w14:textId="77777777" w:rsidR="001543A9" w:rsidRPr="00180E90" w:rsidRDefault="001543A9" w:rsidP="00697D6C">
            <w:pPr>
              <w:widowControl/>
              <w:rPr>
                <w:rFonts w:ascii="仿宋_GB2312" w:eastAsia="仿宋_GB2312" w:hAnsi="仿宋"/>
                <w:b/>
                <w:bCs/>
                <w:sz w:val="28"/>
                <w:szCs w:val="28"/>
              </w:rPr>
            </w:pPr>
            <w:r w:rsidRPr="00180E90">
              <w:rPr>
                <w:rFonts w:ascii="仿宋_GB2312" w:eastAsia="仿宋_GB2312" w:hAnsi="仿宋" w:cs="宋体" w:hint="eastAsia"/>
                <w:sz w:val="28"/>
                <w:szCs w:val="28"/>
              </w:rPr>
              <w:t>投标文件对招标文件的采购需求内容</w:t>
            </w:r>
            <w:proofErr w:type="gramStart"/>
            <w:r w:rsidRPr="00180E90">
              <w:rPr>
                <w:rFonts w:ascii="仿宋_GB2312" w:eastAsia="仿宋_GB2312" w:hAnsi="仿宋" w:cs="宋体" w:hint="eastAsia"/>
                <w:sz w:val="28"/>
                <w:szCs w:val="28"/>
              </w:rPr>
              <w:t>完全响应</w:t>
            </w:r>
            <w:proofErr w:type="gramEnd"/>
            <w:r w:rsidRPr="00180E90">
              <w:rPr>
                <w:rFonts w:ascii="仿宋_GB2312" w:eastAsia="仿宋_GB2312" w:hAnsi="仿宋" w:cs="宋体" w:hint="eastAsia"/>
                <w:sz w:val="28"/>
                <w:szCs w:val="28"/>
              </w:rPr>
              <w:t>得10分。采购需求一般指标每有一项负偏离扣减1分，扣分最高不超过10分。</w:t>
            </w:r>
          </w:p>
        </w:tc>
        <w:tc>
          <w:tcPr>
            <w:tcW w:w="0" w:type="auto"/>
            <w:shd w:val="clear" w:color="auto" w:fill="auto"/>
            <w:vAlign w:val="center"/>
          </w:tcPr>
          <w:p w14:paraId="452C408D"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1543A9" w:rsidRPr="00180E90" w14:paraId="5B2DF6DA" w14:textId="77777777" w:rsidTr="00697D6C">
        <w:trPr>
          <w:gridAfter w:val="1"/>
          <w:wAfter w:w="34" w:type="dxa"/>
          <w:cantSplit/>
        </w:trPr>
        <w:tc>
          <w:tcPr>
            <w:tcW w:w="0" w:type="auto"/>
            <w:vMerge/>
            <w:shd w:val="clear" w:color="auto" w:fill="auto"/>
            <w:vAlign w:val="center"/>
          </w:tcPr>
          <w:p w14:paraId="3CAA865B" w14:textId="77777777" w:rsidR="001543A9" w:rsidRPr="00180E90" w:rsidRDefault="001543A9"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74F12653" w14:textId="77777777" w:rsidR="001543A9" w:rsidRPr="00180E90" w:rsidRDefault="001543A9"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服务方案</w:t>
            </w:r>
          </w:p>
          <w:p w14:paraId="6258331D" w14:textId="77777777" w:rsidR="001543A9" w:rsidRPr="00180E90" w:rsidRDefault="001543A9"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（满分20分）</w:t>
            </w:r>
          </w:p>
        </w:tc>
        <w:tc>
          <w:tcPr>
            <w:tcW w:w="0" w:type="auto"/>
            <w:gridSpan w:val="2"/>
            <w:shd w:val="clear" w:color="auto" w:fill="auto"/>
            <w:vAlign w:val="center"/>
          </w:tcPr>
          <w:p w14:paraId="6CADCE34" w14:textId="77777777" w:rsidR="001543A9" w:rsidRPr="00180E90" w:rsidRDefault="001543A9" w:rsidP="00697D6C">
            <w:pPr>
              <w:snapToGrid w:val="0"/>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阐述对采购人提供的运维服务内容，包含但不限于以下内容：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（2）运维服务组织机构明晰，职责范围明确。</w:t>
            </w:r>
            <w:r w:rsidRPr="00180E90">
              <w:rPr>
                <w:rFonts w:ascii="仿宋_GB2312" w:eastAsia="仿宋_GB2312" w:hAnsi="仿宋" w:hint="eastAsia"/>
                <w:b/>
                <w:bCs/>
                <w:sz w:val="28"/>
                <w:szCs w:val="28"/>
              </w:rPr>
              <w:br/>
              <w:t>（3）运维服务制度、规范、流程、表单完整度。</w:t>
            </w:r>
            <w:r w:rsidRPr="00180E90">
              <w:rPr>
                <w:rFonts w:ascii="仿宋_GB2312" w:eastAsia="仿宋_GB2312" w:hAnsi="仿宋" w:hint="eastAsia"/>
                <w:b/>
                <w:bCs/>
                <w:sz w:val="28"/>
                <w:szCs w:val="28"/>
              </w:rPr>
              <w:br/>
              <w:t>（4）安全技术保障措施，安全管理保障能力。</w:t>
            </w:r>
            <w:r w:rsidRPr="00180E90">
              <w:rPr>
                <w:rFonts w:ascii="仿宋_GB2312" w:eastAsia="仿宋_GB2312" w:hAnsi="仿宋" w:hint="eastAsia"/>
                <w:b/>
                <w:bCs/>
                <w:sz w:val="28"/>
                <w:szCs w:val="28"/>
              </w:rPr>
              <w:br/>
              <w:t>（5）对采购人运维服务的承诺。</w:t>
            </w:r>
          </w:p>
        </w:tc>
        <w:tc>
          <w:tcPr>
            <w:tcW w:w="0" w:type="auto"/>
            <w:shd w:val="clear" w:color="auto" w:fill="auto"/>
            <w:vAlign w:val="center"/>
          </w:tcPr>
          <w:p w14:paraId="62CC8598" w14:textId="77777777" w:rsidR="001543A9" w:rsidRPr="00180E90" w:rsidRDefault="001543A9" w:rsidP="00697D6C">
            <w:pPr>
              <w:jc w:val="center"/>
              <w:rPr>
                <w:rFonts w:ascii="仿宋_GB2312" w:eastAsia="仿宋_GB2312" w:hAnsi="仿宋"/>
                <w:bCs/>
                <w:sz w:val="28"/>
                <w:szCs w:val="28"/>
              </w:rPr>
            </w:pPr>
          </w:p>
        </w:tc>
      </w:tr>
      <w:tr w:rsidR="001543A9" w:rsidRPr="00180E90" w14:paraId="2964F652" w14:textId="77777777" w:rsidTr="00697D6C">
        <w:trPr>
          <w:gridAfter w:val="1"/>
          <w:wAfter w:w="34" w:type="dxa"/>
          <w:cantSplit/>
          <w:trHeight w:val="3534"/>
        </w:trPr>
        <w:tc>
          <w:tcPr>
            <w:tcW w:w="0" w:type="auto"/>
            <w:vMerge/>
            <w:shd w:val="clear" w:color="auto" w:fill="auto"/>
            <w:vAlign w:val="center"/>
          </w:tcPr>
          <w:p w14:paraId="0D63F2D9" w14:textId="77777777" w:rsidR="001543A9" w:rsidRPr="00180E90" w:rsidRDefault="001543A9" w:rsidP="00697D6C">
            <w:pPr>
              <w:widowControl/>
              <w:jc w:val="left"/>
              <w:rPr>
                <w:rFonts w:ascii="仿宋_GB2312" w:eastAsia="仿宋_GB2312" w:hAnsi="仿宋"/>
                <w:bCs/>
                <w:sz w:val="28"/>
                <w:szCs w:val="28"/>
              </w:rPr>
            </w:pPr>
          </w:p>
        </w:tc>
        <w:tc>
          <w:tcPr>
            <w:tcW w:w="0" w:type="auto"/>
            <w:vMerge/>
            <w:shd w:val="clear" w:color="auto" w:fill="auto"/>
            <w:vAlign w:val="center"/>
          </w:tcPr>
          <w:p w14:paraId="4E6826A7" w14:textId="77777777" w:rsidR="001543A9" w:rsidRPr="00180E90" w:rsidRDefault="001543A9" w:rsidP="00697D6C">
            <w:pPr>
              <w:widowControl/>
              <w:jc w:val="center"/>
              <w:rPr>
                <w:rFonts w:ascii="仿宋_GB2312" w:eastAsia="仿宋_GB2312" w:hAnsi="仿宋"/>
                <w:bCs/>
                <w:sz w:val="28"/>
                <w:szCs w:val="28"/>
              </w:rPr>
            </w:pPr>
          </w:p>
        </w:tc>
        <w:tc>
          <w:tcPr>
            <w:tcW w:w="0" w:type="auto"/>
            <w:gridSpan w:val="2"/>
            <w:shd w:val="clear" w:color="auto" w:fill="auto"/>
            <w:vAlign w:val="center"/>
          </w:tcPr>
          <w:p w14:paraId="0C9FBAE0" w14:textId="77777777" w:rsidR="001543A9" w:rsidRPr="00180E90" w:rsidRDefault="001543A9" w:rsidP="00697D6C">
            <w:pPr>
              <w:snapToGrid w:val="0"/>
              <w:rPr>
                <w:rFonts w:ascii="仿宋_GB2312" w:eastAsia="仿宋_GB2312" w:hAnsi="仿宋"/>
                <w:bCs/>
                <w:sz w:val="28"/>
                <w:szCs w:val="28"/>
              </w:rPr>
            </w:pPr>
            <w:r w:rsidRPr="00180E90">
              <w:rPr>
                <w:rFonts w:ascii="仿宋_GB2312" w:eastAsia="仿宋_GB2312" w:hAnsi="仿宋" w:hint="eastAsia"/>
                <w:bCs/>
                <w:sz w:val="28"/>
                <w:szCs w:val="28"/>
              </w:rPr>
              <w:t>对服务工作理解全面，能够正确、充分评估服务工作的特点与难度，能够提出完全符合项目特点的配套服务方案，技术保障措施内容全面，管理保障能力强，</w:t>
            </w:r>
            <w:r>
              <w:rPr>
                <w:rFonts w:ascii="仿宋_GB2312" w:eastAsia="仿宋_GB2312" w:hint="eastAsia"/>
                <w:sz w:val="28"/>
                <w:szCs w:val="28"/>
              </w:rPr>
              <w:t>针对</w:t>
            </w:r>
            <w:proofErr w:type="gramStart"/>
            <w:r>
              <w:rPr>
                <w:rFonts w:ascii="仿宋_GB2312" w:eastAsia="仿宋_GB2312" w:hint="eastAsia"/>
                <w:sz w:val="28"/>
                <w:szCs w:val="28"/>
              </w:rPr>
              <w:t>各风险</w:t>
            </w:r>
            <w:proofErr w:type="gramEnd"/>
            <w:r>
              <w:rPr>
                <w:rFonts w:ascii="仿宋_GB2312" w:eastAsia="仿宋_GB2312" w:hint="eastAsia"/>
                <w:sz w:val="28"/>
                <w:szCs w:val="28"/>
              </w:rPr>
              <w:t>点有切实可行的操作建议，</w:t>
            </w:r>
            <w:r w:rsidRPr="00180E90">
              <w:rPr>
                <w:rFonts w:ascii="仿宋_GB2312" w:eastAsia="仿宋_GB2312" w:hAnsi="仿宋" w:hint="eastAsia"/>
                <w:bCs/>
                <w:sz w:val="28"/>
                <w:szCs w:val="28"/>
              </w:rPr>
              <w:t>方案可操作性强，得20分；</w:t>
            </w:r>
          </w:p>
          <w:p w14:paraId="66D0CD8F" w14:textId="77777777" w:rsidR="001543A9" w:rsidRDefault="001543A9"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服务方案</w:t>
            </w:r>
            <w:r>
              <w:rPr>
                <w:rFonts w:ascii="仿宋_GB2312" w:eastAsia="仿宋_GB2312" w:hint="eastAsia"/>
                <w:sz w:val="28"/>
                <w:szCs w:val="28"/>
              </w:rPr>
              <w:t>并未贴合项目实际情况进行详细论述，或方案中未包括具体实施细节及措施，得15分；</w:t>
            </w:r>
          </w:p>
          <w:p w14:paraId="736ACAE7" w14:textId="77777777" w:rsidR="001543A9" w:rsidRDefault="001543A9" w:rsidP="00697D6C">
            <w:pPr>
              <w:rPr>
                <w:rFonts w:ascii="仿宋_GB2312" w:eastAsia="仿宋_GB2312"/>
                <w:sz w:val="28"/>
                <w:szCs w:val="28"/>
              </w:rPr>
            </w:pPr>
            <w:r>
              <w:rPr>
                <w:rFonts w:ascii="仿宋_GB2312" w:eastAsia="仿宋_GB2312" w:hint="eastAsia"/>
                <w:sz w:val="28"/>
                <w:szCs w:val="28"/>
              </w:rPr>
              <w:t>虽进行阐述但服务方案不能够完全满足采购需求，得10分；</w:t>
            </w:r>
          </w:p>
          <w:p w14:paraId="62F6E598" w14:textId="77777777" w:rsidR="001543A9" w:rsidRPr="002B502F" w:rsidRDefault="001543A9" w:rsidP="00697D6C">
            <w:pPr>
              <w:rPr>
                <w:rFonts w:ascii="仿宋_GB2312" w:eastAsia="仿宋_GB2312"/>
                <w:sz w:val="28"/>
                <w:szCs w:val="28"/>
              </w:rPr>
            </w:pPr>
            <w:r>
              <w:rPr>
                <w:rFonts w:ascii="仿宋_GB2312" w:eastAsia="仿宋_GB2312" w:hint="eastAsia"/>
                <w:sz w:val="28"/>
                <w:szCs w:val="28"/>
              </w:rPr>
              <w:t>服务方案不具备可行性，不能够满足采购需求，得5分；</w:t>
            </w:r>
          </w:p>
          <w:p w14:paraId="34D2E4CA" w14:textId="77777777" w:rsidR="001543A9" w:rsidRPr="00180E90" w:rsidRDefault="001543A9" w:rsidP="00697D6C">
            <w:pPr>
              <w:snapToGrid w:val="0"/>
              <w:rPr>
                <w:rFonts w:ascii="仿宋_GB2312" w:eastAsia="仿宋_GB2312" w:hAnsi="仿宋"/>
                <w:bCs/>
                <w:sz w:val="28"/>
                <w:szCs w:val="28"/>
              </w:rPr>
            </w:pPr>
            <w:r>
              <w:rPr>
                <w:rFonts w:ascii="仿宋_GB2312" w:eastAsia="仿宋_GB2312" w:hint="eastAsia"/>
                <w:sz w:val="28"/>
                <w:szCs w:val="28"/>
              </w:rPr>
              <w:t>未进行任何阐述,得0分。</w:t>
            </w:r>
          </w:p>
        </w:tc>
        <w:tc>
          <w:tcPr>
            <w:tcW w:w="0" w:type="auto"/>
            <w:shd w:val="clear" w:color="auto" w:fill="auto"/>
            <w:vAlign w:val="center"/>
          </w:tcPr>
          <w:p w14:paraId="199FFACB"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20</w:t>
            </w:r>
          </w:p>
        </w:tc>
      </w:tr>
      <w:tr w:rsidR="001543A9" w:rsidRPr="00180E90" w14:paraId="13527CEE" w14:textId="77777777" w:rsidTr="00697D6C">
        <w:trPr>
          <w:gridAfter w:val="1"/>
          <w:wAfter w:w="34" w:type="dxa"/>
          <w:cantSplit/>
        </w:trPr>
        <w:tc>
          <w:tcPr>
            <w:tcW w:w="0" w:type="auto"/>
            <w:vMerge/>
            <w:shd w:val="clear" w:color="auto" w:fill="auto"/>
            <w:vAlign w:val="center"/>
          </w:tcPr>
          <w:p w14:paraId="214A6096" w14:textId="77777777" w:rsidR="001543A9" w:rsidRPr="00180E90" w:rsidRDefault="001543A9"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3D682831"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应急</w:t>
            </w:r>
          </w:p>
          <w:p w14:paraId="5FDAC780"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保障方案</w:t>
            </w:r>
          </w:p>
          <w:p w14:paraId="67246253"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vAlign w:val="center"/>
          </w:tcPr>
          <w:p w14:paraId="79DCE869" w14:textId="77777777" w:rsidR="001543A9" w:rsidRPr="00180E90" w:rsidRDefault="001543A9"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阐述对采购人提供的应急保障服务内容，包含但不限于以下内容：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（2）应急保障体系完善，应急处置措施全面；</w:t>
            </w:r>
            <w:r w:rsidRPr="00180E90">
              <w:rPr>
                <w:rFonts w:ascii="仿宋_GB2312" w:eastAsia="仿宋_GB2312" w:hAnsi="仿宋" w:hint="eastAsia"/>
                <w:b/>
                <w:bCs/>
                <w:sz w:val="28"/>
                <w:szCs w:val="28"/>
              </w:rPr>
              <w:br/>
              <w:t>（3）配备有足够的、有相应资质的工程技术人员；</w:t>
            </w:r>
            <w:r w:rsidRPr="00180E90">
              <w:rPr>
                <w:rFonts w:ascii="仿宋_GB2312" w:eastAsia="仿宋_GB2312" w:hAnsi="仿宋" w:hint="eastAsia"/>
                <w:b/>
                <w:bCs/>
                <w:sz w:val="28"/>
                <w:szCs w:val="28"/>
              </w:rPr>
              <w:br/>
              <w:t>（4）能够提供重大服务保障。</w:t>
            </w:r>
          </w:p>
        </w:tc>
        <w:tc>
          <w:tcPr>
            <w:tcW w:w="0" w:type="auto"/>
            <w:shd w:val="clear" w:color="auto" w:fill="auto"/>
            <w:vAlign w:val="center"/>
          </w:tcPr>
          <w:p w14:paraId="2ACCF151" w14:textId="77777777" w:rsidR="001543A9" w:rsidRPr="00180E90" w:rsidRDefault="001543A9" w:rsidP="00697D6C">
            <w:pPr>
              <w:jc w:val="center"/>
              <w:rPr>
                <w:rFonts w:ascii="仿宋_GB2312" w:eastAsia="仿宋_GB2312" w:hAnsi="仿宋"/>
                <w:bCs/>
                <w:sz w:val="28"/>
                <w:szCs w:val="28"/>
              </w:rPr>
            </w:pPr>
          </w:p>
        </w:tc>
      </w:tr>
      <w:tr w:rsidR="001543A9" w:rsidRPr="00180E90" w14:paraId="3D7A44AC" w14:textId="77777777" w:rsidTr="00697D6C">
        <w:trPr>
          <w:gridAfter w:val="1"/>
          <w:wAfter w:w="34" w:type="dxa"/>
          <w:cantSplit/>
        </w:trPr>
        <w:tc>
          <w:tcPr>
            <w:tcW w:w="0" w:type="auto"/>
            <w:vMerge/>
            <w:shd w:val="clear" w:color="auto" w:fill="auto"/>
            <w:vAlign w:val="center"/>
          </w:tcPr>
          <w:p w14:paraId="5E8F7B65" w14:textId="77777777" w:rsidR="001543A9" w:rsidRPr="00180E90" w:rsidRDefault="001543A9" w:rsidP="00697D6C">
            <w:pPr>
              <w:widowControl/>
              <w:jc w:val="left"/>
              <w:rPr>
                <w:rFonts w:ascii="仿宋_GB2312" w:eastAsia="仿宋_GB2312" w:hAnsi="仿宋"/>
                <w:bCs/>
                <w:sz w:val="28"/>
                <w:szCs w:val="28"/>
              </w:rPr>
            </w:pPr>
          </w:p>
        </w:tc>
        <w:tc>
          <w:tcPr>
            <w:tcW w:w="0" w:type="auto"/>
            <w:vMerge/>
            <w:shd w:val="clear" w:color="auto" w:fill="auto"/>
            <w:vAlign w:val="center"/>
          </w:tcPr>
          <w:p w14:paraId="417DAFBA" w14:textId="77777777" w:rsidR="001543A9" w:rsidRPr="00180E90" w:rsidRDefault="001543A9" w:rsidP="00697D6C">
            <w:pPr>
              <w:jc w:val="center"/>
              <w:rPr>
                <w:rFonts w:ascii="仿宋_GB2312" w:eastAsia="仿宋_GB2312" w:hAnsi="仿宋"/>
                <w:bCs/>
                <w:sz w:val="28"/>
                <w:szCs w:val="28"/>
              </w:rPr>
            </w:pPr>
          </w:p>
        </w:tc>
        <w:tc>
          <w:tcPr>
            <w:tcW w:w="0" w:type="auto"/>
            <w:gridSpan w:val="2"/>
            <w:shd w:val="clear" w:color="auto" w:fill="auto"/>
            <w:vAlign w:val="center"/>
          </w:tcPr>
          <w:p w14:paraId="0DCB4AD7" w14:textId="77777777" w:rsidR="001543A9" w:rsidRDefault="001543A9" w:rsidP="00697D6C">
            <w:pPr>
              <w:rPr>
                <w:rFonts w:ascii="仿宋_GB2312" w:eastAsia="仿宋_GB2312"/>
                <w:sz w:val="28"/>
                <w:szCs w:val="28"/>
              </w:rPr>
            </w:pPr>
            <w:r w:rsidRPr="00180E90">
              <w:rPr>
                <w:rFonts w:ascii="仿宋_GB2312" w:eastAsia="仿宋_GB2312" w:hAnsi="仿宋" w:hint="eastAsia"/>
                <w:bCs/>
                <w:sz w:val="28"/>
                <w:szCs w:val="28"/>
              </w:rPr>
              <w:t>应急保障方案有详细阐述，内容全面，可行性强，人员配备充足，资质完善，得5分。</w:t>
            </w:r>
            <w:r w:rsidRPr="00180E90">
              <w:rPr>
                <w:rFonts w:ascii="仿宋_GB2312" w:eastAsia="仿宋_GB2312" w:hAnsi="仿宋" w:hint="eastAsia"/>
                <w:bCs/>
                <w:sz w:val="28"/>
                <w:szCs w:val="28"/>
              </w:rPr>
              <w:br/>
            </w: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并未贴合项目实际情况进行详细论述，或解决方案中未包括具体实施细节及措施，得3分；</w:t>
            </w:r>
          </w:p>
          <w:p w14:paraId="4B02CC88" w14:textId="77777777" w:rsidR="001543A9" w:rsidRDefault="001543A9"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不能够完全满足采购需求，得1分；</w:t>
            </w:r>
          </w:p>
          <w:p w14:paraId="456D609C" w14:textId="77777777" w:rsidR="001543A9" w:rsidRPr="00180E90" w:rsidRDefault="001543A9" w:rsidP="00697D6C">
            <w:pPr>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10202D65"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1543A9" w:rsidRPr="00180E90" w14:paraId="22F569D1" w14:textId="77777777" w:rsidTr="00697D6C">
        <w:trPr>
          <w:gridAfter w:val="1"/>
          <w:wAfter w:w="34" w:type="dxa"/>
          <w:cantSplit/>
        </w:trPr>
        <w:tc>
          <w:tcPr>
            <w:tcW w:w="0" w:type="auto"/>
            <w:vMerge/>
            <w:shd w:val="clear" w:color="auto" w:fill="auto"/>
            <w:vAlign w:val="center"/>
          </w:tcPr>
          <w:p w14:paraId="16A9512E" w14:textId="77777777" w:rsidR="001543A9" w:rsidRPr="00180E90" w:rsidRDefault="001543A9"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789C0B41"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服务交付能力</w:t>
            </w:r>
          </w:p>
          <w:p w14:paraId="1568A9A3"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6B4090C7" w14:textId="77777777" w:rsidR="001543A9" w:rsidRPr="00180E90" w:rsidRDefault="001543A9"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阐述对采购人提供的服务保障能力，包含但不限于以下内容：</w:t>
            </w:r>
            <w:r w:rsidRPr="00180E90">
              <w:rPr>
                <w:rFonts w:ascii="仿宋_GB2312" w:eastAsia="仿宋_GB2312" w:hAnsi="仿宋" w:hint="eastAsia"/>
                <w:b/>
                <w:bCs/>
                <w:sz w:val="28"/>
                <w:szCs w:val="28"/>
              </w:rPr>
              <w:br/>
              <w:t>（1）方案的科学性、合理性及可行性；</w:t>
            </w:r>
            <w:r w:rsidRPr="00180E90">
              <w:rPr>
                <w:rFonts w:ascii="仿宋_GB2312" w:eastAsia="仿宋_GB2312" w:hAnsi="仿宋" w:hint="eastAsia"/>
                <w:b/>
                <w:bCs/>
                <w:sz w:val="28"/>
                <w:szCs w:val="28"/>
              </w:rPr>
              <w:br/>
              <w:t>（2）项目管理体系完善，项目实施计划具体，符合项目实施要求。</w:t>
            </w:r>
            <w:r w:rsidRPr="00180E90">
              <w:rPr>
                <w:rFonts w:ascii="仿宋_GB2312" w:eastAsia="仿宋_GB2312" w:hAnsi="仿宋" w:hint="eastAsia"/>
                <w:b/>
                <w:bCs/>
                <w:sz w:val="28"/>
                <w:szCs w:val="28"/>
              </w:rPr>
              <w:br/>
              <w:t>（3）具备完善的技术支持服务体系，满足项目服务保障要求。</w:t>
            </w:r>
            <w:r w:rsidRPr="00180E90">
              <w:rPr>
                <w:rFonts w:ascii="仿宋_GB2312" w:eastAsia="仿宋_GB2312" w:hAnsi="仿宋" w:hint="eastAsia"/>
                <w:b/>
                <w:bCs/>
                <w:sz w:val="28"/>
                <w:szCs w:val="28"/>
              </w:rPr>
              <w:br/>
              <w:t>（4）具备完善的项目考核体系，满足项目考核要求。</w:t>
            </w:r>
            <w:r w:rsidRPr="00180E90">
              <w:rPr>
                <w:rFonts w:ascii="仿宋_GB2312" w:eastAsia="仿宋_GB2312" w:hAnsi="仿宋" w:hint="eastAsia"/>
                <w:b/>
                <w:bCs/>
                <w:sz w:val="28"/>
                <w:szCs w:val="28"/>
              </w:rPr>
              <w:br/>
              <w:t>（5）提供培训服务方案，内容详实，安排合理。</w:t>
            </w:r>
          </w:p>
        </w:tc>
        <w:tc>
          <w:tcPr>
            <w:tcW w:w="0" w:type="auto"/>
            <w:shd w:val="clear" w:color="auto" w:fill="auto"/>
            <w:vAlign w:val="center"/>
          </w:tcPr>
          <w:p w14:paraId="26FF15D6" w14:textId="77777777" w:rsidR="001543A9" w:rsidRPr="00180E90" w:rsidRDefault="001543A9" w:rsidP="00697D6C">
            <w:pPr>
              <w:jc w:val="center"/>
              <w:rPr>
                <w:rFonts w:ascii="仿宋_GB2312" w:eastAsia="仿宋_GB2312" w:hAnsi="仿宋"/>
                <w:bCs/>
                <w:sz w:val="28"/>
                <w:szCs w:val="28"/>
              </w:rPr>
            </w:pPr>
          </w:p>
        </w:tc>
      </w:tr>
      <w:tr w:rsidR="001543A9" w:rsidRPr="00180E90" w14:paraId="5B8263F0" w14:textId="77777777" w:rsidTr="00697D6C">
        <w:trPr>
          <w:gridAfter w:val="1"/>
          <w:wAfter w:w="34" w:type="dxa"/>
          <w:cantSplit/>
        </w:trPr>
        <w:tc>
          <w:tcPr>
            <w:tcW w:w="0" w:type="auto"/>
            <w:vMerge/>
            <w:shd w:val="clear" w:color="auto" w:fill="auto"/>
            <w:vAlign w:val="center"/>
          </w:tcPr>
          <w:p w14:paraId="3BE93DCF" w14:textId="77777777" w:rsidR="001543A9" w:rsidRPr="00180E90" w:rsidRDefault="001543A9" w:rsidP="00697D6C">
            <w:pPr>
              <w:widowControl/>
              <w:jc w:val="left"/>
              <w:rPr>
                <w:rFonts w:ascii="仿宋_GB2312" w:eastAsia="仿宋_GB2312" w:hAnsi="仿宋"/>
                <w:bCs/>
                <w:sz w:val="28"/>
                <w:szCs w:val="28"/>
              </w:rPr>
            </w:pPr>
          </w:p>
        </w:tc>
        <w:tc>
          <w:tcPr>
            <w:tcW w:w="0" w:type="auto"/>
            <w:vMerge/>
            <w:shd w:val="clear" w:color="auto" w:fill="auto"/>
            <w:vAlign w:val="center"/>
          </w:tcPr>
          <w:p w14:paraId="7DF50197" w14:textId="77777777" w:rsidR="001543A9" w:rsidRPr="00180E90" w:rsidRDefault="001543A9" w:rsidP="00697D6C">
            <w:pPr>
              <w:jc w:val="center"/>
              <w:rPr>
                <w:rFonts w:ascii="仿宋_GB2312" w:eastAsia="仿宋_GB2312" w:hAnsi="仿宋"/>
                <w:bCs/>
                <w:sz w:val="28"/>
                <w:szCs w:val="28"/>
              </w:rPr>
            </w:pPr>
          </w:p>
        </w:tc>
        <w:tc>
          <w:tcPr>
            <w:tcW w:w="0" w:type="auto"/>
            <w:gridSpan w:val="2"/>
            <w:shd w:val="clear" w:color="auto" w:fill="auto"/>
            <w:vAlign w:val="center"/>
          </w:tcPr>
          <w:p w14:paraId="3B4B046D" w14:textId="77777777" w:rsidR="001543A9" w:rsidRPr="00180E90" w:rsidRDefault="001543A9" w:rsidP="00697D6C">
            <w:pPr>
              <w:rPr>
                <w:rFonts w:ascii="仿宋_GB2312" w:eastAsia="仿宋_GB2312" w:hAnsi="仿宋"/>
                <w:bCs/>
                <w:sz w:val="28"/>
                <w:szCs w:val="28"/>
              </w:rPr>
            </w:pPr>
            <w:r w:rsidRPr="00180E90">
              <w:rPr>
                <w:rFonts w:ascii="仿宋_GB2312" w:eastAsia="仿宋_GB2312" w:hAnsi="仿宋" w:hint="eastAsia"/>
                <w:bCs/>
                <w:sz w:val="28"/>
                <w:szCs w:val="28"/>
              </w:rPr>
              <w:t>服务交付体系完善、服务机构覆盖范围合理、技术支持、考核、培训保障到位，得10分；</w:t>
            </w:r>
          </w:p>
          <w:p w14:paraId="47F5AC21" w14:textId="77777777" w:rsidR="001543A9" w:rsidRPr="00180E90" w:rsidRDefault="001543A9"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w:t>
            </w:r>
            <w:r w:rsidRPr="00180E90">
              <w:rPr>
                <w:rFonts w:ascii="仿宋_GB2312" w:eastAsia="仿宋_GB2312" w:hAnsi="仿宋" w:hint="eastAsia"/>
                <w:bCs/>
                <w:sz w:val="28"/>
                <w:szCs w:val="28"/>
              </w:rPr>
              <w:t>服务交付</w:t>
            </w:r>
            <w:r w:rsidRPr="00BF13D5">
              <w:rPr>
                <w:rFonts w:ascii="仿宋_GB2312" w:eastAsia="仿宋_GB2312" w:hAnsi="仿宋" w:hint="eastAsia"/>
                <w:bCs/>
                <w:sz w:val="28"/>
                <w:szCs w:val="28"/>
              </w:rPr>
              <w:t>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36D9425C" w14:textId="77777777" w:rsidR="001543A9" w:rsidRPr="00180E90" w:rsidRDefault="001543A9"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服务交付</w:t>
            </w:r>
            <w:r>
              <w:rPr>
                <w:rFonts w:ascii="仿宋_GB2312" w:eastAsia="仿宋_GB2312" w:hint="eastAsia"/>
                <w:sz w:val="28"/>
                <w:szCs w:val="28"/>
              </w:rPr>
              <w:t>不能够完全满足采购需求则得3分</w:t>
            </w:r>
          </w:p>
          <w:p w14:paraId="47D38B21" w14:textId="77777777" w:rsidR="001543A9" w:rsidRPr="00180E90" w:rsidRDefault="001543A9"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198D4450"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1543A9" w:rsidRPr="00180E90" w14:paraId="684AF87C" w14:textId="77777777" w:rsidTr="00697D6C">
        <w:trPr>
          <w:gridAfter w:val="1"/>
          <w:wAfter w:w="34" w:type="dxa"/>
          <w:cantSplit/>
        </w:trPr>
        <w:tc>
          <w:tcPr>
            <w:tcW w:w="0" w:type="auto"/>
            <w:shd w:val="clear" w:color="auto" w:fill="auto"/>
            <w:vAlign w:val="center"/>
          </w:tcPr>
          <w:p w14:paraId="3440D4D7"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报价</w:t>
            </w:r>
          </w:p>
          <w:p w14:paraId="3632101A"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39A080AD"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(10分)</w:t>
            </w:r>
          </w:p>
        </w:tc>
        <w:tc>
          <w:tcPr>
            <w:tcW w:w="0" w:type="auto"/>
            <w:gridSpan w:val="4"/>
            <w:shd w:val="clear" w:color="auto" w:fill="auto"/>
            <w:vAlign w:val="center"/>
          </w:tcPr>
          <w:p w14:paraId="5D752E69" w14:textId="77777777" w:rsidR="001543A9" w:rsidRPr="00180E90" w:rsidRDefault="001543A9"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满足招标文件要求且投标价格最低的投标报价为评标基准价，其价格分为满分。其他投标人的价格</w:t>
            </w:r>
            <w:proofErr w:type="gramStart"/>
            <w:r w:rsidRPr="00180E90">
              <w:rPr>
                <w:rFonts w:ascii="仿宋_GB2312" w:eastAsia="仿宋_GB2312" w:hAnsi="仿宋" w:hint="eastAsia"/>
                <w:bCs/>
                <w:sz w:val="28"/>
                <w:szCs w:val="28"/>
              </w:rPr>
              <w:t>分统一</w:t>
            </w:r>
            <w:proofErr w:type="gramEnd"/>
            <w:r w:rsidRPr="00180E90">
              <w:rPr>
                <w:rFonts w:ascii="仿宋_GB2312" w:eastAsia="仿宋_GB2312" w:hAnsi="仿宋" w:hint="eastAsia"/>
                <w:bCs/>
                <w:sz w:val="28"/>
                <w:szCs w:val="28"/>
              </w:rPr>
              <w:t>按照下列公式计算：</w:t>
            </w:r>
          </w:p>
          <w:p w14:paraId="73824982" w14:textId="77777777" w:rsidR="001543A9" w:rsidRPr="00180E90" w:rsidRDefault="001543A9"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投标报价得分=（评标基准价/投标报价）×10</w:t>
            </w:r>
          </w:p>
        </w:tc>
      </w:tr>
      <w:tr w:rsidR="001543A9" w:rsidRPr="00180E90" w14:paraId="4C2F0D97" w14:textId="77777777" w:rsidTr="00BE2B49">
        <w:trPr>
          <w:cantSplit/>
        </w:trPr>
        <w:tc>
          <w:tcPr>
            <w:tcW w:w="0" w:type="auto"/>
            <w:shd w:val="clear" w:color="auto" w:fill="auto"/>
          </w:tcPr>
          <w:p w14:paraId="1F2B9B6B" w14:textId="77777777" w:rsidR="001543A9" w:rsidRPr="00180E90" w:rsidRDefault="001543A9" w:rsidP="00697D6C">
            <w:pPr>
              <w:jc w:val="center"/>
              <w:rPr>
                <w:rFonts w:ascii="仿宋_GB2312" w:eastAsia="仿宋_GB2312" w:hAnsi="仿宋"/>
                <w:bCs/>
                <w:sz w:val="28"/>
                <w:szCs w:val="28"/>
              </w:rPr>
            </w:pPr>
          </w:p>
        </w:tc>
        <w:tc>
          <w:tcPr>
            <w:tcW w:w="0" w:type="auto"/>
            <w:gridSpan w:val="2"/>
            <w:shd w:val="clear" w:color="auto" w:fill="auto"/>
            <w:vAlign w:val="center"/>
          </w:tcPr>
          <w:p w14:paraId="66F620B3"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合计</w:t>
            </w:r>
          </w:p>
        </w:tc>
        <w:tc>
          <w:tcPr>
            <w:tcW w:w="3753" w:type="dxa"/>
            <w:gridSpan w:val="3"/>
            <w:shd w:val="clear" w:color="auto" w:fill="auto"/>
            <w:vAlign w:val="center"/>
          </w:tcPr>
          <w:p w14:paraId="0B516226" w14:textId="77777777" w:rsidR="001543A9" w:rsidRPr="00180E90" w:rsidRDefault="001543A9"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满分100分</w:t>
            </w:r>
          </w:p>
        </w:tc>
      </w:tr>
      <w:bookmarkEnd w:id="801"/>
    </w:tbl>
    <w:p w14:paraId="44294620" w14:textId="77777777" w:rsidR="00A74632" w:rsidRPr="006C1CFF" w:rsidRDefault="00A74632" w:rsidP="00A74632">
      <w:pPr>
        <w:tabs>
          <w:tab w:val="left" w:pos="360"/>
          <w:tab w:val="left" w:pos="900"/>
        </w:tabs>
        <w:snapToGrid w:val="0"/>
        <w:spacing w:line="360" w:lineRule="auto"/>
        <w:jc w:val="center"/>
        <w:outlineLvl w:val="1"/>
        <w:rPr>
          <w:rFonts w:ascii="仿宋_GB2312" w:eastAsia="仿宋_GB2312" w:hAnsi="仿宋"/>
          <w:b/>
          <w:sz w:val="28"/>
          <w:szCs w:val="28"/>
        </w:rPr>
      </w:pPr>
    </w:p>
    <w:bookmarkEnd w:id="802"/>
    <w:p w14:paraId="7E742585" w14:textId="77777777" w:rsidR="00A74632" w:rsidRPr="006C1CFF" w:rsidRDefault="00A74632" w:rsidP="00A04320">
      <w:pPr>
        <w:tabs>
          <w:tab w:val="left" w:pos="360"/>
          <w:tab w:val="left" w:pos="900"/>
        </w:tabs>
        <w:snapToGrid w:val="0"/>
        <w:spacing w:line="360" w:lineRule="auto"/>
        <w:jc w:val="center"/>
        <w:outlineLvl w:val="1"/>
        <w:rPr>
          <w:rFonts w:ascii="仿宋_GB2312" w:eastAsia="仿宋_GB2312" w:hAnsi="仿宋"/>
          <w:b/>
          <w:sz w:val="28"/>
          <w:szCs w:val="28"/>
        </w:rPr>
      </w:pPr>
    </w:p>
    <w:p w14:paraId="48D04EBC" w14:textId="77777777" w:rsidR="00A205A8" w:rsidRPr="006C1CFF" w:rsidRDefault="00F86CD5" w:rsidP="00302B06">
      <w:pPr>
        <w:pageBreakBefore/>
        <w:spacing w:line="360" w:lineRule="auto"/>
        <w:jc w:val="center"/>
        <w:outlineLvl w:val="0"/>
        <w:rPr>
          <w:rFonts w:ascii="仿宋_GB2312" w:eastAsia="仿宋_GB2312" w:hAnsi="仿宋"/>
          <w:b/>
          <w:sz w:val="36"/>
          <w:szCs w:val="36"/>
        </w:rPr>
      </w:pPr>
      <w:bookmarkStart w:id="803" w:name="_Toc128994635"/>
      <w:bookmarkStart w:id="804" w:name="_Toc353825545"/>
      <w:bookmarkStart w:id="805" w:name="_Toc142311057"/>
      <w:bookmarkStart w:id="806" w:name="_Toc226965828"/>
      <w:bookmarkStart w:id="807" w:name="_Toc265228393"/>
      <w:bookmarkStart w:id="808" w:name="_Toc305158823"/>
      <w:bookmarkStart w:id="809" w:name="_Toc305158897"/>
      <w:bookmarkStart w:id="810" w:name="_Toc150480793"/>
      <w:bookmarkStart w:id="811" w:name="_Toc150774760"/>
      <w:bookmarkStart w:id="812" w:name="_Toc353873665"/>
      <w:bookmarkStart w:id="813" w:name="_Toc353873935"/>
      <w:bookmarkStart w:id="814" w:name="_Toc195842920"/>
      <w:bookmarkStart w:id="815" w:name="_Toc226337251"/>
      <w:bookmarkStart w:id="816" w:name="_Toc264969245"/>
      <w:bookmarkStart w:id="817" w:name="_Toc127151555"/>
      <w:bookmarkEnd w:id="800"/>
      <w:r w:rsidRPr="006C1CFF">
        <w:rPr>
          <w:rFonts w:ascii="仿宋_GB2312" w:eastAsia="仿宋_GB2312" w:hAnsi="仿宋" w:hint="eastAsia"/>
          <w:b/>
          <w:sz w:val="36"/>
          <w:szCs w:val="36"/>
        </w:rPr>
        <w:lastRenderedPageBreak/>
        <w:t>第五章   采购需求</w:t>
      </w:r>
      <w:bookmarkEnd w:id="803"/>
    </w:p>
    <w:p w14:paraId="7A696007" w14:textId="77777777" w:rsidR="0039620F" w:rsidRPr="0039620F" w:rsidRDefault="0039620F" w:rsidP="0039620F">
      <w:pPr>
        <w:pStyle w:val="30"/>
        <w:keepNext w:val="0"/>
        <w:keepLines w:val="0"/>
        <w:tabs>
          <w:tab w:val="left" w:pos="993"/>
          <w:tab w:val="left" w:pos="1080"/>
        </w:tabs>
        <w:spacing w:before="260" w:after="0" w:line="360" w:lineRule="auto"/>
        <w:jc w:val="both"/>
        <w:rPr>
          <w:rFonts w:ascii="仿宋_GB2312" w:eastAsia="仿宋_GB2312" w:hAnsi="仿宋"/>
          <w:kern w:val="2"/>
          <w:sz w:val="28"/>
          <w:szCs w:val="28"/>
          <w:u w:val="none"/>
        </w:rPr>
      </w:pPr>
      <w:r w:rsidRPr="0039620F">
        <w:rPr>
          <w:rFonts w:ascii="仿宋_GB2312" w:eastAsia="仿宋_GB2312" w:hAnsi="仿宋" w:hint="eastAsia"/>
          <w:kern w:val="2"/>
          <w:sz w:val="28"/>
          <w:szCs w:val="28"/>
          <w:u w:val="none"/>
        </w:rPr>
        <w:t>一、项目维护内容</w:t>
      </w:r>
    </w:p>
    <w:p w14:paraId="3795F5AA" w14:textId="77777777" w:rsidR="0039620F" w:rsidRPr="0039620F" w:rsidRDefault="0039620F" w:rsidP="0039620F">
      <w:pPr>
        <w:spacing w:line="360" w:lineRule="auto"/>
        <w:ind w:firstLine="480"/>
        <w:rPr>
          <w:rFonts w:ascii="仿宋_GB2312" w:eastAsia="仿宋_GB2312" w:hAnsi="仿宋" w:cs="宋体"/>
          <w:sz w:val="28"/>
          <w:szCs w:val="28"/>
        </w:rPr>
      </w:pPr>
      <w:r w:rsidRPr="0039620F">
        <w:rPr>
          <w:rFonts w:ascii="仿宋_GB2312" w:eastAsia="仿宋_GB2312" w:hAnsi="仿宋" w:cs="宋体" w:hint="eastAsia"/>
          <w:sz w:val="28"/>
          <w:szCs w:val="28"/>
        </w:rPr>
        <w:t>北京市丰台区市场监督管理局网络视频会议系统始建于2015年5月份，主要满足召开局机关2个主会场、1个执法队分会场、1个消费者协会分会场、1个海鹰路办公区分会场、1个</w:t>
      </w:r>
      <w:r w:rsidRPr="0039620F">
        <w:rPr>
          <w:rFonts w:ascii="仿宋_GB2312" w:eastAsia="仿宋_GB2312" w:hAnsi="仿宋" w:hint="eastAsia"/>
          <w:sz w:val="28"/>
          <w:szCs w:val="28"/>
        </w:rPr>
        <w:t>南院办公区</w:t>
      </w:r>
      <w:r w:rsidRPr="0039620F">
        <w:rPr>
          <w:rFonts w:ascii="仿宋_GB2312" w:eastAsia="仿宋_GB2312" w:hAnsi="仿宋" w:cs="宋体" w:hint="eastAsia"/>
          <w:sz w:val="28"/>
          <w:szCs w:val="28"/>
        </w:rPr>
        <w:t>会场</w:t>
      </w:r>
      <w:r w:rsidRPr="0039620F">
        <w:rPr>
          <w:rFonts w:ascii="仿宋_GB2312" w:eastAsia="仿宋_GB2312" w:hAnsi="仿宋" w:hint="eastAsia"/>
          <w:sz w:val="28"/>
          <w:szCs w:val="28"/>
        </w:rPr>
        <w:t>、1个特检所会场、</w:t>
      </w:r>
      <w:r w:rsidRPr="0039620F">
        <w:rPr>
          <w:rFonts w:ascii="仿宋_GB2312" w:eastAsia="仿宋_GB2312" w:hAnsi="仿宋" w:cs="宋体" w:hint="eastAsia"/>
          <w:sz w:val="28"/>
          <w:szCs w:val="28"/>
        </w:rPr>
        <w:t>29个市场所视频分会场，共36个点的网络视频会议。及时传达北京市市场监督管理局和丰台区政府的会议指示精神。使北京市市场监督管理局和丰台区政府的会议精神能第一时间传达至基层市场监督所和稽查队。执法人员在应对紧急危机和突发事件发生时，将事发市场监督所（队）辖区的信息实时的传递给丰台区市场</w:t>
      </w:r>
      <w:proofErr w:type="gramStart"/>
      <w:r w:rsidRPr="0039620F">
        <w:rPr>
          <w:rFonts w:ascii="仿宋_GB2312" w:eastAsia="仿宋_GB2312" w:hAnsi="仿宋" w:cs="宋体" w:hint="eastAsia"/>
          <w:sz w:val="28"/>
          <w:szCs w:val="28"/>
        </w:rPr>
        <w:t>局决策</w:t>
      </w:r>
      <w:proofErr w:type="gramEnd"/>
      <w:r w:rsidRPr="0039620F">
        <w:rPr>
          <w:rFonts w:ascii="仿宋_GB2312" w:eastAsia="仿宋_GB2312" w:hAnsi="仿宋" w:cs="宋体" w:hint="eastAsia"/>
          <w:sz w:val="28"/>
          <w:szCs w:val="28"/>
        </w:rPr>
        <w:t>指挥人员供调度指挥参考。同时，调度指挥命令可以顺畅地下派到被调度指挥的基层单位及现场人员。从而实现将突发事件的危害降到最低，甚至消灭在萌芽状态。丰台区市场局可利用本系统召开丰台区市场局与基层市场监督所间的日常工作业务调度，对基层市场监督所的党风廉政建设、业务开展状况、行政执法情况、案件处理分析等进行常态化的日常监管调度。利用本系统通过聘请专家授课、播放警示教育片等进行全系统的廉政风险教育。在健全监督机制的同时，注重贯彻预防为主的方针，以常态化的教育形式搞好对干部的风险警示，用身边事教育身边人，突出警示教育的针对性和实效性。北京市丰台区市场监督管理局网络视频会议系统建成了多点一体、集约高效、调度迅速、处置有力、会议通畅的现代化多点网络视频会议系统。</w:t>
      </w:r>
    </w:p>
    <w:p w14:paraId="0EFE3DD2" w14:textId="77777777" w:rsidR="0039620F" w:rsidRPr="0039620F" w:rsidRDefault="0039620F" w:rsidP="0039620F">
      <w:pPr>
        <w:spacing w:line="360" w:lineRule="auto"/>
        <w:ind w:firstLineChars="200" w:firstLine="560"/>
        <w:rPr>
          <w:rFonts w:ascii="仿宋_GB2312" w:eastAsia="仿宋_GB2312" w:hAnsi="仿宋"/>
          <w:sz w:val="28"/>
          <w:szCs w:val="28"/>
        </w:rPr>
      </w:pPr>
      <w:r w:rsidRPr="0039620F">
        <w:rPr>
          <w:rFonts w:ascii="仿宋_GB2312" w:eastAsia="仿宋_GB2312" w:hAnsi="仿宋" w:cs="宋体" w:hint="eastAsia"/>
          <w:sz w:val="28"/>
          <w:szCs w:val="28"/>
        </w:rPr>
        <w:t>局机关业务信息化系统主要包括市场所登记服务平台业务应用系统、局机关三个会议室多媒体会议系统、局机关LED电子显示屏等系统。为登记注册业务服务和日常会议服务提供运维保障。</w:t>
      </w:r>
    </w:p>
    <w:p w14:paraId="4A966A92" w14:textId="77777777" w:rsidR="0039620F" w:rsidRPr="0039620F" w:rsidRDefault="0039620F" w:rsidP="0039620F">
      <w:pPr>
        <w:spacing w:line="360" w:lineRule="auto"/>
        <w:ind w:firstLine="560"/>
        <w:rPr>
          <w:rFonts w:ascii="仿宋_GB2312" w:eastAsia="仿宋_GB2312" w:hAnsi="仿宋"/>
          <w:sz w:val="28"/>
          <w:szCs w:val="28"/>
        </w:rPr>
      </w:pPr>
      <w:r w:rsidRPr="0039620F">
        <w:rPr>
          <w:rFonts w:ascii="仿宋_GB2312" w:eastAsia="仿宋_GB2312" w:hAnsi="仿宋" w:hint="eastAsia"/>
          <w:sz w:val="28"/>
          <w:szCs w:val="28"/>
        </w:rPr>
        <w:t>1、36个会场的网络视频会议系统运维；</w:t>
      </w:r>
    </w:p>
    <w:p w14:paraId="07832F3F" w14:textId="77777777" w:rsidR="0039620F" w:rsidRPr="0039620F" w:rsidRDefault="0039620F" w:rsidP="0039620F">
      <w:pPr>
        <w:spacing w:line="360" w:lineRule="auto"/>
        <w:ind w:firstLine="560"/>
        <w:rPr>
          <w:rFonts w:ascii="仿宋_GB2312" w:eastAsia="仿宋_GB2312" w:hAnsi="仿宋" w:cs="宋体"/>
          <w:sz w:val="28"/>
          <w:szCs w:val="28"/>
        </w:rPr>
      </w:pPr>
      <w:r w:rsidRPr="0039620F">
        <w:rPr>
          <w:rFonts w:ascii="仿宋_GB2312" w:eastAsia="仿宋_GB2312" w:hAnsi="仿宋" w:cs="宋体" w:hint="eastAsia"/>
          <w:sz w:val="28"/>
          <w:szCs w:val="28"/>
        </w:rPr>
        <w:lastRenderedPageBreak/>
        <w:t>机关2个主会场、1个执法队分会场、1个消费者协会分会场、1个海鹰路办公区分会场、1个</w:t>
      </w:r>
      <w:r w:rsidRPr="0039620F">
        <w:rPr>
          <w:rFonts w:ascii="仿宋_GB2312" w:eastAsia="仿宋_GB2312" w:hAnsi="仿宋" w:hint="eastAsia"/>
          <w:sz w:val="28"/>
          <w:szCs w:val="28"/>
        </w:rPr>
        <w:t>南院办公区</w:t>
      </w:r>
      <w:r w:rsidRPr="0039620F">
        <w:rPr>
          <w:rFonts w:ascii="仿宋_GB2312" w:eastAsia="仿宋_GB2312" w:hAnsi="仿宋" w:cs="宋体" w:hint="eastAsia"/>
          <w:sz w:val="28"/>
          <w:szCs w:val="28"/>
        </w:rPr>
        <w:t>会场（五里</w:t>
      </w:r>
      <w:proofErr w:type="gramStart"/>
      <w:r w:rsidRPr="0039620F">
        <w:rPr>
          <w:rFonts w:ascii="仿宋_GB2312" w:eastAsia="仿宋_GB2312" w:hAnsi="仿宋" w:cs="宋体" w:hint="eastAsia"/>
          <w:sz w:val="28"/>
          <w:szCs w:val="28"/>
        </w:rPr>
        <w:t>店所在该</w:t>
      </w:r>
      <w:proofErr w:type="gramEnd"/>
      <w:r w:rsidRPr="0039620F">
        <w:rPr>
          <w:rFonts w:ascii="仿宋_GB2312" w:eastAsia="仿宋_GB2312" w:hAnsi="仿宋" w:cs="宋体" w:hint="eastAsia"/>
          <w:sz w:val="28"/>
          <w:szCs w:val="28"/>
        </w:rPr>
        <w:t>会场）</w:t>
      </w:r>
      <w:r w:rsidRPr="0039620F">
        <w:rPr>
          <w:rFonts w:ascii="仿宋_GB2312" w:eastAsia="仿宋_GB2312" w:hAnsi="仿宋" w:hint="eastAsia"/>
          <w:sz w:val="28"/>
          <w:szCs w:val="28"/>
        </w:rPr>
        <w:t>、1个特检所会场、</w:t>
      </w:r>
      <w:r w:rsidRPr="0039620F">
        <w:rPr>
          <w:rFonts w:ascii="仿宋_GB2312" w:eastAsia="仿宋_GB2312" w:hAnsi="仿宋" w:cs="宋体" w:hint="eastAsia"/>
          <w:sz w:val="28"/>
          <w:szCs w:val="28"/>
        </w:rPr>
        <w:t>29个市场所视频分会场。</w:t>
      </w:r>
    </w:p>
    <w:p w14:paraId="4EB82CF2" w14:textId="77777777" w:rsidR="0039620F" w:rsidRPr="0039620F" w:rsidRDefault="0039620F" w:rsidP="0039620F">
      <w:pPr>
        <w:spacing w:line="360" w:lineRule="auto"/>
        <w:ind w:firstLine="560"/>
        <w:rPr>
          <w:rFonts w:ascii="仿宋_GB2312" w:eastAsia="仿宋_GB2312" w:hAnsi="仿宋"/>
          <w:b/>
          <w:bCs/>
          <w:sz w:val="28"/>
          <w:szCs w:val="28"/>
        </w:rPr>
      </w:pPr>
      <w:r w:rsidRPr="0039620F">
        <w:rPr>
          <w:rFonts w:ascii="仿宋_GB2312" w:eastAsia="仿宋_GB2312" w:hAnsi="仿宋" w:cs="宋体" w:hint="eastAsia"/>
          <w:sz w:val="28"/>
          <w:szCs w:val="28"/>
        </w:rPr>
        <w:t>29个市场所：丰台街道所、太平桥所、新村所、右安门所、西罗园所、马家堡所、大红门所、方庄所、和</w:t>
      </w:r>
      <w:proofErr w:type="gramStart"/>
      <w:r w:rsidRPr="0039620F">
        <w:rPr>
          <w:rFonts w:ascii="仿宋_GB2312" w:eastAsia="仿宋_GB2312" w:hAnsi="仿宋" w:cs="宋体" w:hint="eastAsia"/>
          <w:sz w:val="28"/>
          <w:szCs w:val="28"/>
        </w:rPr>
        <w:t>义所</w:t>
      </w:r>
      <w:proofErr w:type="gramEnd"/>
      <w:r w:rsidRPr="0039620F">
        <w:rPr>
          <w:rFonts w:ascii="仿宋_GB2312" w:eastAsia="仿宋_GB2312" w:hAnsi="仿宋" w:cs="宋体" w:hint="eastAsia"/>
          <w:sz w:val="28"/>
          <w:szCs w:val="28"/>
        </w:rPr>
        <w:t>、东铁营所、东高地所、云岗所、王佐所、园区所、西客站所、新发地所、丽泽所、青塔所、南苑所、长辛店所、宛平所、北宫镇所、玉泉营所、卢沟桥所、石榴庄所、花乡所、成寿寺所、</w:t>
      </w:r>
      <w:proofErr w:type="gramStart"/>
      <w:r w:rsidRPr="0039620F">
        <w:rPr>
          <w:rFonts w:ascii="仿宋_GB2312" w:eastAsia="仿宋_GB2312" w:hAnsi="仿宋" w:cs="宋体" w:hint="eastAsia"/>
          <w:sz w:val="28"/>
          <w:szCs w:val="28"/>
        </w:rPr>
        <w:t>看丹所</w:t>
      </w:r>
      <w:proofErr w:type="gramEnd"/>
      <w:r w:rsidRPr="0039620F">
        <w:rPr>
          <w:rFonts w:ascii="仿宋_GB2312" w:eastAsia="仿宋_GB2312" w:hAnsi="仿宋" w:cs="宋体" w:hint="eastAsia"/>
          <w:sz w:val="28"/>
          <w:szCs w:val="28"/>
        </w:rPr>
        <w:t>、六里桥所</w:t>
      </w:r>
    </w:p>
    <w:p w14:paraId="0AA12E70" w14:textId="77777777" w:rsidR="0039620F" w:rsidRPr="0039620F" w:rsidRDefault="0039620F" w:rsidP="0039620F">
      <w:pPr>
        <w:spacing w:line="360" w:lineRule="auto"/>
        <w:ind w:firstLine="560"/>
        <w:rPr>
          <w:rFonts w:ascii="仿宋_GB2312" w:eastAsia="仿宋_GB2312" w:hAnsi="仿宋"/>
          <w:sz w:val="28"/>
          <w:szCs w:val="28"/>
        </w:rPr>
      </w:pPr>
      <w:r w:rsidRPr="0039620F">
        <w:rPr>
          <w:rFonts w:ascii="仿宋_GB2312" w:eastAsia="仿宋_GB2312" w:hAnsi="仿宋" w:hint="eastAsia"/>
          <w:sz w:val="28"/>
          <w:szCs w:val="28"/>
        </w:rPr>
        <w:t>2、17个点位的</w:t>
      </w:r>
      <w:proofErr w:type="gramStart"/>
      <w:r w:rsidRPr="0039620F">
        <w:rPr>
          <w:rFonts w:ascii="仿宋_GB2312" w:eastAsia="仿宋_GB2312" w:hAnsi="仿宋" w:hint="eastAsia"/>
          <w:sz w:val="28"/>
          <w:szCs w:val="28"/>
        </w:rPr>
        <w:t>谈话室音视频</w:t>
      </w:r>
      <w:proofErr w:type="gramEnd"/>
      <w:r w:rsidRPr="0039620F">
        <w:rPr>
          <w:rFonts w:ascii="仿宋_GB2312" w:eastAsia="仿宋_GB2312" w:hAnsi="仿宋" w:hint="eastAsia"/>
          <w:sz w:val="28"/>
          <w:szCs w:val="28"/>
        </w:rPr>
        <w:t>录制管理系统运维；</w:t>
      </w:r>
    </w:p>
    <w:p w14:paraId="647F2F17" w14:textId="77777777" w:rsidR="0039620F" w:rsidRPr="0039620F" w:rsidRDefault="0039620F" w:rsidP="0039620F">
      <w:pPr>
        <w:spacing w:line="360" w:lineRule="auto"/>
        <w:ind w:firstLine="560"/>
        <w:rPr>
          <w:rFonts w:ascii="仿宋_GB2312" w:eastAsia="仿宋_GB2312" w:hAnsi="仿宋"/>
          <w:sz w:val="28"/>
          <w:szCs w:val="28"/>
        </w:rPr>
      </w:pPr>
      <w:r w:rsidRPr="0039620F">
        <w:rPr>
          <w:rFonts w:ascii="仿宋_GB2312" w:eastAsia="仿宋_GB2312" w:hAnsi="仿宋" w:hint="eastAsia"/>
          <w:sz w:val="28"/>
          <w:szCs w:val="28"/>
        </w:rPr>
        <w:t>17个点位：南院办公区、</w:t>
      </w:r>
      <w:r w:rsidRPr="0039620F">
        <w:rPr>
          <w:rFonts w:ascii="仿宋_GB2312" w:eastAsia="仿宋_GB2312" w:hAnsi="仿宋" w:cs="宋体" w:hint="eastAsia"/>
          <w:sz w:val="28"/>
          <w:szCs w:val="28"/>
        </w:rPr>
        <w:t>消费者协会、丰台街道所、新村所、右安门所、大红门所、方庄所、和</w:t>
      </w:r>
      <w:proofErr w:type="gramStart"/>
      <w:r w:rsidRPr="0039620F">
        <w:rPr>
          <w:rFonts w:ascii="仿宋_GB2312" w:eastAsia="仿宋_GB2312" w:hAnsi="仿宋" w:cs="宋体" w:hint="eastAsia"/>
          <w:sz w:val="28"/>
          <w:szCs w:val="28"/>
        </w:rPr>
        <w:t>义所</w:t>
      </w:r>
      <w:proofErr w:type="gramEnd"/>
      <w:r w:rsidRPr="0039620F">
        <w:rPr>
          <w:rFonts w:ascii="仿宋_GB2312" w:eastAsia="仿宋_GB2312" w:hAnsi="仿宋" w:cs="宋体" w:hint="eastAsia"/>
          <w:sz w:val="28"/>
          <w:szCs w:val="28"/>
        </w:rPr>
        <w:t>、东高地所、云岗所、王佐所、园区所、青塔所、南苑所、北宫镇所、玉泉营所、石榴庄所</w:t>
      </w:r>
    </w:p>
    <w:p w14:paraId="7E3E6C3B" w14:textId="77777777" w:rsidR="0039620F" w:rsidRPr="0039620F" w:rsidRDefault="0039620F" w:rsidP="0039620F">
      <w:pPr>
        <w:spacing w:line="360" w:lineRule="auto"/>
        <w:ind w:firstLine="560"/>
        <w:rPr>
          <w:rFonts w:ascii="仿宋_GB2312" w:eastAsia="仿宋_GB2312" w:hAnsi="仿宋"/>
          <w:sz w:val="28"/>
          <w:szCs w:val="28"/>
        </w:rPr>
      </w:pPr>
      <w:r w:rsidRPr="0039620F">
        <w:rPr>
          <w:rFonts w:ascii="仿宋_GB2312" w:eastAsia="仿宋_GB2312" w:hAnsi="仿宋" w:hint="eastAsia"/>
          <w:sz w:val="28"/>
          <w:szCs w:val="28"/>
        </w:rPr>
        <w:t>3、菜户营办公区、海鹰路办公区安全监控系统运维；</w:t>
      </w:r>
    </w:p>
    <w:p w14:paraId="3BCAFC55" w14:textId="77777777" w:rsidR="0039620F" w:rsidRPr="0039620F" w:rsidRDefault="0039620F" w:rsidP="0039620F">
      <w:pPr>
        <w:spacing w:line="360" w:lineRule="auto"/>
        <w:ind w:firstLine="560"/>
        <w:rPr>
          <w:rFonts w:ascii="仿宋_GB2312" w:eastAsia="仿宋_GB2312" w:hAnsi="仿宋"/>
          <w:sz w:val="28"/>
          <w:szCs w:val="28"/>
        </w:rPr>
      </w:pPr>
      <w:r w:rsidRPr="0039620F">
        <w:rPr>
          <w:rFonts w:ascii="仿宋_GB2312" w:eastAsia="仿宋_GB2312" w:hAnsi="仿宋" w:hint="eastAsia"/>
          <w:sz w:val="28"/>
          <w:szCs w:val="28"/>
        </w:rPr>
        <w:t>4、市场所安全及业务监控系统运维；</w:t>
      </w:r>
    </w:p>
    <w:p w14:paraId="753F2E1B" w14:textId="77777777" w:rsidR="0039620F" w:rsidRPr="0039620F" w:rsidRDefault="0039620F" w:rsidP="0039620F">
      <w:pPr>
        <w:spacing w:line="360" w:lineRule="auto"/>
        <w:ind w:firstLine="560"/>
        <w:rPr>
          <w:rFonts w:ascii="仿宋_GB2312" w:eastAsia="仿宋_GB2312" w:hAnsi="仿宋"/>
          <w:sz w:val="28"/>
          <w:szCs w:val="28"/>
        </w:rPr>
      </w:pPr>
      <w:r w:rsidRPr="0039620F">
        <w:rPr>
          <w:rFonts w:ascii="仿宋_GB2312" w:eastAsia="仿宋_GB2312" w:hAnsi="仿宋" w:hint="eastAsia"/>
          <w:sz w:val="28"/>
          <w:szCs w:val="28"/>
        </w:rPr>
        <w:t>5、局机关及市场所LED电子显示屏系统运维；</w:t>
      </w:r>
    </w:p>
    <w:p w14:paraId="13D8AADC" w14:textId="77777777" w:rsidR="0039620F" w:rsidRPr="0039620F" w:rsidRDefault="0039620F" w:rsidP="0039620F">
      <w:pPr>
        <w:spacing w:line="360" w:lineRule="auto"/>
        <w:ind w:firstLine="560"/>
        <w:rPr>
          <w:rFonts w:ascii="仿宋_GB2312" w:eastAsia="仿宋_GB2312" w:hAnsi="仿宋"/>
          <w:sz w:val="28"/>
          <w:szCs w:val="28"/>
        </w:rPr>
      </w:pPr>
      <w:r w:rsidRPr="0039620F">
        <w:rPr>
          <w:rFonts w:ascii="仿宋_GB2312" w:eastAsia="仿宋_GB2312" w:hAnsi="仿宋" w:hint="eastAsia"/>
          <w:sz w:val="28"/>
          <w:szCs w:val="28"/>
        </w:rPr>
        <w:t>6、局机关三层会议室、五层指挥中心、六层报告厅多媒体会议系统运维。</w:t>
      </w:r>
    </w:p>
    <w:p w14:paraId="7A1F86DF" w14:textId="77777777" w:rsidR="0039620F" w:rsidRPr="0039620F" w:rsidRDefault="0039620F" w:rsidP="0039620F">
      <w:pPr>
        <w:pStyle w:val="30"/>
        <w:keepNext w:val="0"/>
        <w:keepLines w:val="0"/>
        <w:tabs>
          <w:tab w:val="left" w:pos="993"/>
          <w:tab w:val="left" w:pos="1080"/>
        </w:tabs>
        <w:spacing w:before="260" w:after="0" w:line="360" w:lineRule="auto"/>
        <w:jc w:val="both"/>
        <w:rPr>
          <w:rFonts w:ascii="仿宋_GB2312" w:eastAsia="仿宋_GB2312" w:hAnsi="仿宋"/>
          <w:kern w:val="2"/>
          <w:sz w:val="28"/>
          <w:szCs w:val="28"/>
          <w:u w:val="none"/>
        </w:rPr>
      </w:pPr>
      <w:r w:rsidRPr="0039620F">
        <w:rPr>
          <w:rFonts w:ascii="仿宋_GB2312" w:eastAsia="仿宋_GB2312" w:hAnsi="仿宋" w:hint="eastAsia"/>
          <w:kern w:val="2"/>
          <w:sz w:val="28"/>
          <w:szCs w:val="28"/>
          <w:u w:val="none"/>
        </w:rPr>
        <w:t>二、运维服务要求</w:t>
      </w:r>
    </w:p>
    <w:p w14:paraId="268607C2" w14:textId="77777777" w:rsidR="0039620F" w:rsidRPr="0039620F" w:rsidRDefault="0039620F" w:rsidP="0039620F">
      <w:pPr>
        <w:spacing w:line="360" w:lineRule="auto"/>
        <w:rPr>
          <w:rFonts w:ascii="仿宋_GB2312" w:eastAsia="仿宋_GB2312" w:hAnsi="仿宋"/>
          <w:sz w:val="28"/>
          <w:szCs w:val="28"/>
        </w:rPr>
      </w:pPr>
      <w:r w:rsidRPr="0039620F">
        <w:rPr>
          <w:rFonts w:ascii="仿宋_GB2312" w:eastAsia="仿宋_GB2312" w:hAnsi="仿宋" w:hint="eastAsia"/>
          <w:sz w:val="28"/>
          <w:szCs w:val="28"/>
        </w:rPr>
        <w:t>1、应用目标</w:t>
      </w:r>
    </w:p>
    <w:p w14:paraId="7EE462EE" w14:textId="77777777" w:rsidR="0039620F" w:rsidRPr="0039620F" w:rsidRDefault="0039620F" w:rsidP="0039620F">
      <w:pPr>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本项目的运维内容主要包括预防性巡检服务、设备维修维护服务、现场保障服务等部分，工作内容主要包括设备巡检、故障处置、日常保养、重大活动保障等，运</w:t>
      </w:r>
      <w:proofErr w:type="gramStart"/>
      <w:r w:rsidRPr="0039620F">
        <w:rPr>
          <w:rFonts w:ascii="仿宋_GB2312" w:eastAsia="仿宋_GB2312" w:hAnsi="仿宋" w:hint="eastAsia"/>
          <w:sz w:val="28"/>
          <w:szCs w:val="28"/>
        </w:rPr>
        <w:t>维工作</w:t>
      </w:r>
      <w:proofErr w:type="gramEnd"/>
      <w:r w:rsidRPr="0039620F">
        <w:rPr>
          <w:rFonts w:ascii="仿宋_GB2312" w:eastAsia="仿宋_GB2312" w:hAnsi="仿宋" w:hint="eastAsia"/>
          <w:sz w:val="28"/>
          <w:szCs w:val="28"/>
        </w:rPr>
        <w:t>是以常态化日常运维为工作中心，在确保现有系统的稳定、安全、正常运行的同时，对系统运行过程中发现的各类问题和用户提出的改善建议，通过纠错性维护、完善性维护、适应性维护和预防性维护，提升系统的友好性、安全性和功能性指标要求；在整个运</w:t>
      </w:r>
      <w:proofErr w:type="gramStart"/>
      <w:r w:rsidRPr="0039620F">
        <w:rPr>
          <w:rFonts w:ascii="仿宋_GB2312" w:eastAsia="仿宋_GB2312" w:hAnsi="仿宋" w:hint="eastAsia"/>
          <w:sz w:val="28"/>
          <w:szCs w:val="28"/>
        </w:rPr>
        <w:t>维过程</w:t>
      </w:r>
      <w:proofErr w:type="gramEnd"/>
      <w:r w:rsidRPr="0039620F">
        <w:rPr>
          <w:rFonts w:ascii="仿宋_GB2312" w:eastAsia="仿宋_GB2312" w:hAnsi="仿宋" w:hint="eastAsia"/>
          <w:sz w:val="28"/>
          <w:szCs w:val="28"/>
        </w:rPr>
        <w:t>中，要对运</w:t>
      </w:r>
      <w:proofErr w:type="gramStart"/>
      <w:r w:rsidRPr="0039620F">
        <w:rPr>
          <w:rFonts w:ascii="仿宋_GB2312" w:eastAsia="仿宋_GB2312" w:hAnsi="仿宋" w:hint="eastAsia"/>
          <w:sz w:val="28"/>
          <w:szCs w:val="28"/>
        </w:rPr>
        <w:t>维过程</w:t>
      </w:r>
      <w:proofErr w:type="gramEnd"/>
      <w:r w:rsidRPr="0039620F">
        <w:rPr>
          <w:rFonts w:ascii="仿宋_GB2312" w:eastAsia="仿宋_GB2312" w:hAnsi="仿宋" w:hint="eastAsia"/>
          <w:sz w:val="28"/>
          <w:szCs w:val="28"/>
        </w:rPr>
        <w:t>进行管控，实现运</w:t>
      </w:r>
      <w:proofErr w:type="gramStart"/>
      <w:r w:rsidRPr="0039620F">
        <w:rPr>
          <w:rFonts w:ascii="仿宋_GB2312" w:eastAsia="仿宋_GB2312" w:hAnsi="仿宋" w:hint="eastAsia"/>
          <w:sz w:val="28"/>
          <w:szCs w:val="28"/>
        </w:rPr>
        <w:t>维工</w:t>
      </w:r>
      <w:r w:rsidRPr="0039620F">
        <w:rPr>
          <w:rFonts w:ascii="仿宋_GB2312" w:eastAsia="仿宋_GB2312" w:hAnsi="仿宋" w:hint="eastAsia"/>
          <w:sz w:val="28"/>
          <w:szCs w:val="28"/>
        </w:rPr>
        <w:lastRenderedPageBreak/>
        <w:t>作</w:t>
      </w:r>
      <w:proofErr w:type="gramEnd"/>
      <w:r w:rsidRPr="0039620F">
        <w:rPr>
          <w:rFonts w:ascii="仿宋_GB2312" w:eastAsia="仿宋_GB2312" w:hAnsi="仿宋" w:hint="eastAsia"/>
          <w:sz w:val="28"/>
          <w:szCs w:val="28"/>
        </w:rPr>
        <w:t>的闭环管理。</w:t>
      </w:r>
    </w:p>
    <w:p w14:paraId="1AB45347" w14:textId="77777777" w:rsidR="0039620F" w:rsidRPr="0039620F" w:rsidRDefault="0039620F" w:rsidP="0039620F">
      <w:pPr>
        <w:spacing w:line="360" w:lineRule="auto"/>
        <w:ind w:firstLineChars="200" w:firstLine="560"/>
        <w:jc w:val="left"/>
        <w:rPr>
          <w:rFonts w:ascii="仿宋_GB2312" w:eastAsia="仿宋_GB2312" w:hAnsi="仿宋"/>
          <w:sz w:val="28"/>
          <w:szCs w:val="28"/>
        </w:rPr>
      </w:pPr>
      <w:r w:rsidRPr="0039620F">
        <w:rPr>
          <w:rFonts w:ascii="仿宋_GB2312" w:eastAsia="仿宋_GB2312" w:hAnsi="仿宋" w:hint="eastAsia"/>
          <w:sz w:val="28"/>
          <w:szCs w:val="28"/>
        </w:rPr>
        <w:t>（1）、预防性日常监控与巡检维护；</w:t>
      </w:r>
    </w:p>
    <w:p w14:paraId="12EB865D" w14:textId="77777777" w:rsidR="0039620F" w:rsidRPr="0039620F" w:rsidRDefault="0039620F" w:rsidP="0039620F">
      <w:pPr>
        <w:spacing w:line="360" w:lineRule="auto"/>
        <w:ind w:firstLineChars="200" w:firstLine="560"/>
        <w:jc w:val="left"/>
        <w:rPr>
          <w:rFonts w:ascii="仿宋_GB2312" w:eastAsia="仿宋_GB2312" w:hAnsi="仿宋"/>
          <w:sz w:val="28"/>
          <w:szCs w:val="28"/>
        </w:rPr>
      </w:pPr>
      <w:r w:rsidRPr="0039620F">
        <w:rPr>
          <w:rFonts w:ascii="仿宋_GB2312" w:eastAsia="仿宋_GB2312" w:hAnsi="仿宋" w:hint="eastAsia"/>
          <w:sz w:val="28"/>
          <w:szCs w:val="28"/>
        </w:rPr>
        <w:t>局机关每月一次系统巡检，基层所每季度一次系统巡检，将故障消除在萌芽状态中。</w:t>
      </w:r>
    </w:p>
    <w:p w14:paraId="708E60C5" w14:textId="77777777" w:rsidR="0039620F" w:rsidRPr="0039620F" w:rsidRDefault="0039620F" w:rsidP="0039620F">
      <w:pPr>
        <w:spacing w:line="360" w:lineRule="auto"/>
        <w:ind w:firstLineChars="200" w:firstLine="560"/>
        <w:jc w:val="left"/>
        <w:rPr>
          <w:rFonts w:ascii="仿宋_GB2312" w:eastAsia="仿宋_GB2312" w:hAnsi="仿宋"/>
          <w:sz w:val="28"/>
          <w:szCs w:val="28"/>
        </w:rPr>
      </w:pPr>
      <w:r w:rsidRPr="0039620F">
        <w:rPr>
          <w:rFonts w:ascii="仿宋_GB2312" w:eastAsia="仿宋_GB2312" w:hAnsi="仿宋" w:hint="eastAsia"/>
          <w:sz w:val="28"/>
          <w:szCs w:val="28"/>
        </w:rPr>
        <w:t>（2）、故障处理与维修服务；</w:t>
      </w:r>
    </w:p>
    <w:p w14:paraId="21234E3E" w14:textId="77777777" w:rsidR="0039620F" w:rsidRPr="0039620F" w:rsidRDefault="0039620F" w:rsidP="0039620F">
      <w:pPr>
        <w:spacing w:line="360" w:lineRule="auto"/>
        <w:jc w:val="left"/>
        <w:rPr>
          <w:rFonts w:ascii="仿宋_GB2312" w:eastAsia="仿宋_GB2312" w:hAnsi="仿宋"/>
          <w:sz w:val="28"/>
          <w:szCs w:val="28"/>
        </w:rPr>
      </w:pPr>
      <w:r w:rsidRPr="0039620F">
        <w:rPr>
          <w:rFonts w:ascii="仿宋_GB2312" w:eastAsia="仿宋_GB2312" w:hAnsi="仿宋" w:hint="eastAsia"/>
          <w:sz w:val="28"/>
          <w:szCs w:val="28"/>
        </w:rPr>
        <w:t xml:space="preserve">   发生故障时上门维修，故障不能现场处理时与厂家联系，并将坏损设备送至厂家维修，直至问题解决。</w:t>
      </w:r>
    </w:p>
    <w:p w14:paraId="627D70EB" w14:textId="77777777" w:rsidR="0039620F" w:rsidRPr="0039620F" w:rsidRDefault="0039620F" w:rsidP="0039620F">
      <w:pPr>
        <w:spacing w:line="360" w:lineRule="auto"/>
        <w:ind w:firstLineChars="200" w:firstLine="560"/>
        <w:jc w:val="left"/>
        <w:rPr>
          <w:rFonts w:ascii="仿宋_GB2312" w:eastAsia="仿宋_GB2312" w:hAnsi="仿宋"/>
          <w:sz w:val="28"/>
          <w:szCs w:val="28"/>
        </w:rPr>
      </w:pPr>
      <w:r w:rsidRPr="0039620F">
        <w:rPr>
          <w:rFonts w:ascii="仿宋_GB2312" w:eastAsia="仿宋_GB2312" w:hAnsi="仿宋" w:hint="eastAsia"/>
          <w:sz w:val="28"/>
          <w:szCs w:val="28"/>
        </w:rPr>
        <w:t>（3）、定期清洁与重启服务</w:t>
      </w:r>
    </w:p>
    <w:p w14:paraId="0161E3C2" w14:textId="77777777" w:rsidR="0039620F" w:rsidRPr="0039620F" w:rsidRDefault="0039620F" w:rsidP="0039620F">
      <w:pPr>
        <w:spacing w:line="360" w:lineRule="auto"/>
        <w:jc w:val="left"/>
        <w:rPr>
          <w:rFonts w:ascii="仿宋_GB2312" w:eastAsia="仿宋_GB2312" w:hAnsi="仿宋"/>
          <w:sz w:val="28"/>
          <w:szCs w:val="28"/>
        </w:rPr>
      </w:pPr>
      <w:r w:rsidRPr="0039620F">
        <w:rPr>
          <w:rFonts w:ascii="仿宋_GB2312" w:eastAsia="仿宋_GB2312" w:hAnsi="仿宋" w:hint="eastAsia"/>
          <w:sz w:val="28"/>
          <w:szCs w:val="28"/>
        </w:rPr>
        <w:t xml:space="preserve">    巡检时，对设备进行除尘及重启服务，保证设备的使用环境和网络端口不被拥堵。</w:t>
      </w:r>
    </w:p>
    <w:p w14:paraId="236B2AAC" w14:textId="77777777" w:rsidR="0039620F" w:rsidRPr="0039620F" w:rsidRDefault="0039620F" w:rsidP="0039620F">
      <w:pPr>
        <w:spacing w:line="360" w:lineRule="auto"/>
        <w:ind w:firstLineChars="200" w:firstLine="560"/>
        <w:jc w:val="left"/>
        <w:rPr>
          <w:rFonts w:ascii="仿宋_GB2312" w:eastAsia="仿宋_GB2312" w:hAnsi="仿宋"/>
          <w:sz w:val="28"/>
          <w:szCs w:val="28"/>
        </w:rPr>
      </w:pPr>
      <w:r w:rsidRPr="0039620F">
        <w:rPr>
          <w:rFonts w:ascii="仿宋_GB2312" w:eastAsia="仿宋_GB2312" w:hAnsi="仿宋" w:hint="eastAsia"/>
          <w:sz w:val="28"/>
          <w:szCs w:val="28"/>
        </w:rPr>
        <w:t>（4）、系统升级及优化改善</w:t>
      </w:r>
    </w:p>
    <w:p w14:paraId="6150CDDE" w14:textId="77777777" w:rsidR="0039620F" w:rsidRPr="0039620F" w:rsidRDefault="0039620F" w:rsidP="0039620F">
      <w:pPr>
        <w:spacing w:line="360" w:lineRule="auto"/>
        <w:jc w:val="left"/>
        <w:rPr>
          <w:rFonts w:ascii="仿宋_GB2312" w:eastAsia="仿宋_GB2312" w:hAnsi="仿宋"/>
          <w:sz w:val="28"/>
          <w:szCs w:val="28"/>
        </w:rPr>
      </w:pPr>
      <w:r w:rsidRPr="0039620F">
        <w:rPr>
          <w:rFonts w:ascii="仿宋_GB2312" w:eastAsia="仿宋_GB2312" w:hAnsi="仿宋" w:hint="eastAsia"/>
          <w:sz w:val="28"/>
          <w:szCs w:val="28"/>
        </w:rPr>
        <w:t xml:space="preserve">    系统进行定期功能升级与病毒预防查杀等。</w:t>
      </w:r>
    </w:p>
    <w:p w14:paraId="73F6AAA1" w14:textId="77777777" w:rsidR="0039620F" w:rsidRPr="0039620F" w:rsidRDefault="0039620F" w:rsidP="0039620F">
      <w:pPr>
        <w:spacing w:line="360" w:lineRule="auto"/>
        <w:ind w:firstLineChars="200" w:firstLine="560"/>
        <w:jc w:val="left"/>
        <w:rPr>
          <w:rFonts w:ascii="仿宋_GB2312" w:eastAsia="仿宋_GB2312" w:hAnsi="仿宋"/>
          <w:sz w:val="28"/>
          <w:szCs w:val="28"/>
        </w:rPr>
      </w:pPr>
      <w:r w:rsidRPr="0039620F">
        <w:rPr>
          <w:rFonts w:ascii="仿宋_GB2312" w:eastAsia="仿宋_GB2312" w:hAnsi="仿宋" w:hint="eastAsia"/>
          <w:sz w:val="28"/>
          <w:szCs w:val="28"/>
        </w:rPr>
        <w:t>（5）、重大活动保障服务</w:t>
      </w:r>
    </w:p>
    <w:p w14:paraId="58FCD713" w14:textId="77777777" w:rsidR="0039620F" w:rsidRPr="0039620F" w:rsidRDefault="0039620F" w:rsidP="0039620F">
      <w:pPr>
        <w:spacing w:line="360" w:lineRule="auto"/>
        <w:jc w:val="left"/>
        <w:rPr>
          <w:rFonts w:ascii="仿宋_GB2312" w:eastAsia="仿宋_GB2312" w:hAnsi="仿宋"/>
          <w:sz w:val="28"/>
          <w:szCs w:val="28"/>
        </w:rPr>
      </w:pPr>
      <w:r w:rsidRPr="0039620F">
        <w:rPr>
          <w:rFonts w:ascii="仿宋_GB2312" w:eastAsia="仿宋_GB2312" w:hAnsi="仿宋" w:hint="eastAsia"/>
          <w:sz w:val="28"/>
          <w:szCs w:val="28"/>
        </w:rPr>
        <w:t xml:space="preserve">    重大活动时，现场24小时保障服务。</w:t>
      </w:r>
    </w:p>
    <w:p w14:paraId="76D3E604" w14:textId="77777777" w:rsidR="0039620F" w:rsidRPr="0039620F" w:rsidRDefault="0039620F" w:rsidP="0039620F">
      <w:pPr>
        <w:spacing w:line="360" w:lineRule="auto"/>
        <w:ind w:firstLineChars="200" w:firstLine="560"/>
        <w:jc w:val="left"/>
        <w:rPr>
          <w:rFonts w:ascii="仿宋_GB2312" w:eastAsia="仿宋_GB2312" w:hAnsi="仿宋"/>
          <w:sz w:val="28"/>
          <w:szCs w:val="28"/>
        </w:rPr>
      </w:pPr>
      <w:r w:rsidRPr="0039620F">
        <w:rPr>
          <w:rFonts w:ascii="仿宋_GB2312" w:eastAsia="仿宋_GB2312" w:hAnsi="仿宋" w:hint="eastAsia"/>
          <w:sz w:val="28"/>
          <w:szCs w:val="28"/>
        </w:rPr>
        <w:t>（6）、备品备件支持服务</w:t>
      </w:r>
    </w:p>
    <w:p w14:paraId="3A2C19CB" w14:textId="77777777" w:rsidR="0039620F" w:rsidRPr="0039620F" w:rsidRDefault="0039620F" w:rsidP="0039620F">
      <w:pPr>
        <w:pStyle w:val="af1"/>
        <w:spacing w:line="360" w:lineRule="auto"/>
        <w:ind w:firstLine="570"/>
        <w:rPr>
          <w:rFonts w:ascii="仿宋_GB2312" w:eastAsia="仿宋_GB2312" w:hAnsi="仿宋"/>
          <w:sz w:val="28"/>
          <w:szCs w:val="28"/>
        </w:rPr>
      </w:pPr>
      <w:r w:rsidRPr="0039620F">
        <w:rPr>
          <w:rFonts w:ascii="仿宋_GB2312" w:eastAsia="仿宋_GB2312" w:hAnsi="仿宋" w:hint="eastAsia"/>
          <w:sz w:val="28"/>
          <w:szCs w:val="28"/>
        </w:rPr>
        <w:t>备品备件库支持，发生设备坏损时及时更换，确保系统的正常运行。</w:t>
      </w:r>
    </w:p>
    <w:p w14:paraId="48E661C7" w14:textId="77777777" w:rsidR="0039620F" w:rsidRPr="0039620F" w:rsidRDefault="0039620F" w:rsidP="0039620F">
      <w:pPr>
        <w:pStyle w:val="af1"/>
        <w:spacing w:line="360" w:lineRule="auto"/>
        <w:rPr>
          <w:rFonts w:ascii="仿宋_GB2312" w:eastAsia="仿宋_GB2312" w:hAnsi="仿宋"/>
          <w:sz w:val="28"/>
          <w:szCs w:val="28"/>
        </w:rPr>
      </w:pPr>
      <w:r w:rsidRPr="0039620F">
        <w:rPr>
          <w:rFonts w:ascii="仿宋_GB2312" w:eastAsia="仿宋_GB2312" w:hAnsi="仿宋" w:hint="eastAsia"/>
          <w:sz w:val="28"/>
          <w:szCs w:val="28"/>
        </w:rPr>
        <w:t>2、业务需求</w:t>
      </w:r>
    </w:p>
    <w:p w14:paraId="4941F1C0" w14:textId="77777777" w:rsidR="0039620F" w:rsidRPr="0039620F" w:rsidRDefault="0039620F" w:rsidP="0039620F">
      <w:pPr>
        <w:pStyle w:val="af1"/>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结合我局实际情况，通过建立科学合理的运</w:t>
      </w:r>
      <w:proofErr w:type="gramStart"/>
      <w:r w:rsidRPr="0039620F">
        <w:rPr>
          <w:rFonts w:ascii="仿宋_GB2312" w:eastAsia="仿宋_GB2312" w:hAnsi="仿宋" w:hint="eastAsia"/>
          <w:sz w:val="28"/>
          <w:szCs w:val="28"/>
        </w:rPr>
        <w:t>维管理</w:t>
      </w:r>
      <w:proofErr w:type="gramEnd"/>
      <w:r w:rsidRPr="0039620F">
        <w:rPr>
          <w:rFonts w:ascii="仿宋_GB2312" w:eastAsia="仿宋_GB2312" w:hAnsi="仿宋" w:hint="eastAsia"/>
          <w:sz w:val="28"/>
          <w:szCs w:val="28"/>
        </w:rPr>
        <w:t>体系，系统地将组织架构、管理流程、规范制度、技术平台贯穿融合，有效解决运</w:t>
      </w:r>
      <w:proofErr w:type="gramStart"/>
      <w:r w:rsidRPr="0039620F">
        <w:rPr>
          <w:rFonts w:ascii="仿宋_GB2312" w:eastAsia="仿宋_GB2312" w:hAnsi="仿宋" w:hint="eastAsia"/>
          <w:sz w:val="28"/>
          <w:szCs w:val="28"/>
        </w:rPr>
        <w:t>维工作</w:t>
      </w:r>
      <w:proofErr w:type="gramEnd"/>
      <w:r w:rsidRPr="0039620F">
        <w:rPr>
          <w:rFonts w:ascii="仿宋_GB2312" w:eastAsia="仿宋_GB2312" w:hAnsi="仿宋" w:hint="eastAsia"/>
          <w:sz w:val="28"/>
          <w:szCs w:val="28"/>
        </w:rPr>
        <w:t>中面临的效率低下、服务质量无法保障、被动救火等问题，增强为用户服务的意识，有效促进政府职能的转变，提高政府服务与管理水平。</w:t>
      </w:r>
    </w:p>
    <w:p w14:paraId="01E42028" w14:textId="77777777" w:rsidR="0039620F" w:rsidRPr="0039620F" w:rsidRDefault="0039620F" w:rsidP="0039620F">
      <w:pPr>
        <w:pStyle w:val="af1"/>
        <w:spacing w:line="360" w:lineRule="auto"/>
        <w:rPr>
          <w:rFonts w:ascii="仿宋_GB2312" w:eastAsia="仿宋_GB2312" w:hAnsi="仿宋"/>
          <w:sz w:val="28"/>
          <w:szCs w:val="28"/>
        </w:rPr>
      </w:pPr>
      <w:r w:rsidRPr="0039620F">
        <w:rPr>
          <w:rFonts w:ascii="仿宋_GB2312" w:eastAsia="仿宋_GB2312" w:hAnsi="仿宋" w:hint="eastAsia"/>
          <w:sz w:val="28"/>
          <w:szCs w:val="28"/>
        </w:rPr>
        <w:t>3、建设内容</w:t>
      </w:r>
    </w:p>
    <w:p w14:paraId="27B243FF" w14:textId="77777777" w:rsidR="0039620F" w:rsidRPr="0039620F" w:rsidRDefault="0039620F" w:rsidP="0039620F">
      <w:pPr>
        <w:spacing w:line="360" w:lineRule="auto"/>
        <w:ind w:firstLineChars="150" w:firstLine="420"/>
        <w:rPr>
          <w:rFonts w:ascii="仿宋_GB2312" w:eastAsia="仿宋_GB2312" w:hAnsi="仿宋"/>
          <w:sz w:val="28"/>
          <w:szCs w:val="28"/>
        </w:rPr>
      </w:pPr>
      <w:r w:rsidRPr="0039620F">
        <w:rPr>
          <w:rFonts w:ascii="仿宋_GB2312" w:eastAsia="仿宋_GB2312" w:hAnsi="仿宋" w:hint="eastAsia"/>
          <w:sz w:val="28"/>
          <w:szCs w:val="28"/>
        </w:rPr>
        <w:t>网络视频会议运维服务包括：会议平台管理、MCU维护、网络系</w:t>
      </w:r>
      <w:r w:rsidRPr="0039620F">
        <w:rPr>
          <w:rFonts w:ascii="仿宋_GB2312" w:eastAsia="仿宋_GB2312" w:hAnsi="仿宋" w:hint="eastAsia"/>
          <w:sz w:val="28"/>
          <w:szCs w:val="28"/>
        </w:rPr>
        <w:lastRenderedPageBreak/>
        <w:t>统维护、终端维护、应急维护、图像接入系统维护、传输链路维护、应用系统维护、机房综合保障；</w:t>
      </w:r>
    </w:p>
    <w:p w14:paraId="7CE76095" w14:textId="77777777" w:rsidR="0039620F" w:rsidRPr="0039620F" w:rsidRDefault="0039620F" w:rsidP="0039620F">
      <w:pPr>
        <w:spacing w:line="360" w:lineRule="auto"/>
        <w:ind w:firstLineChars="200" w:firstLine="560"/>
        <w:rPr>
          <w:rFonts w:ascii="仿宋_GB2312" w:eastAsia="仿宋_GB2312" w:hAnsi="仿宋"/>
          <w:sz w:val="28"/>
          <w:szCs w:val="28"/>
        </w:rPr>
      </w:pPr>
      <w:proofErr w:type="gramStart"/>
      <w:r w:rsidRPr="0039620F">
        <w:rPr>
          <w:rFonts w:ascii="仿宋_GB2312" w:eastAsia="仿宋_GB2312" w:hAnsi="仿宋" w:hint="eastAsia"/>
          <w:sz w:val="28"/>
          <w:szCs w:val="28"/>
        </w:rPr>
        <w:t>谈话室音视频</w:t>
      </w:r>
      <w:proofErr w:type="gramEnd"/>
      <w:r w:rsidRPr="0039620F">
        <w:rPr>
          <w:rFonts w:ascii="仿宋_GB2312" w:eastAsia="仿宋_GB2312" w:hAnsi="仿宋" w:hint="eastAsia"/>
          <w:sz w:val="28"/>
          <w:szCs w:val="28"/>
        </w:rPr>
        <w:t>录制管理系统的运维服务包括：前端摄像采集、终端存储管理、网络传输、显示系统、联网管理平台等；</w:t>
      </w:r>
    </w:p>
    <w:p w14:paraId="537127E4" w14:textId="77777777" w:rsidR="0039620F" w:rsidRPr="0039620F" w:rsidRDefault="0039620F" w:rsidP="0039620F">
      <w:pPr>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网络视频监控系统的运维服务包括：前端摄像采集、终端存储管理、网络传输、显示系统、联网管理平台等；</w:t>
      </w:r>
    </w:p>
    <w:p w14:paraId="37144818" w14:textId="77777777" w:rsidR="0039620F" w:rsidRPr="0039620F" w:rsidRDefault="0039620F" w:rsidP="0039620F">
      <w:pPr>
        <w:pStyle w:val="af1"/>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多媒体会议系统的运维服务主要包括：视频显示系统、音频扩声系统等。</w:t>
      </w:r>
    </w:p>
    <w:p w14:paraId="201E9AA3" w14:textId="77777777" w:rsidR="0039620F" w:rsidRPr="0039620F" w:rsidRDefault="0039620F" w:rsidP="0039620F">
      <w:pPr>
        <w:pStyle w:val="af1"/>
        <w:spacing w:line="360" w:lineRule="auto"/>
        <w:rPr>
          <w:rFonts w:ascii="仿宋_GB2312" w:eastAsia="仿宋_GB2312" w:hAnsi="仿宋"/>
          <w:sz w:val="28"/>
          <w:szCs w:val="28"/>
        </w:rPr>
      </w:pPr>
      <w:r w:rsidRPr="0039620F">
        <w:rPr>
          <w:rFonts w:ascii="仿宋_GB2312" w:eastAsia="仿宋_GB2312" w:hAnsi="仿宋" w:hint="eastAsia"/>
          <w:sz w:val="28"/>
          <w:szCs w:val="28"/>
        </w:rPr>
        <w:t>4、技术指标</w:t>
      </w:r>
    </w:p>
    <w:p w14:paraId="511F117E" w14:textId="77777777" w:rsidR="0039620F" w:rsidRPr="0039620F" w:rsidRDefault="0039620F" w:rsidP="0039620F">
      <w:pPr>
        <w:pStyle w:val="af1"/>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（1）满足全局36个单位召开2M带宽的视频会议，实现视频分辨率1080P和透明CD音质，达到</w:t>
      </w:r>
      <w:proofErr w:type="gramStart"/>
      <w:r w:rsidRPr="0039620F">
        <w:rPr>
          <w:rFonts w:ascii="仿宋_GB2312" w:eastAsia="仿宋_GB2312" w:hAnsi="仿宋" w:hint="eastAsia"/>
          <w:sz w:val="28"/>
          <w:szCs w:val="28"/>
        </w:rPr>
        <w:t>高清级以上</w:t>
      </w:r>
      <w:proofErr w:type="gramEnd"/>
      <w:r w:rsidRPr="0039620F">
        <w:rPr>
          <w:rFonts w:ascii="仿宋_GB2312" w:eastAsia="仿宋_GB2312" w:hAnsi="仿宋" w:hint="eastAsia"/>
          <w:sz w:val="28"/>
          <w:szCs w:val="28"/>
        </w:rPr>
        <w:t>质量效果。</w:t>
      </w:r>
    </w:p>
    <w:p w14:paraId="2FEEE40B" w14:textId="77777777" w:rsidR="0039620F" w:rsidRPr="0039620F" w:rsidRDefault="0039620F" w:rsidP="0039620F">
      <w:pPr>
        <w:pStyle w:val="af1"/>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（2）满足模拟视频监控图像不低于500线，数字视频图像不低于200</w:t>
      </w:r>
      <w:proofErr w:type="gramStart"/>
      <w:r w:rsidRPr="0039620F">
        <w:rPr>
          <w:rFonts w:ascii="仿宋_GB2312" w:eastAsia="仿宋_GB2312" w:hAnsi="仿宋" w:hint="eastAsia"/>
          <w:sz w:val="28"/>
          <w:szCs w:val="28"/>
        </w:rPr>
        <w:t>万像</w:t>
      </w:r>
      <w:proofErr w:type="gramEnd"/>
      <w:r w:rsidRPr="0039620F">
        <w:rPr>
          <w:rFonts w:ascii="仿宋_GB2312" w:eastAsia="仿宋_GB2312" w:hAnsi="仿宋" w:hint="eastAsia"/>
          <w:sz w:val="28"/>
          <w:szCs w:val="28"/>
        </w:rPr>
        <w:t>素。</w:t>
      </w:r>
    </w:p>
    <w:p w14:paraId="7AAF4898" w14:textId="77777777" w:rsidR="0039620F" w:rsidRPr="0039620F" w:rsidRDefault="0039620F" w:rsidP="0039620F">
      <w:pPr>
        <w:pStyle w:val="af1"/>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（3）满足</w:t>
      </w:r>
      <w:proofErr w:type="gramStart"/>
      <w:r w:rsidRPr="0039620F">
        <w:rPr>
          <w:rFonts w:ascii="仿宋_GB2312" w:eastAsia="仿宋_GB2312" w:hAnsi="仿宋" w:hint="eastAsia"/>
          <w:sz w:val="28"/>
          <w:szCs w:val="28"/>
        </w:rPr>
        <w:t>谈话室音视频</w:t>
      </w:r>
      <w:proofErr w:type="gramEnd"/>
      <w:r w:rsidRPr="0039620F">
        <w:rPr>
          <w:rFonts w:ascii="仿宋_GB2312" w:eastAsia="仿宋_GB2312" w:hAnsi="仿宋" w:hint="eastAsia"/>
          <w:sz w:val="28"/>
          <w:szCs w:val="28"/>
        </w:rPr>
        <w:t>录像资料存储时间不少于30天。</w:t>
      </w:r>
    </w:p>
    <w:p w14:paraId="3180DDD0" w14:textId="77777777" w:rsidR="0039620F" w:rsidRPr="0039620F" w:rsidRDefault="0039620F" w:rsidP="0039620F">
      <w:pPr>
        <w:pStyle w:val="af1"/>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（4）满足多媒体会议室视频显示和声场的性能指标优良。</w:t>
      </w:r>
    </w:p>
    <w:p w14:paraId="37CA524C" w14:textId="77777777" w:rsidR="0039620F" w:rsidRPr="0039620F" w:rsidRDefault="0039620F" w:rsidP="0039620F">
      <w:pPr>
        <w:spacing w:line="360" w:lineRule="auto"/>
        <w:rPr>
          <w:rFonts w:ascii="仿宋_GB2312" w:eastAsia="仿宋_GB2312" w:hAnsi="仿宋"/>
          <w:sz w:val="28"/>
          <w:szCs w:val="28"/>
        </w:rPr>
      </w:pPr>
      <w:r w:rsidRPr="0039620F">
        <w:rPr>
          <w:rFonts w:ascii="仿宋_GB2312" w:eastAsia="仿宋_GB2312" w:hAnsi="仿宋" w:hint="eastAsia"/>
          <w:sz w:val="28"/>
          <w:szCs w:val="28"/>
        </w:rPr>
        <w:t>5、考核目标</w:t>
      </w:r>
    </w:p>
    <w:p w14:paraId="67C4105D" w14:textId="77777777" w:rsidR="0039620F" w:rsidRPr="0039620F" w:rsidRDefault="0039620F" w:rsidP="0039620F">
      <w:pPr>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（1）满足全局召开2M带宽的视频会议，实现视频分辨率1080P和透明CD音质，达到</w:t>
      </w:r>
      <w:proofErr w:type="gramStart"/>
      <w:r w:rsidRPr="0039620F">
        <w:rPr>
          <w:rFonts w:ascii="仿宋_GB2312" w:eastAsia="仿宋_GB2312" w:hAnsi="仿宋" w:hint="eastAsia"/>
          <w:sz w:val="28"/>
          <w:szCs w:val="28"/>
        </w:rPr>
        <w:t>高清级以上</w:t>
      </w:r>
      <w:proofErr w:type="gramEnd"/>
      <w:r w:rsidRPr="0039620F">
        <w:rPr>
          <w:rFonts w:ascii="仿宋_GB2312" w:eastAsia="仿宋_GB2312" w:hAnsi="仿宋" w:hint="eastAsia"/>
          <w:sz w:val="28"/>
          <w:szCs w:val="28"/>
        </w:rPr>
        <w:t>质量效果，上线率达到95%以上，丢包率不超过10%，故障率不超过10%。</w:t>
      </w:r>
    </w:p>
    <w:p w14:paraId="67B4A90F" w14:textId="77777777" w:rsidR="0039620F" w:rsidRPr="0039620F" w:rsidRDefault="0039620F" w:rsidP="0039620F">
      <w:pPr>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（2）满足视频监控系统图像</w:t>
      </w:r>
      <w:proofErr w:type="gramStart"/>
      <w:r w:rsidRPr="0039620F">
        <w:rPr>
          <w:rFonts w:ascii="仿宋_GB2312" w:eastAsia="仿宋_GB2312" w:hAnsi="仿宋" w:hint="eastAsia"/>
          <w:sz w:val="28"/>
          <w:szCs w:val="28"/>
        </w:rPr>
        <w:t>在线率</w:t>
      </w:r>
      <w:proofErr w:type="gramEnd"/>
      <w:r w:rsidRPr="0039620F">
        <w:rPr>
          <w:rFonts w:ascii="仿宋_GB2312" w:eastAsia="仿宋_GB2312" w:hAnsi="仿宋" w:hint="eastAsia"/>
          <w:sz w:val="28"/>
          <w:szCs w:val="28"/>
        </w:rPr>
        <w:t>不低于95%，视频录像资料存储管理调取率不低于90%；</w:t>
      </w:r>
    </w:p>
    <w:p w14:paraId="18C68629" w14:textId="77777777" w:rsidR="0039620F" w:rsidRPr="0039620F" w:rsidRDefault="0039620F" w:rsidP="0039620F">
      <w:pPr>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（3）出现系统故障能够及时得到及时响应，在2小时内到达现场，24小时内排除故障。</w:t>
      </w:r>
    </w:p>
    <w:p w14:paraId="131580FA" w14:textId="77777777" w:rsidR="0039620F" w:rsidRPr="0039620F" w:rsidRDefault="0039620F" w:rsidP="0039620F">
      <w:pPr>
        <w:pStyle w:val="30"/>
        <w:keepNext w:val="0"/>
        <w:keepLines w:val="0"/>
        <w:numPr>
          <w:ilvl w:val="0"/>
          <w:numId w:val="18"/>
        </w:numPr>
        <w:tabs>
          <w:tab w:val="left" w:pos="993"/>
          <w:tab w:val="left" w:pos="1080"/>
        </w:tabs>
        <w:autoSpaceDE/>
        <w:autoSpaceDN/>
        <w:adjustRightInd/>
        <w:spacing w:before="260" w:after="0" w:line="360" w:lineRule="auto"/>
        <w:jc w:val="both"/>
        <w:rPr>
          <w:rFonts w:ascii="仿宋_GB2312" w:eastAsia="仿宋_GB2312" w:hAnsi="仿宋"/>
          <w:kern w:val="2"/>
          <w:sz w:val="28"/>
          <w:szCs w:val="28"/>
          <w:u w:val="none"/>
        </w:rPr>
      </w:pPr>
      <w:bookmarkStart w:id="818" w:name="_Toc5152"/>
      <w:r w:rsidRPr="0039620F">
        <w:rPr>
          <w:rFonts w:ascii="仿宋_GB2312" w:eastAsia="仿宋_GB2312" w:hAnsi="仿宋" w:hint="eastAsia"/>
          <w:kern w:val="2"/>
          <w:sz w:val="28"/>
          <w:szCs w:val="28"/>
          <w:u w:val="none"/>
        </w:rPr>
        <w:t>运维</w:t>
      </w:r>
      <w:bookmarkEnd w:id="818"/>
      <w:r w:rsidRPr="0039620F">
        <w:rPr>
          <w:rFonts w:ascii="仿宋_GB2312" w:eastAsia="仿宋_GB2312" w:hAnsi="仿宋" w:hint="eastAsia"/>
          <w:kern w:val="2"/>
          <w:sz w:val="28"/>
          <w:szCs w:val="28"/>
          <w:u w:val="none"/>
        </w:rPr>
        <w:t>服务要求</w:t>
      </w:r>
    </w:p>
    <w:p w14:paraId="3B01C57F" w14:textId="77777777" w:rsidR="0039620F" w:rsidRPr="0039620F" w:rsidRDefault="0039620F" w:rsidP="0039620F">
      <w:pPr>
        <w:spacing w:line="360" w:lineRule="auto"/>
        <w:ind w:firstLineChars="150" w:firstLine="420"/>
        <w:rPr>
          <w:rFonts w:ascii="仿宋_GB2312" w:eastAsia="仿宋_GB2312" w:hAnsi="仿宋"/>
          <w:sz w:val="28"/>
          <w:szCs w:val="28"/>
        </w:rPr>
      </w:pPr>
      <w:r w:rsidRPr="0039620F">
        <w:rPr>
          <w:rFonts w:ascii="仿宋_GB2312" w:eastAsia="仿宋_GB2312" w:hAnsi="仿宋" w:hint="eastAsia"/>
          <w:sz w:val="28"/>
          <w:szCs w:val="28"/>
        </w:rPr>
        <w:lastRenderedPageBreak/>
        <w:t>本项目的运维服务主要包括预防性巡检服务、设备故障维修维护服务、现场保障服务等，工作内容主要包括设备巡检、故障处置、日常保养、重大活动保障等。</w:t>
      </w:r>
    </w:p>
    <w:p w14:paraId="4E026856" w14:textId="77777777" w:rsidR="0039620F" w:rsidRPr="0039620F" w:rsidRDefault="0039620F" w:rsidP="0039620F">
      <w:pPr>
        <w:spacing w:line="360" w:lineRule="auto"/>
        <w:ind w:firstLineChars="150" w:firstLine="420"/>
        <w:rPr>
          <w:rFonts w:ascii="仿宋_GB2312" w:eastAsia="仿宋_GB2312" w:hAnsi="仿宋"/>
          <w:sz w:val="28"/>
          <w:szCs w:val="28"/>
        </w:rPr>
      </w:pPr>
      <w:r w:rsidRPr="0039620F">
        <w:rPr>
          <w:rFonts w:ascii="仿宋_GB2312" w:eastAsia="仿宋_GB2312" w:hAnsi="仿宋" w:hint="eastAsia"/>
          <w:sz w:val="28"/>
          <w:szCs w:val="28"/>
        </w:rPr>
        <w:t>通过专业技术人员提供的运维服务，构建融合流程、人员、技术及设备维修的全方位运维服务体系，并实现以下目标：</w:t>
      </w:r>
    </w:p>
    <w:p w14:paraId="4D6984DB" w14:textId="77777777" w:rsidR="0039620F" w:rsidRPr="0039620F" w:rsidRDefault="0039620F" w:rsidP="0039620F">
      <w:pPr>
        <w:spacing w:line="360" w:lineRule="auto"/>
        <w:ind w:firstLineChars="150" w:firstLine="420"/>
        <w:rPr>
          <w:rFonts w:ascii="仿宋_GB2312" w:eastAsia="仿宋_GB2312" w:hAnsi="仿宋"/>
          <w:sz w:val="28"/>
          <w:szCs w:val="28"/>
        </w:rPr>
      </w:pPr>
      <w:r w:rsidRPr="0039620F">
        <w:rPr>
          <w:rFonts w:ascii="仿宋_GB2312" w:eastAsia="仿宋_GB2312" w:hAnsi="仿宋" w:hint="eastAsia"/>
          <w:sz w:val="28"/>
          <w:szCs w:val="28"/>
        </w:rPr>
        <w:t>1.完善管理制度，实行精细化管理，确保系统的正常运行。</w:t>
      </w:r>
    </w:p>
    <w:p w14:paraId="641AA8B0" w14:textId="77777777" w:rsidR="0039620F" w:rsidRPr="0039620F" w:rsidRDefault="0039620F" w:rsidP="0039620F">
      <w:pPr>
        <w:spacing w:line="360" w:lineRule="auto"/>
        <w:ind w:firstLineChars="150" w:firstLine="420"/>
        <w:rPr>
          <w:rFonts w:ascii="仿宋_GB2312" w:eastAsia="仿宋_GB2312" w:hAnsi="仿宋"/>
          <w:sz w:val="28"/>
          <w:szCs w:val="28"/>
        </w:rPr>
      </w:pPr>
      <w:r w:rsidRPr="0039620F">
        <w:rPr>
          <w:rFonts w:ascii="仿宋_GB2312" w:eastAsia="仿宋_GB2312" w:hAnsi="仿宋" w:hint="eastAsia"/>
          <w:sz w:val="28"/>
          <w:szCs w:val="28"/>
        </w:rPr>
        <w:t>供应商需要对丰台区市场监督管理局各网络视频及监控系统或设施设备进行全天候实时现场维护，并建立维护机制与管理制度。</w:t>
      </w:r>
    </w:p>
    <w:p w14:paraId="6DC64DB0" w14:textId="77777777" w:rsidR="0039620F" w:rsidRPr="0039620F" w:rsidRDefault="0039620F" w:rsidP="0039620F">
      <w:pPr>
        <w:spacing w:line="360" w:lineRule="auto"/>
        <w:ind w:firstLineChars="150" w:firstLine="420"/>
        <w:rPr>
          <w:rFonts w:ascii="仿宋_GB2312" w:eastAsia="仿宋_GB2312" w:hAnsi="仿宋"/>
          <w:sz w:val="28"/>
          <w:szCs w:val="28"/>
        </w:rPr>
      </w:pPr>
      <w:r w:rsidRPr="0039620F">
        <w:rPr>
          <w:rFonts w:ascii="仿宋_GB2312" w:eastAsia="仿宋_GB2312" w:hAnsi="仿宋" w:hint="eastAsia"/>
          <w:sz w:val="28"/>
          <w:szCs w:val="28"/>
        </w:rPr>
        <w:t>2.提升系统服务水平，减少故障隐患，保障各系统正常稳定运行。</w:t>
      </w:r>
    </w:p>
    <w:p w14:paraId="6B9F4C66" w14:textId="77777777" w:rsidR="0039620F" w:rsidRPr="0039620F" w:rsidRDefault="0039620F" w:rsidP="0039620F">
      <w:pPr>
        <w:spacing w:line="360" w:lineRule="auto"/>
        <w:ind w:firstLineChars="150" w:firstLine="420"/>
        <w:rPr>
          <w:rFonts w:ascii="仿宋_GB2312" w:eastAsia="仿宋_GB2312" w:hAnsi="仿宋"/>
          <w:sz w:val="28"/>
          <w:szCs w:val="28"/>
        </w:rPr>
      </w:pPr>
      <w:r w:rsidRPr="0039620F">
        <w:rPr>
          <w:rFonts w:ascii="仿宋_GB2312" w:eastAsia="仿宋_GB2312" w:hAnsi="仿宋" w:hint="eastAsia"/>
          <w:sz w:val="28"/>
          <w:szCs w:val="28"/>
        </w:rPr>
        <w:t>供应商需要对所有设备及系统进行维护与管理，提供专业的设备维护和人工服务。基于统一、规范的服务标准，提高服务效率，提升服务水平。通过不断提高服务质量，保障各系统稳定使用。</w:t>
      </w:r>
    </w:p>
    <w:p w14:paraId="5942E1CF" w14:textId="77777777" w:rsidR="0039620F" w:rsidRPr="0039620F" w:rsidRDefault="0039620F" w:rsidP="0039620F">
      <w:pPr>
        <w:spacing w:line="360" w:lineRule="auto"/>
        <w:ind w:firstLineChars="150" w:firstLine="420"/>
        <w:rPr>
          <w:rFonts w:ascii="仿宋_GB2312" w:eastAsia="仿宋_GB2312" w:hAnsi="仿宋"/>
          <w:sz w:val="28"/>
          <w:szCs w:val="28"/>
        </w:rPr>
      </w:pPr>
      <w:r w:rsidRPr="0039620F">
        <w:rPr>
          <w:rFonts w:ascii="仿宋_GB2312" w:eastAsia="仿宋_GB2312" w:hAnsi="仿宋" w:hint="eastAsia"/>
          <w:sz w:val="28"/>
          <w:szCs w:val="28"/>
        </w:rPr>
        <w:t>3.对各系统或设备维修及零配件的更换服务。供应商需要对所有系统或设备提供专业的设备维修服务，并对重要零部件提供备品备件。当设备出现故障时，应快速响应，及时维修解决。</w:t>
      </w:r>
    </w:p>
    <w:p w14:paraId="75DDACAB" w14:textId="77777777" w:rsidR="0039620F" w:rsidRPr="0039620F" w:rsidRDefault="0039620F" w:rsidP="0039620F">
      <w:pPr>
        <w:pStyle w:val="30"/>
        <w:keepNext w:val="0"/>
        <w:keepLines w:val="0"/>
        <w:numPr>
          <w:ilvl w:val="0"/>
          <w:numId w:val="18"/>
        </w:numPr>
        <w:tabs>
          <w:tab w:val="left" w:pos="993"/>
          <w:tab w:val="left" w:pos="1080"/>
        </w:tabs>
        <w:autoSpaceDE/>
        <w:autoSpaceDN/>
        <w:adjustRightInd/>
        <w:spacing w:before="260" w:after="0" w:line="360" w:lineRule="auto"/>
        <w:jc w:val="both"/>
        <w:rPr>
          <w:rFonts w:ascii="仿宋_GB2312" w:eastAsia="仿宋_GB2312" w:hAnsi="仿宋"/>
          <w:kern w:val="2"/>
          <w:sz w:val="28"/>
          <w:szCs w:val="28"/>
          <w:u w:val="none"/>
        </w:rPr>
      </w:pPr>
      <w:r w:rsidRPr="0039620F">
        <w:rPr>
          <w:rFonts w:ascii="仿宋_GB2312" w:eastAsia="仿宋_GB2312" w:hAnsi="仿宋" w:hint="eastAsia"/>
          <w:kern w:val="2"/>
          <w:sz w:val="28"/>
          <w:szCs w:val="28"/>
          <w:u w:val="none"/>
        </w:rPr>
        <w:t>其他要求</w:t>
      </w:r>
    </w:p>
    <w:p w14:paraId="54362098" w14:textId="77777777" w:rsidR="0039620F" w:rsidRPr="0039620F" w:rsidRDefault="0039620F" w:rsidP="0039620F">
      <w:pPr>
        <w:numPr>
          <w:ilvl w:val="0"/>
          <w:numId w:val="19"/>
        </w:numPr>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服务周期：一年</w:t>
      </w:r>
    </w:p>
    <w:p w14:paraId="3B8D4674" w14:textId="77777777" w:rsidR="0039620F" w:rsidRPr="0039620F" w:rsidRDefault="0039620F" w:rsidP="0039620F">
      <w:pPr>
        <w:numPr>
          <w:ilvl w:val="0"/>
          <w:numId w:val="19"/>
        </w:numPr>
        <w:spacing w:line="360" w:lineRule="auto"/>
        <w:ind w:firstLineChars="200" w:firstLine="560"/>
        <w:rPr>
          <w:rFonts w:ascii="仿宋_GB2312" w:eastAsia="仿宋_GB2312" w:hAnsi="仿宋"/>
          <w:sz w:val="28"/>
          <w:szCs w:val="28"/>
        </w:rPr>
      </w:pPr>
      <w:r w:rsidRPr="0039620F">
        <w:rPr>
          <w:rFonts w:ascii="仿宋_GB2312" w:eastAsia="仿宋_GB2312" w:hAnsi="仿宋" w:hint="eastAsia"/>
          <w:sz w:val="28"/>
          <w:szCs w:val="28"/>
        </w:rPr>
        <w:t>运维要求：局机关办公区各系统每月上门巡检维护一次以上；下属市场所各系统每季度上门巡检一次以上。</w:t>
      </w:r>
    </w:p>
    <w:p w14:paraId="35D4A4CF" w14:textId="77777777" w:rsidR="0039620F" w:rsidRPr="0039620F" w:rsidRDefault="0039620F" w:rsidP="0039620F">
      <w:pPr>
        <w:numPr>
          <w:ilvl w:val="0"/>
          <w:numId w:val="19"/>
        </w:numPr>
        <w:spacing w:line="360" w:lineRule="auto"/>
        <w:ind w:firstLineChars="200" w:firstLine="560"/>
        <w:rPr>
          <w:rFonts w:ascii="仿宋_GB2312" w:eastAsia="仿宋_GB2312" w:hAnsi="仿宋" w:cs="仿宋_GB2312"/>
          <w:color w:val="000000"/>
          <w:sz w:val="28"/>
          <w:szCs w:val="28"/>
        </w:rPr>
      </w:pPr>
      <w:r w:rsidRPr="0039620F">
        <w:rPr>
          <w:rFonts w:ascii="仿宋_GB2312" w:eastAsia="仿宋_GB2312" w:hAnsi="仿宋" w:hint="eastAsia"/>
          <w:sz w:val="28"/>
          <w:szCs w:val="28"/>
        </w:rPr>
        <w:t>响应时间：365天，7*24小时响应。接到报修到达现场不超过2小时。故障修复时间：不超过24小时。</w:t>
      </w:r>
    </w:p>
    <w:p w14:paraId="39C37CC8" w14:textId="77777777" w:rsidR="0039620F" w:rsidRPr="0039620F" w:rsidRDefault="0039620F" w:rsidP="0039620F">
      <w:pPr>
        <w:rPr>
          <w:rFonts w:ascii="仿宋_GB2312" w:eastAsia="仿宋_GB2312"/>
          <w:sz w:val="28"/>
          <w:szCs w:val="28"/>
        </w:rPr>
      </w:pPr>
    </w:p>
    <w:p w14:paraId="5D8F7099" w14:textId="77777777" w:rsidR="00006829" w:rsidRPr="006C1CFF" w:rsidRDefault="00F86CD5" w:rsidP="00006829">
      <w:pPr>
        <w:pageBreakBefore/>
        <w:spacing w:line="360" w:lineRule="auto"/>
        <w:jc w:val="center"/>
        <w:outlineLvl w:val="0"/>
        <w:rPr>
          <w:rFonts w:ascii="仿宋_GB2312" w:eastAsia="仿宋_GB2312" w:hAnsi="仿宋"/>
          <w:b/>
          <w:sz w:val="36"/>
          <w:szCs w:val="36"/>
        </w:rPr>
      </w:pPr>
      <w:bookmarkStart w:id="819" w:name="_Toc128994636"/>
      <w:r w:rsidRPr="006C1CFF">
        <w:rPr>
          <w:rFonts w:ascii="仿宋_GB2312" w:eastAsia="仿宋_GB2312" w:hAnsi="仿宋" w:hint="eastAsia"/>
          <w:b/>
          <w:sz w:val="36"/>
          <w:szCs w:val="36"/>
        </w:rPr>
        <w:lastRenderedPageBreak/>
        <w:t xml:space="preserve">第六章   </w:t>
      </w:r>
      <w:proofErr w:type="gramStart"/>
      <w:r w:rsidRPr="006C1CFF">
        <w:rPr>
          <w:rFonts w:ascii="仿宋_GB2312" w:eastAsia="仿宋_GB2312" w:hAnsi="仿宋" w:hint="eastAsia"/>
          <w:b/>
          <w:sz w:val="36"/>
          <w:szCs w:val="36"/>
        </w:rPr>
        <w:t>拟签订</w:t>
      </w:r>
      <w:proofErr w:type="gramEnd"/>
      <w:r w:rsidRPr="006C1CFF">
        <w:rPr>
          <w:rFonts w:ascii="仿宋_GB2312" w:eastAsia="仿宋_GB2312" w:hAnsi="仿宋" w:hint="eastAsia"/>
          <w:b/>
          <w:sz w:val="36"/>
          <w:szCs w:val="36"/>
        </w:rPr>
        <w:t>的合同文本</w:t>
      </w:r>
      <w:bookmarkEnd w:id="819"/>
    </w:p>
    <w:p w14:paraId="62DF7FA9" w14:textId="77777777" w:rsidR="00AB6CE5" w:rsidRPr="006C1CFF" w:rsidRDefault="00F86CD5" w:rsidP="00AB6CE5">
      <w:pPr>
        <w:spacing w:before="120" w:line="360" w:lineRule="auto"/>
        <w:jc w:val="center"/>
        <w:rPr>
          <w:rFonts w:ascii="仿宋_GB2312" w:eastAsia="仿宋_GB2312" w:hAnsi="仿宋"/>
          <w:sz w:val="36"/>
          <w:szCs w:val="36"/>
        </w:rPr>
      </w:pPr>
      <w:bookmarkStart w:id="820" w:name="_Hlk128668193"/>
      <w:r w:rsidRPr="006C1CFF">
        <w:rPr>
          <w:rFonts w:ascii="仿宋_GB2312" w:eastAsia="仿宋_GB2312" w:hAnsi="仿宋" w:hint="eastAsia"/>
          <w:b/>
          <w:sz w:val="36"/>
          <w:szCs w:val="36"/>
        </w:rPr>
        <w:t xml:space="preserve">合　　</w:t>
      </w:r>
      <w:proofErr w:type="gramStart"/>
      <w:r w:rsidRPr="006C1CFF">
        <w:rPr>
          <w:rFonts w:ascii="仿宋_GB2312" w:eastAsia="仿宋_GB2312" w:hAnsi="仿宋" w:hint="eastAsia"/>
          <w:b/>
          <w:sz w:val="36"/>
          <w:szCs w:val="36"/>
        </w:rPr>
        <w:t xml:space="preserve">　</w:t>
      </w:r>
      <w:proofErr w:type="gramEnd"/>
      <w:r w:rsidRPr="006C1CFF">
        <w:rPr>
          <w:rFonts w:ascii="仿宋_GB2312" w:eastAsia="仿宋_GB2312" w:hAnsi="仿宋" w:hint="eastAsia"/>
          <w:b/>
          <w:sz w:val="36"/>
          <w:szCs w:val="36"/>
        </w:rPr>
        <w:t xml:space="preserve">同　　</w:t>
      </w:r>
      <w:proofErr w:type="gramStart"/>
      <w:r w:rsidRPr="006C1CFF">
        <w:rPr>
          <w:rFonts w:ascii="仿宋_GB2312" w:eastAsia="仿宋_GB2312" w:hAnsi="仿宋" w:hint="eastAsia"/>
          <w:b/>
          <w:sz w:val="36"/>
          <w:szCs w:val="36"/>
        </w:rPr>
        <w:t xml:space="preserve">　</w:t>
      </w:r>
      <w:proofErr w:type="gramEnd"/>
      <w:r w:rsidRPr="006C1CFF">
        <w:rPr>
          <w:rFonts w:ascii="仿宋_GB2312" w:eastAsia="仿宋_GB2312" w:hAnsi="仿宋" w:hint="eastAsia"/>
          <w:b/>
          <w:sz w:val="36"/>
          <w:szCs w:val="36"/>
        </w:rPr>
        <w:t>书</w:t>
      </w:r>
    </w:p>
    <w:p w14:paraId="33316DAE"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的</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 xml:space="preserve"> (项目名称)中所需</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 xml:space="preserve"> (&lt;咨询/培训&gt;服务名称)经</w:t>
      </w:r>
      <w:r w:rsidRPr="006C1CFF">
        <w:rPr>
          <w:rFonts w:ascii="仿宋_GB2312" w:eastAsia="仿宋_GB2312" w:hAnsi="仿宋" w:hint="eastAsia"/>
          <w:sz w:val="28"/>
          <w:szCs w:val="28"/>
          <w:u w:val="single"/>
        </w:rPr>
        <w:t>北京中</w:t>
      </w:r>
      <w:proofErr w:type="gramStart"/>
      <w:r w:rsidRPr="006C1CFF">
        <w:rPr>
          <w:rFonts w:ascii="仿宋_GB2312" w:eastAsia="仿宋_GB2312" w:hAnsi="仿宋" w:hint="eastAsia"/>
          <w:sz w:val="28"/>
          <w:szCs w:val="28"/>
          <w:u w:val="single"/>
        </w:rPr>
        <w:t>晟</w:t>
      </w:r>
      <w:proofErr w:type="gramEnd"/>
      <w:r w:rsidRPr="006C1CFF">
        <w:rPr>
          <w:rFonts w:ascii="仿宋_GB2312" w:eastAsia="仿宋_GB2312" w:hAnsi="仿宋" w:hint="eastAsia"/>
          <w:sz w:val="28"/>
          <w:szCs w:val="28"/>
          <w:u w:val="single"/>
        </w:rPr>
        <w:t>通达招标代理有限公司</w:t>
      </w:r>
      <w:r w:rsidRPr="006C1CFF">
        <w:rPr>
          <w:rFonts w:ascii="仿宋_GB2312" w:eastAsia="仿宋_GB2312" w:hAnsi="仿宋" w:hint="eastAsia"/>
          <w:sz w:val="28"/>
          <w:szCs w:val="28"/>
        </w:rPr>
        <w:t xml:space="preserve">以 </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 xml:space="preserve">号招标文件，进行国内公开招标。经评标委员会评定 </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(成交供应商)为成交供应商。采购人与成交供应商协商一致，同意按照下列条款，签订本合同。</w:t>
      </w:r>
    </w:p>
    <w:p w14:paraId="0A498CA6" w14:textId="77777777" w:rsidR="00AB6CE5" w:rsidRPr="006C1CFF" w:rsidRDefault="00F86CD5" w:rsidP="00AB6CE5">
      <w:pPr>
        <w:spacing w:before="360"/>
        <w:rPr>
          <w:rFonts w:ascii="仿宋_GB2312" w:eastAsia="仿宋_GB2312" w:hAnsi="仿宋"/>
          <w:b/>
          <w:sz w:val="28"/>
          <w:szCs w:val="28"/>
        </w:rPr>
      </w:pPr>
      <w:r w:rsidRPr="006C1CFF">
        <w:rPr>
          <w:rFonts w:ascii="仿宋_GB2312" w:eastAsia="仿宋_GB2312" w:hAnsi="仿宋" w:hint="eastAsia"/>
          <w:b/>
          <w:sz w:val="28"/>
          <w:szCs w:val="28"/>
        </w:rPr>
        <w:t>1.合同文件</w:t>
      </w:r>
    </w:p>
    <w:p w14:paraId="42A56704"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下列文件构成本合同的组成部分，应当认为是一个整体，彼此相互解释，相互补充。为便于解释，组成合同的多个文件的优先支配地位的次序如下：</w:t>
      </w:r>
    </w:p>
    <w:p w14:paraId="5E6DCC75"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 xml:space="preserve">a.本合同书　</w:t>
      </w:r>
    </w:p>
    <w:p w14:paraId="354993B3"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b.中标通知书</w:t>
      </w:r>
    </w:p>
    <w:p w14:paraId="62B402C8"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c.合同特殊条款</w:t>
      </w:r>
    </w:p>
    <w:p w14:paraId="2EDB9ACF"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d.合同一般条款</w:t>
      </w:r>
    </w:p>
    <w:p w14:paraId="39CEBD1C"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e.投标文件(含澄清文件)</w:t>
      </w:r>
    </w:p>
    <w:p w14:paraId="4B39A0B4"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f.招标文件其他内容（含招标文件补充通知）</w:t>
      </w:r>
    </w:p>
    <w:p w14:paraId="7CD708CE" w14:textId="77777777" w:rsidR="00AB6CE5" w:rsidRPr="006C1CFF" w:rsidRDefault="00F86CD5" w:rsidP="00AB6CE5">
      <w:pPr>
        <w:spacing w:before="360"/>
        <w:rPr>
          <w:rFonts w:ascii="仿宋_GB2312" w:eastAsia="仿宋_GB2312" w:hAnsi="仿宋"/>
          <w:b/>
          <w:sz w:val="28"/>
          <w:szCs w:val="28"/>
        </w:rPr>
      </w:pPr>
      <w:r w:rsidRPr="006C1CFF">
        <w:rPr>
          <w:rFonts w:ascii="仿宋_GB2312" w:eastAsia="仿宋_GB2312" w:hAnsi="仿宋" w:hint="eastAsia"/>
          <w:b/>
          <w:sz w:val="28"/>
          <w:szCs w:val="28"/>
        </w:rPr>
        <w:t>2.服务内容</w:t>
      </w:r>
    </w:p>
    <w:p w14:paraId="6079CADC" w14:textId="77777777" w:rsidR="00AB6CE5" w:rsidRPr="006C1CFF" w:rsidRDefault="00F86CD5" w:rsidP="00AB6CE5">
      <w:pPr>
        <w:spacing w:before="120"/>
        <w:ind w:firstLineChars="262" w:firstLine="734"/>
        <w:rPr>
          <w:rFonts w:ascii="仿宋_GB2312" w:eastAsia="仿宋_GB2312" w:hAnsi="仿宋"/>
          <w:b/>
          <w:sz w:val="28"/>
          <w:szCs w:val="28"/>
        </w:rPr>
      </w:pPr>
      <w:r w:rsidRPr="006C1CFF">
        <w:rPr>
          <w:rFonts w:ascii="仿宋_GB2312" w:eastAsia="仿宋_GB2312" w:hAnsi="仿宋" w:hint="eastAsia"/>
          <w:sz w:val="28"/>
          <w:szCs w:val="28"/>
          <w:u w:val="single"/>
        </w:rPr>
        <w:t xml:space="preserve">　　　　　　　　　　　　</w:t>
      </w:r>
    </w:p>
    <w:p w14:paraId="3B6835DC" w14:textId="77777777" w:rsidR="00AB6CE5" w:rsidRPr="006C1CFF" w:rsidRDefault="00F86CD5" w:rsidP="00AB6CE5">
      <w:pPr>
        <w:spacing w:before="360"/>
        <w:rPr>
          <w:rFonts w:ascii="仿宋_GB2312" w:eastAsia="仿宋_GB2312" w:hAnsi="仿宋"/>
          <w:b/>
          <w:sz w:val="28"/>
          <w:szCs w:val="28"/>
        </w:rPr>
      </w:pPr>
      <w:r w:rsidRPr="006C1CFF">
        <w:rPr>
          <w:rFonts w:ascii="仿宋_GB2312" w:eastAsia="仿宋_GB2312" w:hAnsi="仿宋" w:hint="eastAsia"/>
          <w:b/>
          <w:sz w:val="28"/>
          <w:szCs w:val="28"/>
        </w:rPr>
        <w:t>3.合同总价</w:t>
      </w:r>
    </w:p>
    <w:p w14:paraId="27E70DE4"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本合同总价：人民币（大写）</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元。</w:t>
      </w:r>
    </w:p>
    <w:p w14:paraId="660CBCEA"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分项价格人民币（大写）</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元。</w:t>
      </w:r>
    </w:p>
    <w:p w14:paraId="11B85C17" w14:textId="77777777" w:rsidR="00AB6CE5" w:rsidRPr="006C1CFF" w:rsidRDefault="00F86CD5" w:rsidP="00AB6CE5">
      <w:pPr>
        <w:spacing w:before="360"/>
        <w:rPr>
          <w:rFonts w:ascii="仿宋_GB2312" w:eastAsia="仿宋_GB2312" w:hAnsi="仿宋"/>
          <w:b/>
          <w:sz w:val="28"/>
          <w:szCs w:val="28"/>
        </w:rPr>
      </w:pPr>
      <w:r w:rsidRPr="006C1CFF">
        <w:rPr>
          <w:rFonts w:ascii="仿宋_GB2312" w:eastAsia="仿宋_GB2312" w:hAnsi="仿宋" w:hint="eastAsia"/>
          <w:b/>
          <w:sz w:val="28"/>
          <w:szCs w:val="28"/>
        </w:rPr>
        <w:t>4.付款方式</w:t>
      </w:r>
    </w:p>
    <w:p w14:paraId="68B1943A" w14:textId="77777777" w:rsidR="00A74632" w:rsidRPr="006C1CFF" w:rsidRDefault="00F86CD5" w:rsidP="00A74632">
      <w:pPr>
        <w:spacing w:before="120"/>
        <w:ind w:firstLineChars="200" w:firstLine="560"/>
        <w:rPr>
          <w:rFonts w:ascii="仿宋_GB2312" w:eastAsia="仿宋_GB2312" w:hAnsi="仿宋"/>
          <w:sz w:val="28"/>
          <w:szCs w:val="28"/>
        </w:rPr>
      </w:pPr>
      <w:bookmarkStart w:id="821" w:name="_Hlk129252974"/>
      <w:r w:rsidRPr="006C1CFF">
        <w:rPr>
          <w:rFonts w:ascii="仿宋_GB2312" w:eastAsia="仿宋_GB2312" w:hAnsi="仿宋" w:hint="eastAsia"/>
          <w:sz w:val="28"/>
          <w:szCs w:val="28"/>
        </w:rPr>
        <w:t>本合同的付款方式为：</w:t>
      </w:r>
      <w:r w:rsidRPr="006C1CFF">
        <w:rPr>
          <w:rFonts w:ascii="仿宋_GB2312" w:eastAsia="仿宋_GB2312" w:hAnsi="宋体" w:hint="eastAsia"/>
          <w:color w:val="000000"/>
          <w:sz w:val="28"/>
          <w:szCs w:val="28"/>
          <w:u w:val="single"/>
        </w:rPr>
        <w:t>双方签订合同，在项目服务期进行至六个月后，乙方向甲方提交半年内服务相关的所有文档、发票等，经甲方确认后，甲方依照政府采购支付流程向乙方支付合同总价的100%；本合同规定的服务期结束后，乙方向甲方提交后半年服务相关的所有文档。</w:t>
      </w:r>
    </w:p>
    <w:bookmarkEnd w:id="821"/>
    <w:p w14:paraId="7F9065E9" w14:textId="77777777" w:rsidR="00AB6CE5" w:rsidRPr="006C1CFF" w:rsidRDefault="00F86CD5" w:rsidP="00AB6CE5">
      <w:pPr>
        <w:spacing w:before="360"/>
        <w:rPr>
          <w:rFonts w:ascii="仿宋_GB2312" w:eastAsia="仿宋_GB2312" w:hAnsi="仿宋"/>
          <w:b/>
          <w:sz w:val="28"/>
          <w:szCs w:val="28"/>
        </w:rPr>
      </w:pPr>
      <w:r w:rsidRPr="006C1CFF">
        <w:rPr>
          <w:rFonts w:ascii="仿宋_GB2312" w:eastAsia="仿宋_GB2312" w:hAnsi="仿宋" w:hint="eastAsia"/>
          <w:b/>
          <w:sz w:val="28"/>
          <w:szCs w:val="28"/>
        </w:rPr>
        <w:lastRenderedPageBreak/>
        <w:t>5.服务期限</w:t>
      </w:r>
    </w:p>
    <w:p w14:paraId="61A28A9D" w14:textId="77777777" w:rsidR="00AB6CE5" w:rsidRPr="006C1CFF" w:rsidRDefault="00F86CD5" w:rsidP="00AB6CE5">
      <w:pPr>
        <w:spacing w:before="120"/>
        <w:ind w:firstLineChars="192" w:firstLine="538"/>
        <w:rPr>
          <w:rFonts w:ascii="仿宋_GB2312" w:eastAsia="仿宋_GB2312" w:hAnsi="仿宋"/>
          <w:sz w:val="28"/>
          <w:szCs w:val="28"/>
          <w:u w:val="single"/>
        </w:rPr>
      </w:pPr>
      <w:r w:rsidRPr="006C1CFF">
        <w:rPr>
          <w:rFonts w:ascii="仿宋_GB2312" w:eastAsia="仿宋_GB2312" w:hAnsi="仿宋" w:hint="eastAsia"/>
          <w:sz w:val="28"/>
          <w:szCs w:val="28"/>
          <w:u w:val="single"/>
        </w:rPr>
        <w:t>一年</w:t>
      </w:r>
    </w:p>
    <w:p w14:paraId="33AC8353" w14:textId="77777777" w:rsidR="00AB6CE5" w:rsidRPr="006C1CFF" w:rsidRDefault="00F86CD5" w:rsidP="00AB6CE5">
      <w:pPr>
        <w:spacing w:before="360"/>
        <w:rPr>
          <w:rFonts w:ascii="仿宋_GB2312" w:eastAsia="仿宋_GB2312" w:hAnsi="仿宋"/>
          <w:b/>
          <w:sz w:val="28"/>
          <w:szCs w:val="28"/>
        </w:rPr>
      </w:pPr>
      <w:r w:rsidRPr="006C1CFF">
        <w:rPr>
          <w:rFonts w:ascii="仿宋_GB2312" w:eastAsia="仿宋_GB2312" w:hAnsi="仿宋" w:hint="eastAsia"/>
          <w:b/>
          <w:sz w:val="28"/>
          <w:szCs w:val="28"/>
        </w:rPr>
        <w:t>6.合同的生效</w:t>
      </w:r>
    </w:p>
    <w:p w14:paraId="7C36DC44" w14:textId="77777777" w:rsidR="00AB6CE5" w:rsidRPr="006C1CFF" w:rsidRDefault="00F86CD5" w:rsidP="00AB6CE5">
      <w:pPr>
        <w:spacing w:before="120"/>
        <w:ind w:firstLine="454"/>
        <w:rPr>
          <w:rFonts w:ascii="仿宋_GB2312" w:eastAsia="仿宋_GB2312" w:hAnsi="仿宋"/>
          <w:sz w:val="28"/>
          <w:szCs w:val="28"/>
        </w:rPr>
      </w:pPr>
      <w:r w:rsidRPr="006C1CFF">
        <w:rPr>
          <w:rFonts w:ascii="仿宋_GB2312" w:eastAsia="仿宋_GB2312" w:hAnsi="仿宋" w:hint="eastAsia"/>
          <w:sz w:val="28"/>
          <w:szCs w:val="28"/>
        </w:rPr>
        <w:t>本合同经双方各自的授权代表签署、加盖单位公章或合同专用章之日起生效。</w:t>
      </w:r>
    </w:p>
    <w:p w14:paraId="5FAD2A17" w14:textId="77777777" w:rsidR="00AB6CE5" w:rsidRPr="006C1CFF" w:rsidRDefault="00AB6CE5" w:rsidP="00AB6CE5">
      <w:pPr>
        <w:spacing w:before="120"/>
        <w:ind w:firstLine="454"/>
        <w:rPr>
          <w:rFonts w:ascii="仿宋_GB2312" w:eastAsia="仿宋_GB2312" w:hAnsi="仿宋"/>
          <w:sz w:val="28"/>
          <w:szCs w:val="28"/>
        </w:rPr>
      </w:pPr>
    </w:p>
    <w:p w14:paraId="1134AB45"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采购人（甲方）：</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 xml:space="preserve">         成交供应商（乙方）：</w:t>
      </w:r>
      <w:r w:rsidRPr="006C1CFF">
        <w:rPr>
          <w:rFonts w:ascii="仿宋_GB2312" w:eastAsia="仿宋_GB2312" w:hAnsi="仿宋" w:hint="eastAsia"/>
          <w:sz w:val="28"/>
          <w:szCs w:val="28"/>
          <w:u w:val="single"/>
        </w:rPr>
        <w:t xml:space="preserve">             </w:t>
      </w:r>
    </w:p>
    <w:p w14:paraId="2C9B33A9"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名称：(印章)</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 xml:space="preserve">　　</w:t>
      </w:r>
      <w:proofErr w:type="gramStart"/>
      <w:r w:rsidRPr="006C1CFF">
        <w:rPr>
          <w:rFonts w:ascii="仿宋_GB2312" w:eastAsia="仿宋_GB2312" w:hAnsi="仿宋" w:hint="eastAsia"/>
          <w:sz w:val="28"/>
          <w:szCs w:val="28"/>
        </w:rPr>
        <w:t xml:space="preserve">　</w:t>
      </w:r>
      <w:proofErr w:type="gramEnd"/>
      <w:r w:rsidRPr="006C1CFF">
        <w:rPr>
          <w:rFonts w:ascii="仿宋_GB2312" w:eastAsia="仿宋_GB2312" w:hAnsi="仿宋" w:hint="eastAsia"/>
          <w:sz w:val="28"/>
          <w:szCs w:val="28"/>
        </w:rPr>
        <w:t xml:space="preserve">       名称：(印章)</w:t>
      </w:r>
      <w:r w:rsidRPr="006C1CFF">
        <w:rPr>
          <w:rFonts w:ascii="仿宋_GB2312" w:eastAsia="仿宋_GB2312" w:hAnsi="仿宋" w:hint="eastAsia"/>
          <w:sz w:val="28"/>
          <w:szCs w:val="28"/>
          <w:u w:val="single"/>
        </w:rPr>
        <w:t xml:space="preserve">                   </w:t>
      </w:r>
    </w:p>
    <w:p w14:paraId="591999B5" w14:textId="77777777" w:rsidR="00AB6CE5" w:rsidRPr="006C1CFF" w:rsidRDefault="00F86CD5" w:rsidP="00AB6CE5">
      <w:pPr>
        <w:spacing w:before="120"/>
        <w:ind w:firstLineChars="100" w:firstLine="280"/>
        <w:rPr>
          <w:rFonts w:ascii="仿宋_GB2312" w:eastAsia="仿宋_GB2312" w:hAnsi="仿宋"/>
          <w:sz w:val="28"/>
          <w:szCs w:val="28"/>
        </w:rPr>
      </w:pP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年</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月</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日</w:t>
      </w:r>
      <w:proofErr w:type="gramStart"/>
      <w:r w:rsidRPr="006C1CFF">
        <w:rPr>
          <w:rFonts w:ascii="仿宋_GB2312" w:eastAsia="仿宋_GB2312" w:hAnsi="仿宋" w:hint="eastAsia"/>
          <w:sz w:val="28"/>
          <w:szCs w:val="28"/>
        </w:rPr>
        <w:t xml:space="preserve">　　　　　</w:t>
      </w:r>
      <w:proofErr w:type="gramEnd"/>
      <w:r w:rsidRPr="006C1CFF">
        <w:rPr>
          <w:rFonts w:ascii="仿宋_GB2312" w:eastAsia="仿宋_GB2312" w:hAnsi="仿宋" w:hint="eastAsia"/>
          <w:sz w:val="28"/>
          <w:szCs w:val="28"/>
        </w:rPr>
        <w:t xml:space="preserve">     </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年</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月</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日</w:t>
      </w:r>
    </w:p>
    <w:p w14:paraId="462AA140" w14:textId="77777777" w:rsidR="00AB6CE5" w:rsidRPr="006C1CFF" w:rsidRDefault="00F86CD5" w:rsidP="00AB6CE5">
      <w:pPr>
        <w:spacing w:before="120"/>
        <w:rPr>
          <w:rFonts w:ascii="仿宋_GB2312" w:eastAsia="仿宋_GB2312" w:hAnsi="仿宋"/>
          <w:sz w:val="28"/>
          <w:szCs w:val="28"/>
          <w:u w:val="single"/>
        </w:rPr>
      </w:pPr>
      <w:r w:rsidRPr="006C1CFF">
        <w:rPr>
          <w:rFonts w:ascii="仿宋_GB2312" w:eastAsia="仿宋_GB2312" w:hAnsi="仿宋" w:hint="eastAsia"/>
          <w:sz w:val="28"/>
          <w:szCs w:val="28"/>
        </w:rPr>
        <w:t>授权代表(签字)：</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ab/>
      </w:r>
      <w:r w:rsidRPr="006C1CFF">
        <w:rPr>
          <w:rFonts w:ascii="仿宋_GB2312" w:eastAsia="仿宋_GB2312" w:hAnsi="仿宋" w:hint="eastAsia"/>
          <w:sz w:val="28"/>
          <w:szCs w:val="28"/>
        </w:rPr>
        <w:tab/>
        <w:t xml:space="preserve">      授权代表(签字)：</w:t>
      </w:r>
      <w:r w:rsidRPr="006C1CFF">
        <w:rPr>
          <w:rFonts w:ascii="仿宋_GB2312" w:eastAsia="仿宋_GB2312" w:hAnsi="仿宋" w:hint="eastAsia"/>
          <w:sz w:val="28"/>
          <w:szCs w:val="28"/>
          <w:u w:val="single"/>
        </w:rPr>
        <w:t xml:space="preserve">               </w:t>
      </w:r>
    </w:p>
    <w:p w14:paraId="6C78EEB0" w14:textId="77777777" w:rsidR="00AB6CE5" w:rsidRPr="006C1CFF" w:rsidRDefault="00F86CD5" w:rsidP="00AB6CE5">
      <w:pPr>
        <w:spacing w:before="120"/>
        <w:rPr>
          <w:rFonts w:ascii="仿宋_GB2312" w:eastAsia="仿宋_GB2312" w:hAnsi="仿宋"/>
          <w:sz w:val="28"/>
          <w:szCs w:val="28"/>
          <w:u w:val="single"/>
        </w:rPr>
      </w:pPr>
      <w:r w:rsidRPr="006C1CFF">
        <w:rPr>
          <w:rFonts w:ascii="仿宋_GB2312" w:eastAsia="仿宋_GB2312" w:hAnsi="仿宋" w:hint="eastAsia"/>
          <w:sz w:val="28"/>
          <w:szCs w:val="28"/>
        </w:rPr>
        <w:t>地址：</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 xml:space="preserve">             地址：</w:t>
      </w:r>
      <w:r w:rsidRPr="006C1CFF">
        <w:rPr>
          <w:rFonts w:ascii="仿宋_GB2312" w:eastAsia="仿宋_GB2312" w:hAnsi="仿宋" w:hint="eastAsia"/>
          <w:sz w:val="28"/>
          <w:szCs w:val="28"/>
          <w:u w:val="single"/>
        </w:rPr>
        <w:tab/>
        <w:t xml:space="preserve">        </w:t>
      </w:r>
      <w:r w:rsidRPr="006C1CFF">
        <w:rPr>
          <w:rFonts w:ascii="仿宋_GB2312" w:eastAsia="仿宋_GB2312" w:hAnsi="仿宋" w:hint="eastAsia"/>
          <w:sz w:val="28"/>
          <w:szCs w:val="28"/>
          <w:u w:val="single"/>
        </w:rPr>
        <w:tab/>
        <w:t xml:space="preserve">  </w:t>
      </w:r>
    </w:p>
    <w:p w14:paraId="7669B8FD" w14:textId="77777777" w:rsidR="00AB6CE5" w:rsidRPr="006C1CFF" w:rsidRDefault="00F86CD5" w:rsidP="00AB6CE5">
      <w:pPr>
        <w:spacing w:before="120"/>
        <w:rPr>
          <w:rFonts w:ascii="仿宋_GB2312" w:eastAsia="仿宋_GB2312" w:hAnsi="仿宋"/>
          <w:sz w:val="28"/>
          <w:szCs w:val="28"/>
          <w:u w:val="single"/>
        </w:rPr>
      </w:pPr>
      <w:r w:rsidRPr="006C1CFF">
        <w:rPr>
          <w:rFonts w:ascii="仿宋_GB2312" w:eastAsia="仿宋_GB2312" w:hAnsi="仿宋" w:hint="eastAsia"/>
          <w:sz w:val="28"/>
          <w:szCs w:val="28"/>
        </w:rPr>
        <w:t>邮政编码：</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ab/>
      </w:r>
      <w:r w:rsidRPr="006C1CFF">
        <w:rPr>
          <w:rFonts w:ascii="仿宋_GB2312" w:eastAsia="仿宋_GB2312" w:hAnsi="仿宋" w:hint="eastAsia"/>
          <w:sz w:val="28"/>
          <w:szCs w:val="28"/>
        </w:rPr>
        <w:tab/>
        <w:t xml:space="preserve">            邮政编码：</w:t>
      </w:r>
      <w:r w:rsidRPr="006C1CFF">
        <w:rPr>
          <w:rFonts w:ascii="仿宋_GB2312" w:eastAsia="仿宋_GB2312" w:hAnsi="仿宋" w:hint="eastAsia"/>
          <w:sz w:val="28"/>
          <w:szCs w:val="28"/>
          <w:u w:val="single"/>
        </w:rPr>
        <w:tab/>
        <w:t xml:space="preserve">       </w:t>
      </w:r>
    </w:p>
    <w:p w14:paraId="50EAC735" w14:textId="77777777" w:rsidR="00AB6CE5" w:rsidRPr="006C1CFF" w:rsidRDefault="00F86CD5" w:rsidP="00AB6CE5">
      <w:pPr>
        <w:spacing w:before="120"/>
        <w:rPr>
          <w:rFonts w:ascii="仿宋_GB2312" w:eastAsia="仿宋_GB2312" w:hAnsi="仿宋"/>
          <w:sz w:val="28"/>
          <w:szCs w:val="28"/>
          <w:u w:val="single"/>
        </w:rPr>
      </w:pPr>
      <w:r w:rsidRPr="006C1CFF">
        <w:rPr>
          <w:rFonts w:ascii="仿宋_GB2312" w:eastAsia="仿宋_GB2312" w:hAnsi="仿宋" w:hint="eastAsia"/>
          <w:sz w:val="28"/>
          <w:szCs w:val="28"/>
        </w:rPr>
        <w:t>电话：</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ab/>
        <w:t xml:space="preserve">                     电话</w:t>
      </w:r>
      <w:r w:rsidRPr="006C1CFF">
        <w:rPr>
          <w:rFonts w:ascii="仿宋_GB2312" w:eastAsia="仿宋_GB2312" w:hAnsi="仿宋" w:hint="eastAsia"/>
          <w:sz w:val="28"/>
          <w:szCs w:val="28"/>
          <w:u w:val="single"/>
        </w:rPr>
        <w:t xml:space="preserve">      </w:t>
      </w:r>
    </w:p>
    <w:p w14:paraId="59E91B7D" w14:textId="77777777" w:rsidR="00AB6CE5" w:rsidRPr="006C1CFF" w:rsidRDefault="00F86CD5" w:rsidP="00AB6CE5">
      <w:pPr>
        <w:spacing w:before="120"/>
        <w:rPr>
          <w:rFonts w:ascii="仿宋_GB2312" w:eastAsia="仿宋_GB2312" w:hAnsi="仿宋"/>
          <w:sz w:val="28"/>
          <w:szCs w:val="28"/>
          <w:u w:val="single"/>
        </w:rPr>
      </w:pPr>
      <w:r w:rsidRPr="006C1CFF">
        <w:rPr>
          <w:rFonts w:ascii="仿宋_GB2312" w:eastAsia="仿宋_GB2312" w:hAnsi="仿宋" w:hint="eastAsia"/>
          <w:sz w:val="28"/>
          <w:szCs w:val="28"/>
        </w:rPr>
        <w:t>开户银行：</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ab/>
      </w:r>
      <w:r w:rsidRPr="006C1CFF">
        <w:rPr>
          <w:rFonts w:ascii="仿宋_GB2312" w:eastAsia="仿宋_GB2312" w:hAnsi="仿宋" w:hint="eastAsia"/>
          <w:sz w:val="28"/>
          <w:szCs w:val="28"/>
        </w:rPr>
        <w:tab/>
        <w:t xml:space="preserve">               开户银行：</w:t>
      </w:r>
      <w:r w:rsidRPr="006C1CFF">
        <w:rPr>
          <w:rFonts w:ascii="仿宋_GB2312" w:eastAsia="仿宋_GB2312" w:hAnsi="仿宋" w:hint="eastAsia"/>
          <w:sz w:val="28"/>
          <w:szCs w:val="28"/>
          <w:u w:val="single"/>
        </w:rPr>
        <w:tab/>
        <w:t xml:space="preserve">      </w:t>
      </w:r>
    </w:p>
    <w:p w14:paraId="5ED05F14"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账号：</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ab/>
      </w:r>
      <w:r w:rsidRPr="006C1CFF">
        <w:rPr>
          <w:rFonts w:ascii="仿宋_GB2312" w:eastAsia="仿宋_GB2312" w:hAnsi="仿宋" w:hint="eastAsia"/>
          <w:sz w:val="28"/>
          <w:szCs w:val="28"/>
        </w:rPr>
        <w:tab/>
        <w:t xml:space="preserve">            账号：</w:t>
      </w:r>
      <w:r w:rsidRPr="006C1CFF">
        <w:rPr>
          <w:rFonts w:ascii="仿宋_GB2312" w:eastAsia="仿宋_GB2312" w:hAnsi="仿宋" w:hint="eastAsia"/>
          <w:sz w:val="28"/>
          <w:szCs w:val="28"/>
          <w:u w:val="single"/>
        </w:rPr>
        <w:tab/>
      </w:r>
      <w:r w:rsidRPr="006C1CFF">
        <w:rPr>
          <w:rFonts w:ascii="仿宋_GB2312" w:eastAsia="仿宋_GB2312" w:hAnsi="仿宋" w:hint="eastAsia"/>
          <w:sz w:val="28"/>
          <w:szCs w:val="28"/>
          <w:u w:val="single"/>
        </w:rPr>
        <w:tab/>
        <w:t xml:space="preserve">   </w:t>
      </w:r>
      <w:r w:rsidRPr="006C1CFF">
        <w:rPr>
          <w:rFonts w:ascii="仿宋_GB2312" w:eastAsia="仿宋_GB2312" w:hAnsi="仿宋" w:hint="eastAsia"/>
          <w:sz w:val="28"/>
          <w:szCs w:val="28"/>
          <w:u w:val="single"/>
        </w:rPr>
        <w:tab/>
        <w:t xml:space="preserve"> </w:t>
      </w:r>
    </w:p>
    <w:p w14:paraId="7ADC65D8" w14:textId="77777777" w:rsidR="00AB6CE5" w:rsidRPr="006C1CFF" w:rsidRDefault="00F86CD5" w:rsidP="00AB6CE5">
      <w:pPr>
        <w:spacing w:before="120"/>
        <w:jc w:val="center"/>
        <w:rPr>
          <w:rFonts w:ascii="仿宋_GB2312" w:eastAsia="仿宋_GB2312" w:hAnsi="仿宋"/>
          <w:b/>
          <w:sz w:val="32"/>
          <w:szCs w:val="32"/>
        </w:rPr>
      </w:pPr>
      <w:r w:rsidRPr="006C1CFF">
        <w:rPr>
          <w:rFonts w:ascii="仿宋_GB2312" w:eastAsia="仿宋_GB2312" w:hAnsi="仿宋" w:hint="eastAsia"/>
          <w:b/>
          <w:sz w:val="28"/>
          <w:szCs w:val="28"/>
        </w:rPr>
        <w:br w:type="page"/>
      </w:r>
      <w:r w:rsidRPr="006C1CFF">
        <w:rPr>
          <w:rFonts w:ascii="仿宋_GB2312" w:eastAsia="仿宋_GB2312" w:hAnsi="仿宋" w:hint="eastAsia"/>
          <w:b/>
          <w:sz w:val="32"/>
          <w:szCs w:val="32"/>
        </w:rPr>
        <w:lastRenderedPageBreak/>
        <w:t>合同特殊条款</w:t>
      </w:r>
    </w:p>
    <w:p w14:paraId="743BF8AA" w14:textId="77777777" w:rsidR="00AB6CE5" w:rsidRPr="006C1CFF" w:rsidRDefault="00AB6CE5" w:rsidP="00AB6CE5">
      <w:pPr>
        <w:tabs>
          <w:tab w:val="left" w:pos="6000"/>
        </w:tabs>
        <w:spacing w:before="120"/>
        <w:ind w:firstLineChars="200" w:firstLine="560"/>
        <w:rPr>
          <w:rFonts w:ascii="仿宋_GB2312" w:eastAsia="仿宋_GB2312" w:hAnsi="仿宋"/>
          <w:sz w:val="28"/>
          <w:szCs w:val="28"/>
        </w:rPr>
      </w:pPr>
    </w:p>
    <w:p w14:paraId="3BBF92DC" w14:textId="77777777" w:rsidR="00AB6CE5" w:rsidRPr="006C1CFF" w:rsidRDefault="00F86CD5" w:rsidP="00AB6CE5">
      <w:pPr>
        <w:tabs>
          <w:tab w:val="left" w:pos="6000"/>
        </w:tabs>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合同特殊条款是合同一般条款的补充和修改，原则上适用合同一般条款，如果两者之间有抵触或一般条款中无约定的，应当以特殊条款为准。</w:t>
      </w:r>
    </w:p>
    <w:p w14:paraId="3F71DA90" w14:textId="77777777" w:rsidR="00AB6CE5" w:rsidRPr="006C1CFF" w:rsidRDefault="00F86CD5" w:rsidP="00AB6CE5">
      <w:pPr>
        <w:spacing w:before="120"/>
        <w:rPr>
          <w:rFonts w:ascii="仿宋_GB2312" w:eastAsia="仿宋_GB2312" w:hAnsi="仿宋"/>
          <w:kern w:val="0"/>
          <w:sz w:val="28"/>
          <w:szCs w:val="28"/>
        </w:rPr>
      </w:pPr>
      <w:r w:rsidRPr="006C1CFF">
        <w:rPr>
          <w:rFonts w:ascii="仿宋_GB2312" w:eastAsia="仿宋_GB2312" w:hAnsi="仿宋" w:hint="eastAsia"/>
          <w:kern w:val="0"/>
          <w:sz w:val="28"/>
          <w:szCs w:val="28"/>
        </w:rPr>
        <w:t>第一条 委托事项及内容</w:t>
      </w:r>
    </w:p>
    <w:p w14:paraId="0DDA9B96" w14:textId="77777777" w:rsidR="00AB6CE5" w:rsidRPr="006C1CFF" w:rsidRDefault="00F86CD5" w:rsidP="00AB6CE5">
      <w:pPr>
        <w:spacing w:before="120"/>
        <w:ind w:firstLineChars="197" w:firstLine="552"/>
        <w:rPr>
          <w:rFonts w:ascii="仿宋_GB2312" w:eastAsia="仿宋_GB2312" w:hAnsi="仿宋"/>
          <w:sz w:val="28"/>
          <w:szCs w:val="28"/>
        </w:rPr>
      </w:pPr>
      <w:r w:rsidRPr="006C1CFF">
        <w:rPr>
          <w:rFonts w:ascii="仿宋_GB2312" w:eastAsia="仿宋_GB2312" w:hAnsi="仿宋" w:hint="eastAsia"/>
          <w:sz w:val="28"/>
          <w:szCs w:val="28"/>
        </w:rPr>
        <w:t>甲方委托乙方承办</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项目。</w:t>
      </w:r>
    </w:p>
    <w:p w14:paraId="168F71BB" w14:textId="77777777" w:rsidR="00AB6CE5" w:rsidRPr="006C1CFF" w:rsidRDefault="00F86CD5" w:rsidP="00AB6CE5">
      <w:pPr>
        <w:spacing w:before="120"/>
        <w:rPr>
          <w:rFonts w:ascii="仿宋_GB2312" w:eastAsia="仿宋_GB2312" w:hAnsi="仿宋"/>
          <w:kern w:val="0"/>
          <w:sz w:val="28"/>
          <w:szCs w:val="28"/>
        </w:rPr>
      </w:pPr>
      <w:r w:rsidRPr="006C1CFF">
        <w:rPr>
          <w:rFonts w:ascii="仿宋_GB2312" w:eastAsia="仿宋_GB2312" w:hAnsi="仿宋" w:hint="eastAsia"/>
          <w:kern w:val="0"/>
          <w:sz w:val="28"/>
          <w:szCs w:val="28"/>
        </w:rPr>
        <w:t>第二条 项目要求</w:t>
      </w:r>
    </w:p>
    <w:p w14:paraId="180ADB2B"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乙方接受甲方委托，按照约定完成委托承办的项目，除本合同一般条款第二条约定外，乙方承办项目的具体要求为（如无补充则填写“无补充”）：</w:t>
      </w:r>
    </w:p>
    <w:p w14:paraId="7386B7FE"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124D6E08"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3F82EBF8"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w:t>
      </w:r>
    </w:p>
    <w:p w14:paraId="1CA35260" w14:textId="77777777" w:rsidR="00AB6CE5" w:rsidRPr="006C1CFF" w:rsidRDefault="00F86CD5" w:rsidP="00AB6CE5">
      <w:pPr>
        <w:spacing w:before="120"/>
        <w:rPr>
          <w:rFonts w:ascii="仿宋_GB2312" w:eastAsia="仿宋_GB2312" w:hAnsi="仿宋"/>
          <w:kern w:val="0"/>
          <w:sz w:val="28"/>
          <w:szCs w:val="28"/>
        </w:rPr>
      </w:pPr>
      <w:r w:rsidRPr="006C1CFF">
        <w:rPr>
          <w:rFonts w:ascii="仿宋_GB2312" w:eastAsia="仿宋_GB2312" w:hAnsi="仿宋" w:hint="eastAsia"/>
          <w:kern w:val="0"/>
          <w:sz w:val="28"/>
          <w:szCs w:val="28"/>
        </w:rPr>
        <w:t>第三条 项目费用与支付方式</w:t>
      </w:r>
    </w:p>
    <w:p w14:paraId="409BF914"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3AAF43B1"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70C4A574"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w:t>
      </w:r>
    </w:p>
    <w:p w14:paraId="430C5045" w14:textId="77777777" w:rsidR="00AB6CE5" w:rsidRPr="006C1CFF" w:rsidRDefault="00F86CD5" w:rsidP="00B3173D">
      <w:pPr>
        <w:adjustRightInd w:val="0"/>
        <w:snapToGrid w:val="0"/>
        <w:spacing w:beforeLines="50" w:before="120"/>
        <w:rPr>
          <w:rFonts w:ascii="仿宋_GB2312" w:eastAsia="仿宋_GB2312" w:hAnsi="仿宋"/>
          <w:kern w:val="0"/>
          <w:sz w:val="28"/>
          <w:szCs w:val="28"/>
        </w:rPr>
      </w:pPr>
      <w:r w:rsidRPr="006C1CFF">
        <w:rPr>
          <w:rFonts w:ascii="仿宋_GB2312" w:eastAsia="仿宋_GB2312" w:hAnsi="仿宋" w:hint="eastAsia"/>
          <w:kern w:val="0"/>
          <w:sz w:val="28"/>
          <w:szCs w:val="28"/>
        </w:rPr>
        <w:t>第四条 甲方权利义务</w:t>
      </w:r>
    </w:p>
    <w:p w14:paraId="4A704E18"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5170BF31"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6D6397C9"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w:t>
      </w:r>
    </w:p>
    <w:p w14:paraId="20C2E3D2" w14:textId="77777777" w:rsidR="00AB6CE5" w:rsidRPr="006C1CFF" w:rsidRDefault="00F86CD5" w:rsidP="00AB6CE5">
      <w:pPr>
        <w:spacing w:before="120"/>
        <w:rPr>
          <w:rFonts w:ascii="仿宋_GB2312" w:eastAsia="仿宋_GB2312" w:hAnsi="仿宋"/>
          <w:kern w:val="0"/>
          <w:sz w:val="28"/>
          <w:szCs w:val="28"/>
        </w:rPr>
      </w:pPr>
      <w:r w:rsidRPr="006C1CFF">
        <w:rPr>
          <w:rFonts w:ascii="仿宋_GB2312" w:eastAsia="仿宋_GB2312" w:hAnsi="仿宋" w:hint="eastAsia"/>
          <w:kern w:val="0"/>
          <w:sz w:val="28"/>
          <w:szCs w:val="28"/>
        </w:rPr>
        <w:t>第五条 乙方权利义务</w:t>
      </w:r>
    </w:p>
    <w:p w14:paraId="6FAAB50B" w14:textId="77777777" w:rsidR="00AB6CE5" w:rsidRPr="006C1CFF" w:rsidRDefault="00F86CD5" w:rsidP="00B3173D">
      <w:pPr>
        <w:adjustRightInd w:val="0"/>
        <w:snapToGrid w:val="0"/>
        <w:spacing w:beforeLines="50" w:before="120"/>
        <w:ind w:firstLineChars="200" w:firstLine="560"/>
        <w:rPr>
          <w:rFonts w:ascii="仿宋_GB2312" w:eastAsia="仿宋_GB2312" w:hAnsi="仿宋"/>
          <w:kern w:val="0"/>
          <w:sz w:val="28"/>
          <w:szCs w:val="28"/>
        </w:rPr>
      </w:pPr>
      <w:r w:rsidRPr="006C1CFF">
        <w:rPr>
          <w:rFonts w:ascii="仿宋_GB2312" w:eastAsia="仿宋_GB2312" w:hAnsi="仿宋" w:hint="eastAsia"/>
          <w:kern w:val="0"/>
          <w:sz w:val="28"/>
          <w:szCs w:val="28"/>
        </w:rPr>
        <w:t xml:space="preserve">1. </w:t>
      </w:r>
    </w:p>
    <w:p w14:paraId="02F06B53"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w:t>
      </w:r>
    </w:p>
    <w:p w14:paraId="5C51FA3C"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w:t>
      </w:r>
    </w:p>
    <w:p w14:paraId="4FF9BAA5" w14:textId="77777777" w:rsidR="00AB6CE5" w:rsidRPr="006C1CFF" w:rsidRDefault="00F86CD5" w:rsidP="00B3173D">
      <w:pPr>
        <w:numPr>
          <w:ilvl w:val="0"/>
          <w:numId w:val="16"/>
        </w:numPr>
        <w:adjustRightInd w:val="0"/>
        <w:snapToGrid w:val="0"/>
        <w:spacing w:beforeLines="50" w:before="120"/>
        <w:rPr>
          <w:rFonts w:ascii="仿宋_GB2312" w:eastAsia="仿宋_GB2312" w:hAnsi="仿宋"/>
          <w:sz w:val="28"/>
          <w:szCs w:val="28"/>
        </w:rPr>
      </w:pPr>
      <w:r w:rsidRPr="006C1CFF">
        <w:rPr>
          <w:rFonts w:ascii="仿宋_GB2312" w:eastAsia="仿宋_GB2312" w:hAnsi="仿宋" w:hint="eastAsia"/>
          <w:sz w:val="28"/>
          <w:szCs w:val="28"/>
        </w:rPr>
        <w:t>违约责任</w:t>
      </w:r>
    </w:p>
    <w:p w14:paraId="3A7A3D89"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7E977254"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1309FE40"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w:t>
      </w:r>
    </w:p>
    <w:p w14:paraId="016B88F0" w14:textId="77777777" w:rsidR="00AB6CE5" w:rsidRPr="006C1CFF" w:rsidRDefault="00F86CD5" w:rsidP="00B3173D">
      <w:pPr>
        <w:adjustRightInd w:val="0"/>
        <w:snapToGrid w:val="0"/>
        <w:spacing w:beforeLines="50" w:before="120"/>
        <w:rPr>
          <w:rFonts w:ascii="仿宋_GB2312" w:eastAsia="仿宋_GB2312" w:hAnsi="仿宋"/>
          <w:kern w:val="0"/>
          <w:sz w:val="28"/>
          <w:szCs w:val="28"/>
        </w:rPr>
      </w:pPr>
      <w:r w:rsidRPr="006C1CFF">
        <w:rPr>
          <w:rFonts w:ascii="仿宋_GB2312" w:eastAsia="仿宋_GB2312" w:hAnsi="仿宋" w:hint="eastAsia"/>
          <w:sz w:val="28"/>
          <w:szCs w:val="28"/>
        </w:rPr>
        <w:lastRenderedPageBreak/>
        <w:t>第七条  其他</w:t>
      </w:r>
    </w:p>
    <w:p w14:paraId="15710EB2"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2D4D7C49"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10A5D5A6" w14:textId="77777777" w:rsidR="00AB6CE5" w:rsidRPr="006C1CFF" w:rsidRDefault="00F86CD5" w:rsidP="00AB6CE5">
      <w:pPr>
        <w:spacing w:before="120"/>
        <w:ind w:firstLineChars="100" w:firstLine="280"/>
        <w:jc w:val="center"/>
        <w:rPr>
          <w:rFonts w:ascii="仿宋_GB2312" w:eastAsia="仿宋_GB2312" w:hAnsi="仿宋"/>
          <w:b/>
          <w:sz w:val="32"/>
          <w:szCs w:val="32"/>
        </w:rPr>
      </w:pPr>
      <w:r w:rsidRPr="006C1CFF">
        <w:rPr>
          <w:rFonts w:ascii="仿宋_GB2312" w:eastAsia="仿宋_GB2312" w:hAnsi="仿宋" w:hint="eastAsia"/>
          <w:bCs/>
          <w:sz w:val="28"/>
          <w:szCs w:val="28"/>
        </w:rPr>
        <w:br w:type="page"/>
      </w:r>
      <w:r w:rsidRPr="006C1CFF">
        <w:rPr>
          <w:rFonts w:ascii="仿宋_GB2312" w:eastAsia="仿宋_GB2312" w:hAnsi="仿宋" w:hint="eastAsia"/>
          <w:b/>
          <w:sz w:val="32"/>
          <w:szCs w:val="32"/>
        </w:rPr>
        <w:lastRenderedPageBreak/>
        <w:t>合同一般条款</w:t>
      </w:r>
    </w:p>
    <w:p w14:paraId="45020A53" w14:textId="77777777" w:rsidR="00AB6CE5" w:rsidRPr="006C1CFF" w:rsidRDefault="00AB6CE5" w:rsidP="00AB6CE5">
      <w:pPr>
        <w:spacing w:before="120"/>
        <w:rPr>
          <w:rFonts w:ascii="仿宋_GB2312" w:eastAsia="仿宋_GB2312" w:hAnsi="仿宋"/>
          <w:sz w:val="28"/>
          <w:szCs w:val="28"/>
        </w:rPr>
      </w:pPr>
    </w:p>
    <w:p w14:paraId="7A52D925"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第一条  委托事项及内容</w:t>
      </w:r>
    </w:p>
    <w:p w14:paraId="5761516F" w14:textId="77777777" w:rsidR="00AB6CE5" w:rsidRPr="006C1CFF" w:rsidRDefault="00F86CD5" w:rsidP="00AB6CE5">
      <w:pPr>
        <w:spacing w:before="120"/>
        <w:ind w:firstLineChars="197" w:firstLine="552"/>
        <w:rPr>
          <w:rFonts w:ascii="仿宋_GB2312" w:eastAsia="仿宋_GB2312" w:hAnsi="仿宋"/>
          <w:sz w:val="28"/>
          <w:szCs w:val="28"/>
        </w:rPr>
      </w:pPr>
      <w:r w:rsidRPr="006C1CFF">
        <w:rPr>
          <w:rFonts w:ascii="仿宋_GB2312" w:eastAsia="仿宋_GB2312" w:hAnsi="仿宋" w:hint="eastAsia"/>
          <w:sz w:val="28"/>
          <w:szCs w:val="28"/>
        </w:rPr>
        <w:t>甲方委托乙方承办</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项目（以下简称项目）。</w:t>
      </w:r>
    </w:p>
    <w:p w14:paraId="4B7DE5DE"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乙方为甲方所委托的项目提供如下服务：</w:t>
      </w:r>
    </w:p>
    <w:p w14:paraId="37E8479F"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 xml:space="preserve">                      </w:t>
      </w:r>
    </w:p>
    <w:p w14:paraId="65106DA9"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 xml:space="preserve">            </w:t>
      </w:r>
    </w:p>
    <w:p w14:paraId="424BD080" w14:textId="77777777" w:rsidR="00AB6CE5" w:rsidRPr="006C1CFF" w:rsidRDefault="00F86CD5" w:rsidP="00AB6CE5">
      <w:pPr>
        <w:spacing w:before="120"/>
        <w:ind w:firstLineChars="100" w:firstLine="280"/>
        <w:rPr>
          <w:rFonts w:ascii="仿宋_GB2312" w:eastAsia="仿宋_GB2312" w:hAnsi="仿宋"/>
          <w:sz w:val="28"/>
          <w:szCs w:val="28"/>
        </w:rPr>
      </w:pPr>
      <w:r w:rsidRPr="006C1CFF">
        <w:rPr>
          <w:rFonts w:ascii="仿宋_GB2312" w:eastAsia="仿宋_GB2312" w:hAnsi="仿宋" w:hint="eastAsia"/>
          <w:sz w:val="28"/>
          <w:szCs w:val="28"/>
        </w:rPr>
        <w:t>（注：请根据具体项目需求详细填写本款内容，也可以附件形式列明。）</w:t>
      </w:r>
    </w:p>
    <w:p w14:paraId="718A8BC0"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第二条  委托要求</w:t>
      </w:r>
    </w:p>
    <w:p w14:paraId="6B202900"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乙方接受甲方委托所完成的工作成果应当遵循客观、科学、公平、公正原则，符合国家和相关部门、评估专家对该类项目内容和深度规定的要求及甲方的质量要求。</w:t>
      </w:r>
    </w:p>
    <w:p w14:paraId="4BD1E6B3"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乙方接受甲方委托，按照约定完成委托承办的项目，乙方承办项目的具体要求为：</w:t>
      </w:r>
    </w:p>
    <w:p w14:paraId="4E8C4B0D"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77280C62"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56700390"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3.</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22457DD0"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w:t>
      </w:r>
    </w:p>
    <w:p w14:paraId="5EF84783"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第三条  委托事项完成期限</w:t>
      </w:r>
    </w:p>
    <w:p w14:paraId="75DC5A35"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本合同项下委托事项的完成期限为：</w:t>
      </w:r>
    </w:p>
    <w:p w14:paraId="217D997E"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年</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月</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日起至</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年</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月</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日止。</w:t>
      </w:r>
    </w:p>
    <w:p w14:paraId="6A764286"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第四条  委托事项履行地点</w:t>
      </w:r>
    </w:p>
    <w:p w14:paraId="55E30105" w14:textId="77777777" w:rsidR="00AB6CE5" w:rsidRPr="006C1CFF" w:rsidRDefault="00F86CD5" w:rsidP="00AB6CE5">
      <w:pPr>
        <w:spacing w:before="120"/>
        <w:ind w:firstLineChars="200" w:firstLine="560"/>
        <w:jc w:val="left"/>
        <w:rPr>
          <w:rFonts w:ascii="仿宋_GB2312" w:eastAsia="仿宋_GB2312" w:hAnsi="仿宋"/>
          <w:sz w:val="28"/>
          <w:szCs w:val="28"/>
        </w:rPr>
      </w:pPr>
      <w:r w:rsidRPr="006C1CFF">
        <w:rPr>
          <w:rFonts w:ascii="仿宋_GB2312" w:eastAsia="仿宋_GB2312" w:hAnsi="仿宋" w:hint="eastAsia"/>
          <w:sz w:val="28"/>
          <w:szCs w:val="28"/>
        </w:rPr>
        <w:t>本合同项下的委托项目提交成果或者服务履行地点为</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00AAFDB4"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第五条  委托报酬及支付方式</w:t>
      </w:r>
    </w:p>
    <w:p w14:paraId="3AD3908C"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1.本合同项下委托报酬总额暂定为人民币</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元，大写：</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元，最终以甲方主管财政部门决算通过的数额为准。</w:t>
      </w:r>
    </w:p>
    <w:p w14:paraId="615D2080" w14:textId="77777777" w:rsidR="00AB6CE5" w:rsidRPr="006C1CFF" w:rsidRDefault="00F86CD5" w:rsidP="00B3173D">
      <w:pPr>
        <w:adjustRightInd w:val="0"/>
        <w:snapToGrid w:val="0"/>
        <w:spacing w:beforeLines="50" w:before="120"/>
        <w:rPr>
          <w:rFonts w:ascii="仿宋_GB2312" w:eastAsia="仿宋_GB2312" w:hAnsi="仿宋"/>
          <w:sz w:val="28"/>
          <w:szCs w:val="28"/>
        </w:rPr>
      </w:pPr>
      <w:r w:rsidRPr="006C1CFF">
        <w:rPr>
          <w:rFonts w:ascii="仿宋_GB2312" w:eastAsia="仿宋_GB2312" w:hAnsi="仿宋" w:hint="eastAsia"/>
          <w:sz w:val="28"/>
          <w:szCs w:val="28"/>
        </w:rPr>
        <w:t xml:space="preserve">    2</w:t>
      </w:r>
      <w:r w:rsidRPr="006C1CFF">
        <w:rPr>
          <w:rFonts w:ascii="仿宋_GB2312" w:eastAsia="仿宋_GB2312" w:hAnsi="仿宋" w:hint="eastAsia"/>
          <w:kern w:val="0"/>
          <w:sz w:val="28"/>
          <w:szCs w:val="28"/>
        </w:rPr>
        <w:t>.</w:t>
      </w:r>
      <w:r w:rsidRPr="006C1CFF">
        <w:rPr>
          <w:rFonts w:ascii="仿宋_GB2312" w:eastAsia="仿宋_GB2312" w:hAnsi="仿宋" w:hint="eastAsia"/>
          <w:sz w:val="28"/>
          <w:szCs w:val="28"/>
        </w:rPr>
        <w:t>甲方将按</w:t>
      </w:r>
      <w:r w:rsidRPr="006C1CFF">
        <w:rPr>
          <w:rFonts w:ascii="仿宋_GB2312" w:eastAsia="仿宋_GB2312" w:hAnsi="仿宋" w:hint="eastAsia"/>
          <w:kern w:val="0"/>
          <w:sz w:val="28"/>
          <w:szCs w:val="28"/>
        </w:rPr>
        <w:t>分期支付</w:t>
      </w:r>
      <w:r w:rsidRPr="006C1CFF">
        <w:rPr>
          <w:rFonts w:ascii="仿宋_GB2312" w:eastAsia="仿宋_GB2312" w:hAnsi="仿宋" w:hint="eastAsia"/>
          <w:sz w:val="28"/>
          <w:szCs w:val="28"/>
        </w:rPr>
        <w:t>方式向乙方支付委托报酬：</w:t>
      </w:r>
    </w:p>
    <w:p w14:paraId="4CB4CB68" w14:textId="77777777" w:rsidR="00AB6CE5" w:rsidRPr="006C1CFF" w:rsidRDefault="00F86CD5" w:rsidP="00B3173D">
      <w:pPr>
        <w:adjustRightInd w:val="0"/>
        <w:snapToGrid w:val="0"/>
        <w:spacing w:beforeLines="50" w:before="120"/>
        <w:rPr>
          <w:rFonts w:ascii="仿宋_GB2312" w:eastAsia="仿宋_GB2312" w:hAnsi="仿宋"/>
          <w:kern w:val="0"/>
          <w:sz w:val="28"/>
          <w:szCs w:val="28"/>
        </w:rPr>
      </w:pPr>
      <w:r w:rsidRPr="006C1CFF">
        <w:rPr>
          <w:rFonts w:ascii="仿宋_GB2312" w:eastAsia="仿宋_GB2312" w:hAnsi="仿宋" w:hint="eastAsia"/>
          <w:kern w:val="0"/>
          <w:sz w:val="28"/>
          <w:szCs w:val="28"/>
        </w:rPr>
        <w:t xml:space="preserve">    第一期：合同生效后</w:t>
      </w:r>
      <w:r w:rsidRPr="006C1CFF">
        <w:rPr>
          <w:rFonts w:ascii="仿宋_GB2312" w:eastAsia="仿宋_GB2312" w:hAnsi="仿宋" w:hint="eastAsia"/>
          <w:kern w:val="0"/>
          <w:sz w:val="28"/>
          <w:szCs w:val="28"/>
          <w:u w:val="single"/>
        </w:rPr>
        <w:t xml:space="preserve">    </w:t>
      </w:r>
      <w:proofErr w:type="gramStart"/>
      <w:r w:rsidRPr="006C1CFF">
        <w:rPr>
          <w:rFonts w:ascii="仿宋_GB2312" w:eastAsia="仿宋_GB2312" w:hAnsi="仿宋" w:hint="eastAsia"/>
          <w:kern w:val="0"/>
          <w:sz w:val="28"/>
          <w:szCs w:val="28"/>
        </w:rPr>
        <w:t>个</w:t>
      </w:r>
      <w:proofErr w:type="gramEnd"/>
      <w:r w:rsidRPr="006C1CFF">
        <w:rPr>
          <w:rFonts w:ascii="仿宋_GB2312" w:eastAsia="仿宋_GB2312" w:hAnsi="仿宋" w:hint="eastAsia"/>
          <w:kern w:val="0"/>
          <w:sz w:val="28"/>
          <w:szCs w:val="28"/>
        </w:rPr>
        <w:t>工作日内支付承办总费用的</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kern w:val="0"/>
          <w:sz w:val="28"/>
          <w:szCs w:val="28"/>
        </w:rPr>
        <w:t>%，</w:t>
      </w:r>
      <w:r w:rsidRPr="006C1CFF">
        <w:rPr>
          <w:rFonts w:ascii="仿宋_GB2312" w:eastAsia="仿宋_GB2312" w:hAnsi="仿宋" w:hint="eastAsia"/>
          <w:kern w:val="0"/>
          <w:sz w:val="28"/>
          <w:szCs w:val="28"/>
        </w:rPr>
        <w:lastRenderedPageBreak/>
        <w:t>即人民币</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kern w:val="0"/>
          <w:sz w:val="28"/>
          <w:szCs w:val="28"/>
        </w:rPr>
        <w:t>元整（￥</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kern w:val="0"/>
          <w:sz w:val="28"/>
          <w:szCs w:val="28"/>
        </w:rPr>
        <w:t>）；</w:t>
      </w:r>
    </w:p>
    <w:p w14:paraId="4EEC26C1" w14:textId="77777777" w:rsidR="00AB6CE5" w:rsidRPr="006C1CFF" w:rsidRDefault="00F86CD5" w:rsidP="00B3173D">
      <w:pPr>
        <w:adjustRightInd w:val="0"/>
        <w:snapToGrid w:val="0"/>
        <w:spacing w:beforeLines="50" w:before="120"/>
        <w:rPr>
          <w:rFonts w:ascii="仿宋_GB2312" w:eastAsia="仿宋_GB2312" w:hAnsi="仿宋"/>
          <w:kern w:val="0"/>
          <w:sz w:val="28"/>
          <w:szCs w:val="28"/>
        </w:rPr>
      </w:pPr>
      <w:r w:rsidRPr="006C1CFF">
        <w:rPr>
          <w:rFonts w:ascii="仿宋_GB2312" w:eastAsia="仿宋_GB2312" w:hAnsi="仿宋" w:hint="eastAsia"/>
          <w:kern w:val="0"/>
          <w:sz w:val="28"/>
          <w:szCs w:val="28"/>
        </w:rPr>
        <w:t xml:space="preserve">    第二期：乙方完成</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kern w:val="0"/>
          <w:sz w:val="28"/>
          <w:szCs w:val="28"/>
        </w:rPr>
        <w:t>工作后</w:t>
      </w:r>
      <w:r w:rsidRPr="006C1CFF">
        <w:rPr>
          <w:rFonts w:ascii="仿宋_GB2312" w:eastAsia="仿宋_GB2312" w:hAnsi="仿宋" w:hint="eastAsia"/>
          <w:kern w:val="0"/>
          <w:sz w:val="28"/>
          <w:szCs w:val="28"/>
          <w:u w:val="single"/>
        </w:rPr>
        <w:t xml:space="preserve">    </w:t>
      </w:r>
      <w:proofErr w:type="gramStart"/>
      <w:r w:rsidRPr="006C1CFF">
        <w:rPr>
          <w:rFonts w:ascii="仿宋_GB2312" w:eastAsia="仿宋_GB2312" w:hAnsi="仿宋" w:hint="eastAsia"/>
          <w:kern w:val="0"/>
          <w:sz w:val="28"/>
          <w:szCs w:val="28"/>
        </w:rPr>
        <w:t>个</w:t>
      </w:r>
      <w:proofErr w:type="gramEnd"/>
      <w:r w:rsidRPr="006C1CFF">
        <w:rPr>
          <w:rFonts w:ascii="仿宋_GB2312" w:eastAsia="仿宋_GB2312" w:hAnsi="仿宋" w:hint="eastAsia"/>
          <w:kern w:val="0"/>
          <w:sz w:val="28"/>
          <w:szCs w:val="28"/>
        </w:rPr>
        <w:t>工作日内支付承办总费用的</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kern w:val="0"/>
          <w:sz w:val="28"/>
          <w:szCs w:val="28"/>
        </w:rPr>
        <w:t>%，即人民币</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kern w:val="0"/>
          <w:sz w:val="28"/>
          <w:szCs w:val="28"/>
        </w:rPr>
        <w:t>元整（￥</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kern w:val="0"/>
          <w:sz w:val="28"/>
          <w:szCs w:val="28"/>
        </w:rPr>
        <w:t>）；</w:t>
      </w:r>
    </w:p>
    <w:p w14:paraId="54978903" w14:textId="77777777" w:rsidR="00AB6CE5" w:rsidRPr="006C1CFF" w:rsidRDefault="00F86CD5" w:rsidP="00B3173D">
      <w:pPr>
        <w:adjustRightInd w:val="0"/>
        <w:snapToGrid w:val="0"/>
        <w:spacing w:beforeLines="50" w:before="120"/>
        <w:rPr>
          <w:rFonts w:ascii="仿宋_GB2312" w:eastAsia="仿宋_GB2312" w:hAnsi="仿宋"/>
          <w:kern w:val="0"/>
          <w:sz w:val="28"/>
          <w:szCs w:val="28"/>
        </w:rPr>
      </w:pPr>
      <w:r w:rsidRPr="006C1CFF">
        <w:rPr>
          <w:rFonts w:ascii="仿宋_GB2312" w:eastAsia="仿宋_GB2312" w:hAnsi="仿宋" w:hint="eastAsia"/>
          <w:kern w:val="0"/>
          <w:sz w:val="28"/>
          <w:szCs w:val="28"/>
        </w:rPr>
        <w:t xml:space="preserve">    第三期：承办项目顺利结束，乙方报送的项目完成总结报告、决算报告经甲方的主管财政部门审核通过后10个工作日内支付剩余款项，最终金额以财政部门决算通过的金额为准。</w:t>
      </w:r>
    </w:p>
    <w:p w14:paraId="54701C31" w14:textId="77777777" w:rsidR="00AB6CE5" w:rsidRPr="006C1CFF" w:rsidRDefault="00F86CD5" w:rsidP="00B3173D">
      <w:pPr>
        <w:adjustRightInd w:val="0"/>
        <w:snapToGrid w:val="0"/>
        <w:spacing w:beforeLines="50" w:before="120"/>
        <w:ind w:firstLineChars="250" w:firstLine="700"/>
        <w:rPr>
          <w:rFonts w:ascii="仿宋_GB2312" w:eastAsia="仿宋_GB2312" w:hAnsi="仿宋"/>
          <w:kern w:val="0"/>
          <w:sz w:val="28"/>
          <w:szCs w:val="28"/>
        </w:rPr>
      </w:pPr>
      <w:r w:rsidRPr="006C1CFF">
        <w:rPr>
          <w:rFonts w:ascii="仿宋_GB2312" w:eastAsia="仿宋_GB2312" w:hAnsi="仿宋" w:hint="eastAsia"/>
          <w:kern w:val="0"/>
          <w:sz w:val="28"/>
          <w:szCs w:val="28"/>
        </w:rPr>
        <w:t>乙方应当在每次办理支付手续前向甲方提供等额正式发票。</w:t>
      </w:r>
    </w:p>
    <w:p w14:paraId="6BF6776A"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3.</w:t>
      </w:r>
      <w:r w:rsidRPr="006C1CFF">
        <w:rPr>
          <w:rFonts w:ascii="仿宋_GB2312" w:eastAsia="仿宋_GB2312" w:hAnsi="仿宋" w:hint="eastAsia"/>
          <w:kern w:val="0"/>
          <w:sz w:val="28"/>
          <w:szCs w:val="28"/>
        </w:rPr>
        <w:t>甲方支付的项目承办总费用已经包含了乙方为完成项目所需的全部费用，除合同另有明文规定外，甲方不再承担该项目其他任何费用，亦不再向乙方支付其他任何费用。</w:t>
      </w:r>
    </w:p>
    <w:p w14:paraId="695001C2"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4.</w:t>
      </w:r>
      <w:r w:rsidRPr="006C1CFF">
        <w:rPr>
          <w:rFonts w:ascii="仿宋_GB2312" w:eastAsia="仿宋_GB2312" w:hAnsi="仿宋" w:hint="eastAsia"/>
          <w:kern w:val="0"/>
          <w:sz w:val="28"/>
          <w:szCs w:val="28"/>
        </w:rPr>
        <w:t>项目预算内发生的所有费用支出，均需符合财政或行业内标准，乙方需提供相关合同、凭据、票据、支出凭证、签收单等。</w:t>
      </w:r>
      <w:r w:rsidRPr="006C1CFF">
        <w:rPr>
          <w:rFonts w:ascii="仿宋_GB2312" w:eastAsia="仿宋_GB2312" w:hAnsi="仿宋" w:hint="eastAsia"/>
          <w:sz w:val="28"/>
          <w:szCs w:val="28"/>
        </w:rPr>
        <w:t>乙方应当对本项目的收支情况进行单独核算，以配合主管财政部门的延伸审计。</w:t>
      </w:r>
    </w:p>
    <w:p w14:paraId="3D60712E"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第六条  履约担保（根据项目具体需要和情况填写）</w:t>
      </w:r>
    </w:p>
    <w:p w14:paraId="37E2B54C"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1.乙方应当于</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年</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月</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日前向甲方缴纳合同总额</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％即（大写）</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元整（￥</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整）的履约保证金，用于保证乙方全面、彻底履行本合同项下的各项义务。</w:t>
      </w:r>
    </w:p>
    <w:p w14:paraId="0F51F84F"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2.如乙方在合同履行过程中存在违约情形的，甲方有权从履约保证金中直接扣除相应的款项。履约保证金被扣除后，乙方应当在接到甲方书面通知后的五日内</w:t>
      </w:r>
      <w:proofErr w:type="gramStart"/>
      <w:r w:rsidRPr="006C1CFF">
        <w:rPr>
          <w:rFonts w:ascii="仿宋_GB2312" w:eastAsia="仿宋_GB2312" w:hAnsi="仿宋" w:hint="eastAsia"/>
          <w:sz w:val="28"/>
          <w:szCs w:val="28"/>
        </w:rPr>
        <w:t>内</w:t>
      </w:r>
      <w:proofErr w:type="gramEnd"/>
      <w:r w:rsidRPr="006C1CFF">
        <w:rPr>
          <w:rFonts w:ascii="仿宋_GB2312" w:eastAsia="仿宋_GB2312" w:hAnsi="仿宋" w:hint="eastAsia"/>
          <w:sz w:val="28"/>
          <w:szCs w:val="28"/>
        </w:rPr>
        <w:t>补足。</w:t>
      </w:r>
    </w:p>
    <w:p w14:paraId="56AF9E0E" w14:textId="77777777" w:rsidR="00AB6CE5" w:rsidRPr="006C1CFF" w:rsidRDefault="00F86CD5" w:rsidP="00AB6CE5">
      <w:pPr>
        <w:spacing w:before="120"/>
        <w:ind w:firstLineChars="200" w:firstLine="560"/>
        <w:rPr>
          <w:rFonts w:ascii="仿宋_GB2312" w:eastAsia="仿宋_GB2312" w:hAnsi="仿宋"/>
          <w:sz w:val="28"/>
          <w:szCs w:val="28"/>
          <w:u w:val="single"/>
        </w:rPr>
      </w:pPr>
      <w:r w:rsidRPr="006C1CFF">
        <w:rPr>
          <w:rFonts w:ascii="仿宋_GB2312" w:eastAsia="仿宋_GB2312" w:hAnsi="仿宋" w:hint="eastAsia"/>
          <w:sz w:val="28"/>
          <w:szCs w:val="28"/>
        </w:rPr>
        <w:t>3.本项目经质量评审合格后，自甲乙双方签字确认质量评审结果之日起</w:t>
      </w:r>
      <w:r w:rsidRPr="006C1CFF">
        <w:rPr>
          <w:rFonts w:ascii="仿宋_GB2312" w:eastAsia="仿宋_GB2312" w:hAnsi="仿宋" w:hint="eastAsia"/>
          <w:sz w:val="28"/>
          <w:szCs w:val="28"/>
          <w:u w:val="single"/>
        </w:rPr>
        <w:t xml:space="preserve">    </w:t>
      </w:r>
      <w:proofErr w:type="gramStart"/>
      <w:r w:rsidRPr="006C1CFF">
        <w:rPr>
          <w:rFonts w:ascii="仿宋_GB2312" w:eastAsia="仿宋_GB2312" w:hAnsi="仿宋" w:hint="eastAsia"/>
          <w:sz w:val="28"/>
          <w:szCs w:val="28"/>
        </w:rPr>
        <w:t>个</w:t>
      </w:r>
      <w:proofErr w:type="gramEnd"/>
      <w:r w:rsidRPr="006C1CFF">
        <w:rPr>
          <w:rFonts w:ascii="仿宋_GB2312" w:eastAsia="仿宋_GB2312" w:hAnsi="仿宋" w:hint="eastAsia"/>
          <w:sz w:val="28"/>
          <w:szCs w:val="28"/>
        </w:rPr>
        <w:t>工作日内，向乙方退还（无息）履约保证金的剩余部分款项。</w:t>
      </w:r>
    </w:p>
    <w:p w14:paraId="2A4F5122"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 xml:space="preserve">4.其他担保形式：                                         </w:t>
      </w:r>
    </w:p>
    <w:p w14:paraId="3FE85B38"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第七条  甲方权利义务</w:t>
      </w:r>
    </w:p>
    <w:p w14:paraId="50005354" w14:textId="77777777" w:rsidR="00AB6CE5" w:rsidRPr="006C1CFF" w:rsidRDefault="00F86CD5" w:rsidP="00AB6CE5">
      <w:pPr>
        <w:spacing w:before="120"/>
        <w:ind w:firstLineChars="200" w:firstLine="560"/>
        <w:rPr>
          <w:rFonts w:ascii="仿宋_GB2312" w:eastAsia="仿宋_GB2312" w:hAnsi="仿宋"/>
          <w:kern w:val="0"/>
          <w:sz w:val="28"/>
          <w:szCs w:val="28"/>
        </w:rPr>
      </w:pPr>
      <w:r w:rsidRPr="006C1CFF">
        <w:rPr>
          <w:rFonts w:ascii="仿宋_GB2312" w:eastAsia="仿宋_GB2312" w:hAnsi="仿宋" w:hint="eastAsia"/>
          <w:kern w:val="0"/>
          <w:sz w:val="28"/>
          <w:szCs w:val="28"/>
        </w:rPr>
        <w:t>1.就委托项目，甲方有权向乙方提出明确的工作要求、工作目标和需求等。</w:t>
      </w:r>
    </w:p>
    <w:p w14:paraId="37898B24" w14:textId="77777777" w:rsidR="00AB6CE5" w:rsidRPr="006C1CFF" w:rsidRDefault="00F86CD5" w:rsidP="00AB6CE5">
      <w:pPr>
        <w:spacing w:before="120"/>
        <w:ind w:firstLineChars="200" w:firstLine="560"/>
        <w:rPr>
          <w:rFonts w:ascii="仿宋_GB2312" w:eastAsia="仿宋_GB2312" w:hAnsi="仿宋"/>
          <w:kern w:val="0"/>
          <w:sz w:val="28"/>
          <w:szCs w:val="28"/>
        </w:rPr>
      </w:pPr>
      <w:r w:rsidRPr="006C1CFF">
        <w:rPr>
          <w:rFonts w:ascii="仿宋_GB2312" w:eastAsia="仿宋_GB2312" w:hAnsi="仿宋" w:hint="eastAsia"/>
          <w:sz w:val="28"/>
          <w:szCs w:val="28"/>
        </w:rPr>
        <w:t>2.审定乙方提交的项目工作方案和配套工作计划。</w:t>
      </w:r>
      <w:r w:rsidRPr="006C1CFF">
        <w:rPr>
          <w:rFonts w:ascii="仿宋_GB2312" w:eastAsia="仿宋_GB2312" w:hAnsi="仿宋" w:hint="eastAsia"/>
          <w:kern w:val="0"/>
          <w:sz w:val="28"/>
          <w:szCs w:val="28"/>
        </w:rPr>
        <w:t>甲方有权对项目承办的筹备过程和实施过程进行监督和指导，有权</w:t>
      </w:r>
      <w:r w:rsidRPr="006C1CFF">
        <w:rPr>
          <w:rFonts w:ascii="仿宋_GB2312" w:eastAsia="仿宋_GB2312" w:hAnsi="仿宋" w:hint="eastAsia"/>
          <w:sz w:val="28"/>
          <w:szCs w:val="28"/>
        </w:rPr>
        <w:t>检查监督乙方完成委托项目工作的进度，</w:t>
      </w:r>
      <w:r w:rsidRPr="006C1CFF">
        <w:rPr>
          <w:rFonts w:ascii="仿宋_GB2312" w:eastAsia="仿宋_GB2312" w:hAnsi="仿宋" w:hint="eastAsia"/>
          <w:kern w:val="0"/>
          <w:sz w:val="28"/>
          <w:szCs w:val="28"/>
        </w:rPr>
        <w:t>对于乙方不履行合同、不适当履行合同等行为，甲方有权要求乙方立即更正，并采取其他补救措施。</w:t>
      </w:r>
    </w:p>
    <w:p w14:paraId="32ABC4D0" w14:textId="77777777" w:rsidR="00AB6CE5" w:rsidRPr="006C1CFF" w:rsidRDefault="00F86CD5" w:rsidP="00B3173D">
      <w:pPr>
        <w:adjustRightInd w:val="0"/>
        <w:snapToGrid w:val="0"/>
        <w:spacing w:beforeLines="50" w:before="120"/>
        <w:ind w:firstLineChars="200" w:firstLine="560"/>
        <w:rPr>
          <w:rFonts w:ascii="仿宋_GB2312" w:eastAsia="仿宋_GB2312" w:hAnsi="仿宋"/>
          <w:kern w:val="0"/>
          <w:sz w:val="28"/>
          <w:szCs w:val="28"/>
        </w:rPr>
      </w:pPr>
      <w:r w:rsidRPr="006C1CFF">
        <w:rPr>
          <w:rFonts w:ascii="仿宋_GB2312" w:eastAsia="仿宋_GB2312" w:hAnsi="仿宋" w:hint="eastAsia"/>
          <w:kern w:val="0"/>
          <w:sz w:val="28"/>
          <w:szCs w:val="28"/>
        </w:rPr>
        <w:t>3.甲方有权对乙方承担的各项安全保卫工作进行监督检查，对发现的问题有权要求乙方整改。</w:t>
      </w:r>
    </w:p>
    <w:p w14:paraId="02AA2626"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4.接受乙方提交的符合本合同约定条件的工作成果及相关文件，</w:t>
      </w:r>
      <w:r w:rsidRPr="006C1CFF">
        <w:rPr>
          <w:rFonts w:ascii="仿宋_GB2312" w:eastAsia="仿宋_GB2312" w:hAnsi="仿宋" w:hint="eastAsia"/>
          <w:sz w:val="28"/>
          <w:szCs w:val="28"/>
        </w:rPr>
        <w:lastRenderedPageBreak/>
        <w:t>可组织专家或者通过评估，对乙方提交的项目工作成果的质量进行评审和验收。</w:t>
      </w:r>
    </w:p>
    <w:p w14:paraId="54863753"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5.乙方自接到甲方提供的所委托项目的相关文件资料等之日起　  日内，不进行项目论证的，甲方有权单方决定取消对该项目的委托。</w:t>
      </w:r>
    </w:p>
    <w:p w14:paraId="3C055BD9"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6.为保证乙方工作顺利进行，甲方须及时向乙方提供完成委托事项所必须的文件资料和工作条件。</w:t>
      </w:r>
    </w:p>
    <w:p w14:paraId="34A16581"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7.负责委托项目所涉及的、与甲方有关的外部联系和协调工作。</w:t>
      </w:r>
    </w:p>
    <w:p w14:paraId="2EBFDF41"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第八条  乙方权利义务</w:t>
      </w:r>
    </w:p>
    <w:p w14:paraId="11E48ED7"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1.有权接受甲方按照合同约定支付的委托报酬。</w:t>
      </w:r>
    </w:p>
    <w:p w14:paraId="084899DD"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2.乙方发现甲方提供的文件资料等有明显错误和缺陷的，有权于收到上述资料后</w:t>
      </w:r>
      <w:r w:rsidRPr="006C1CFF">
        <w:rPr>
          <w:rFonts w:ascii="仿宋_GB2312" w:eastAsia="仿宋_GB2312" w:hAnsi="仿宋" w:hint="eastAsia"/>
          <w:sz w:val="28"/>
          <w:szCs w:val="28"/>
          <w:u w:val="single"/>
        </w:rPr>
        <w:t>5</w:t>
      </w:r>
      <w:r w:rsidRPr="006C1CFF">
        <w:rPr>
          <w:rFonts w:ascii="仿宋_GB2312" w:eastAsia="仿宋_GB2312" w:hAnsi="仿宋" w:hint="eastAsia"/>
          <w:sz w:val="28"/>
          <w:szCs w:val="28"/>
        </w:rPr>
        <w:t>日内书面通知甲方进行补充、修改。如逾期未提出异议的，则视为甲方提交的资料、数据符合合同约定的条件。</w:t>
      </w:r>
    </w:p>
    <w:p w14:paraId="644358E6"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3.</w:t>
      </w:r>
      <w:r w:rsidRPr="006C1CFF">
        <w:rPr>
          <w:rFonts w:ascii="仿宋_GB2312" w:eastAsia="仿宋_GB2312" w:hAnsi="仿宋" w:hint="eastAsia"/>
          <w:kern w:val="0"/>
          <w:sz w:val="28"/>
          <w:szCs w:val="28"/>
        </w:rPr>
        <w:t>如乙方制定的项目方案涉及策划方案的，该策划方案应当是原创，不得侵犯他人知识产权和其他合法权利。</w:t>
      </w:r>
    </w:p>
    <w:p w14:paraId="06B65071"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4.乙方应按照国家及北京市关于大型活动安全管理相关法律、法规的规定制定安全保卫工作方案，并负责建立及落实安全责任制度，明确安全措施、岗位安全职责。</w:t>
      </w:r>
    </w:p>
    <w:p w14:paraId="1B38AD36"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5.乙方应为承办项目现场安全保卫和突发事件应急工作提供必需的物质保障。</w:t>
      </w:r>
    </w:p>
    <w:p w14:paraId="68599FE5"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6.乙方应指派专人并配备有经验的安保人员负责承办项目现场安全保卫和突发事件应急工作，做好现场组织、协调和安保等工作，确保相关项目活动安全、顺利、有序进行，发现安全隐患及时消除。如发生安全责任事故、突发事件等，造成人身、财产损失的，由乙方承担全部法律责任。</w:t>
      </w:r>
    </w:p>
    <w:p w14:paraId="515805A2" w14:textId="77777777" w:rsidR="00AB6CE5" w:rsidRPr="006C1CFF" w:rsidRDefault="00F86CD5" w:rsidP="00AB6CE5">
      <w:pPr>
        <w:spacing w:before="120"/>
        <w:ind w:firstLineChars="200" w:firstLine="560"/>
        <w:rPr>
          <w:rFonts w:ascii="仿宋_GB2312" w:eastAsia="仿宋_GB2312" w:hAnsi="仿宋"/>
          <w:kern w:val="0"/>
          <w:sz w:val="28"/>
          <w:szCs w:val="28"/>
        </w:rPr>
      </w:pPr>
      <w:r w:rsidRPr="006C1CFF">
        <w:rPr>
          <w:rFonts w:ascii="仿宋_GB2312" w:eastAsia="仿宋_GB2312" w:hAnsi="仿宋" w:hint="eastAsia"/>
          <w:kern w:val="0"/>
          <w:sz w:val="28"/>
          <w:szCs w:val="28"/>
        </w:rPr>
        <w:t>7.乙方应按照甲方要求，及时将项目筹办及实施的进展情况报告甲方，确保项目的持续推进和信息的有效沟通，</w:t>
      </w:r>
      <w:r w:rsidRPr="006C1CFF">
        <w:rPr>
          <w:rFonts w:ascii="仿宋_GB2312" w:eastAsia="仿宋_GB2312" w:hAnsi="仿宋" w:hint="eastAsia"/>
          <w:sz w:val="28"/>
          <w:szCs w:val="28"/>
        </w:rPr>
        <w:t>随时接受甲方的检查监督，并为检查监督提供便利条件</w:t>
      </w:r>
      <w:r w:rsidRPr="006C1CFF">
        <w:rPr>
          <w:rFonts w:ascii="仿宋_GB2312" w:eastAsia="仿宋_GB2312" w:hAnsi="仿宋" w:hint="eastAsia"/>
          <w:kern w:val="0"/>
          <w:sz w:val="28"/>
          <w:szCs w:val="28"/>
        </w:rPr>
        <w:t>。</w:t>
      </w:r>
    </w:p>
    <w:p w14:paraId="38DCF1D7" w14:textId="77777777" w:rsidR="00AB6CE5" w:rsidRPr="006C1CFF" w:rsidRDefault="00F86CD5" w:rsidP="00AB6CE5">
      <w:pPr>
        <w:spacing w:before="120"/>
        <w:ind w:firstLineChars="200" w:firstLine="560"/>
        <w:rPr>
          <w:rFonts w:ascii="仿宋_GB2312" w:eastAsia="仿宋_GB2312" w:hAnsi="仿宋"/>
          <w:kern w:val="0"/>
          <w:sz w:val="28"/>
          <w:szCs w:val="28"/>
        </w:rPr>
      </w:pPr>
      <w:r w:rsidRPr="006C1CFF">
        <w:rPr>
          <w:rFonts w:ascii="仿宋_GB2312" w:eastAsia="仿宋_GB2312" w:hAnsi="仿宋" w:hint="eastAsia"/>
          <w:kern w:val="0"/>
          <w:sz w:val="28"/>
          <w:szCs w:val="28"/>
        </w:rPr>
        <w:t>8.</w:t>
      </w:r>
      <w:r w:rsidRPr="006C1CFF">
        <w:rPr>
          <w:rFonts w:ascii="仿宋_GB2312" w:eastAsia="仿宋_GB2312" w:hAnsi="仿宋" w:hint="eastAsia"/>
          <w:sz w:val="28"/>
          <w:szCs w:val="28"/>
        </w:rPr>
        <w:t>乙方应当遵守国家法律、法规和行业行为准则，完成甲方委托项目的工作；乙方提交的工作成果必须达到合同约定的要求，并对其完成的委托项目工作成果的真实性和准确性全面负责。</w:t>
      </w:r>
    </w:p>
    <w:p w14:paraId="0F36A4B8"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9.甲方对乙方提交的委托项目工作成果提出质疑或者要求乙方答复时，乙方须在收到甲方的质疑后</w:t>
      </w:r>
      <w:r w:rsidRPr="006C1CFF">
        <w:rPr>
          <w:rFonts w:ascii="仿宋_GB2312" w:eastAsia="仿宋_GB2312" w:hAnsi="仿宋" w:hint="eastAsia"/>
          <w:sz w:val="28"/>
          <w:szCs w:val="28"/>
          <w:u w:val="single"/>
        </w:rPr>
        <w:t>2</w:t>
      </w:r>
      <w:r w:rsidRPr="006C1CFF">
        <w:rPr>
          <w:rFonts w:ascii="仿宋_GB2312" w:eastAsia="仿宋_GB2312" w:hAnsi="仿宋" w:hint="eastAsia"/>
          <w:sz w:val="28"/>
          <w:szCs w:val="28"/>
        </w:rPr>
        <w:t>日内给予书面解释或者答复。</w:t>
      </w:r>
    </w:p>
    <w:p w14:paraId="3E59D1A1"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10.未经甲方的书面许可，乙方不得以任何形式将其在本合同项下的权利义务转让给任何第三方。</w:t>
      </w:r>
    </w:p>
    <w:p w14:paraId="16CBDC77"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lastRenderedPageBreak/>
        <w:t>11.乙方在履行合同期间使用的由甲方提供或者支付费用购买的设备设施，属于甲方的财产，乙方在完成委托项目并向甲方提交工作成果时，应当将设备设施归还给甲方。</w:t>
      </w:r>
    </w:p>
    <w:p w14:paraId="25D585F1" w14:textId="77777777" w:rsidR="00AB6CE5" w:rsidRPr="006C1CFF" w:rsidRDefault="00F86CD5" w:rsidP="00B3173D">
      <w:pPr>
        <w:adjustRightInd w:val="0"/>
        <w:snapToGrid w:val="0"/>
        <w:spacing w:beforeLines="50" w:before="120"/>
        <w:rPr>
          <w:rFonts w:ascii="仿宋_GB2312" w:eastAsia="仿宋_GB2312" w:hAnsi="仿宋"/>
          <w:kern w:val="0"/>
          <w:sz w:val="28"/>
          <w:szCs w:val="28"/>
        </w:rPr>
      </w:pPr>
      <w:r w:rsidRPr="006C1CFF">
        <w:rPr>
          <w:rFonts w:ascii="仿宋_GB2312" w:eastAsia="仿宋_GB2312" w:hAnsi="仿宋" w:hint="eastAsia"/>
          <w:sz w:val="28"/>
          <w:szCs w:val="28"/>
        </w:rPr>
        <w:t xml:space="preserve">第九条  </w:t>
      </w:r>
      <w:r w:rsidRPr="006C1CFF">
        <w:rPr>
          <w:rFonts w:ascii="仿宋_GB2312" w:eastAsia="仿宋_GB2312" w:hAnsi="仿宋" w:hint="eastAsia"/>
          <w:kern w:val="0"/>
          <w:sz w:val="28"/>
          <w:szCs w:val="28"/>
        </w:rPr>
        <w:t>项目方案</w:t>
      </w:r>
    </w:p>
    <w:p w14:paraId="0B8037AF" w14:textId="77777777" w:rsidR="00AB6CE5" w:rsidRPr="006C1CFF" w:rsidRDefault="00F86CD5" w:rsidP="00B3173D">
      <w:pPr>
        <w:adjustRightInd w:val="0"/>
        <w:snapToGrid w:val="0"/>
        <w:spacing w:beforeLines="50" w:before="120"/>
        <w:ind w:firstLineChars="200" w:firstLine="560"/>
        <w:rPr>
          <w:rFonts w:ascii="仿宋_GB2312" w:eastAsia="仿宋_GB2312" w:hAnsi="仿宋"/>
          <w:kern w:val="0"/>
          <w:sz w:val="28"/>
          <w:szCs w:val="28"/>
        </w:rPr>
      </w:pPr>
      <w:r w:rsidRPr="006C1CFF">
        <w:rPr>
          <w:rFonts w:ascii="仿宋_GB2312" w:eastAsia="仿宋_GB2312" w:hAnsi="仿宋" w:hint="eastAsia"/>
          <w:kern w:val="0"/>
          <w:sz w:val="28"/>
          <w:szCs w:val="28"/>
        </w:rPr>
        <w:t>1.根据合同和甲方要求，乙方应当于合同生效后  日内制定</w:t>
      </w:r>
      <w:r w:rsidRPr="006C1CFF">
        <w:rPr>
          <w:rFonts w:ascii="仿宋_GB2312" w:eastAsia="仿宋_GB2312" w:hAnsi="仿宋" w:hint="eastAsia"/>
          <w:sz w:val="28"/>
          <w:szCs w:val="28"/>
        </w:rPr>
        <w:t>项目工作方案和配套工作计划</w:t>
      </w:r>
      <w:r w:rsidRPr="006C1CFF">
        <w:rPr>
          <w:rFonts w:ascii="仿宋_GB2312" w:eastAsia="仿宋_GB2312" w:hAnsi="仿宋" w:hint="eastAsia"/>
          <w:kern w:val="0"/>
          <w:sz w:val="28"/>
          <w:szCs w:val="28"/>
        </w:rPr>
        <w:t>，并报甲方书面确认后组织实施。</w:t>
      </w:r>
    </w:p>
    <w:p w14:paraId="50E4F2D7"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kern w:val="0"/>
          <w:sz w:val="28"/>
          <w:szCs w:val="28"/>
        </w:rPr>
        <w:t>2.经甲方书面确认的承办</w:t>
      </w:r>
      <w:r w:rsidRPr="006C1CFF">
        <w:rPr>
          <w:rFonts w:ascii="仿宋_GB2312" w:eastAsia="仿宋_GB2312" w:hAnsi="仿宋" w:hint="eastAsia"/>
          <w:sz w:val="28"/>
          <w:szCs w:val="28"/>
        </w:rPr>
        <w:t>项目工作方案、配套工作计划</w:t>
      </w:r>
      <w:r w:rsidRPr="006C1CFF">
        <w:rPr>
          <w:rFonts w:ascii="仿宋_GB2312" w:eastAsia="仿宋_GB2312" w:hAnsi="仿宋" w:hint="eastAsia"/>
          <w:kern w:val="0"/>
          <w:sz w:val="28"/>
          <w:szCs w:val="28"/>
        </w:rPr>
        <w:t>作为合同附件，与本合同具有同等法律效力。</w:t>
      </w:r>
      <w:r w:rsidRPr="006C1CFF">
        <w:rPr>
          <w:rFonts w:ascii="仿宋_GB2312" w:eastAsia="仿宋_GB2312" w:hAnsi="仿宋" w:hint="eastAsia"/>
          <w:sz w:val="28"/>
          <w:szCs w:val="28"/>
        </w:rPr>
        <w:t>项目工作</w:t>
      </w:r>
      <w:r w:rsidRPr="006C1CFF">
        <w:rPr>
          <w:rFonts w:ascii="仿宋_GB2312" w:eastAsia="仿宋_GB2312" w:hAnsi="仿宋" w:hint="eastAsia"/>
          <w:kern w:val="0"/>
          <w:sz w:val="28"/>
          <w:szCs w:val="28"/>
        </w:rPr>
        <w:t>方案中包括但不限于具体实施方案、策划方案、项目预算、安保方案和应急预案等。</w:t>
      </w:r>
    </w:p>
    <w:p w14:paraId="7A44F9C5"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第十条  项目管理小组要求</w:t>
      </w:r>
    </w:p>
    <w:p w14:paraId="432EE856"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1.双方各指派一名代表作为项目负责人。甲方为</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，电话为</w:t>
      </w:r>
      <w:r w:rsidRPr="006C1CFF">
        <w:rPr>
          <w:rFonts w:ascii="仿宋_GB2312" w:eastAsia="仿宋_GB2312" w:hAnsi="仿宋" w:hint="eastAsia"/>
          <w:i/>
          <w:sz w:val="28"/>
          <w:szCs w:val="28"/>
          <w:u w:val="single"/>
        </w:rPr>
        <w:t xml:space="preserve">             </w:t>
      </w:r>
      <w:r w:rsidRPr="006C1CFF">
        <w:rPr>
          <w:rFonts w:ascii="仿宋_GB2312" w:eastAsia="仿宋_GB2312" w:hAnsi="仿宋" w:hint="eastAsia"/>
          <w:sz w:val="28"/>
          <w:szCs w:val="28"/>
        </w:rPr>
        <w:t>，电子邮箱为</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；乙方为</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，电话为</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，电子邮箱为</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79940920"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2.项目负责人员资格：</w:t>
      </w:r>
    </w:p>
    <w:p w14:paraId="3F2F0151"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乙方须根据项目要求安排具备相应资质的专业项目负责人员，并确保项目实施队伍的稳定（项目实施组成人员名单和简历详见附件）。项目筹备及实施过程中，如甲方认为乙方负责人或项目实施组成人员不具备完成项目的能力、资质时，有权提前</w:t>
      </w:r>
      <w:r w:rsidRPr="006C1CFF">
        <w:rPr>
          <w:rFonts w:ascii="仿宋_GB2312" w:eastAsia="仿宋_GB2312" w:hAnsi="仿宋" w:hint="eastAsia"/>
          <w:sz w:val="28"/>
          <w:szCs w:val="28"/>
          <w:u w:val="single"/>
        </w:rPr>
        <w:t>5</w:t>
      </w:r>
      <w:r w:rsidRPr="006C1CFF">
        <w:rPr>
          <w:rFonts w:ascii="仿宋_GB2312" w:eastAsia="仿宋_GB2312" w:hAnsi="仿宋" w:hint="eastAsia"/>
          <w:sz w:val="28"/>
          <w:szCs w:val="28"/>
        </w:rPr>
        <w:t>日通知乙方要求更换人员，乙方有义务做出相应调整；乙方如因正当理由需要调整项目负责人或项目组成人员的，应当提前</w:t>
      </w:r>
      <w:r w:rsidRPr="006C1CFF">
        <w:rPr>
          <w:rFonts w:ascii="仿宋_GB2312" w:eastAsia="仿宋_GB2312" w:hAnsi="仿宋" w:hint="eastAsia"/>
          <w:sz w:val="28"/>
          <w:szCs w:val="28"/>
          <w:u w:val="single"/>
        </w:rPr>
        <w:t>5</w:t>
      </w:r>
      <w:r w:rsidRPr="006C1CFF">
        <w:rPr>
          <w:rFonts w:ascii="仿宋_GB2312" w:eastAsia="仿宋_GB2312" w:hAnsi="仿宋" w:hint="eastAsia"/>
          <w:sz w:val="28"/>
          <w:szCs w:val="28"/>
        </w:rPr>
        <w:t xml:space="preserve">日通知甲方，获得甲方书面同意后方可进行。 </w:t>
      </w:r>
    </w:p>
    <w:p w14:paraId="09526176"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第十一条  委托项目工作成果的评价、验收</w:t>
      </w:r>
    </w:p>
    <w:p w14:paraId="3871A7F6"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1.乙方向甲方提交完整的委托项目工作成果及项目完成总结报告、决算报告后，应当接受甲方或甲方聘请的专家对其工作成果进行质量评审。</w:t>
      </w:r>
    </w:p>
    <w:p w14:paraId="7B4555C4"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2.乙方项目负责人应当对工作情况做出必要说明，并可以对质量评审结论申述意见。</w:t>
      </w:r>
    </w:p>
    <w:p w14:paraId="2DF83265"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3.如乙方提交的工作成果未通过质量评审的，乙方应当在甲方规定的期限内进行修改并承担修改费用，并重新申请进行评审验收；如乙方未在甲方规定的期限内完成修改工作或者经修改后仍未能通过质量评审的，乙方应当承担违约责任并赔偿由此给甲方造成的全部损失。</w:t>
      </w:r>
    </w:p>
    <w:p w14:paraId="25B21FA4"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4.乙方提交的委托项目工作成果通过质量评审的，经双方授权代表签字确认后，作为委托项目工作成果验收合格的依据。</w:t>
      </w:r>
    </w:p>
    <w:p w14:paraId="3D748CFA"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lastRenderedPageBreak/>
        <w:t>第十二条  知识产权</w:t>
      </w:r>
    </w:p>
    <w:p w14:paraId="3B5127B7"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1.在本合同履行中，甲方委托乙方承办的项目有关的一切知识产权归甲方享有。</w:t>
      </w:r>
    </w:p>
    <w:p w14:paraId="336D699A"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乙方保证委托项目成果是其独立实施完成，不会受到任何第三方基于侵犯其专利权、商标权、著作权、商业秘密等的诉讼。如果甲方收到上述诉讼，乙方应当配合甲方积极应诉，并承担因此给甲方造成的全部损失，包括但不限于诉讼仲裁费、律师费等甲方因维护权利支出的费用、法院或者仲裁机构最终裁定的侵权赔偿费用及甲方承担其他侵权责任所造成的经济损失等。</w:t>
      </w:r>
    </w:p>
    <w:p w14:paraId="077915C9"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第十三条  保密义务</w:t>
      </w:r>
    </w:p>
    <w:p w14:paraId="4B457585"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1.本合同所称的甲方保密信息是指涉及甲方及本项目活动中所有未正式公开的信息、资料和物品，无论其表现形式如何，无论乙方通过何种方式取得。</w:t>
      </w:r>
    </w:p>
    <w:p w14:paraId="42BA3D51"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2.未经甲方书面同意，乙方不得以任何方式向合同以外任何第三方透露或者泄露本合同内容、为履行本合同项目乙方签订的相关协议内容以及承办项目工作方案、项目内容、细节等。</w:t>
      </w:r>
    </w:p>
    <w:p w14:paraId="7DCF29A2"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3.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6C1CFF">
        <w:rPr>
          <w:rFonts w:ascii="仿宋_GB2312" w:eastAsia="仿宋_GB2312" w:hAnsi="仿宋" w:hint="eastAsia"/>
          <w:sz w:val="28"/>
          <w:szCs w:val="28"/>
          <w:u w:val="single"/>
        </w:rPr>
        <w:t>2</w:t>
      </w:r>
      <w:r w:rsidRPr="006C1CFF">
        <w:rPr>
          <w:rFonts w:ascii="仿宋_GB2312" w:eastAsia="仿宋_GB2312" w:hAnsi="仿宋" w:hint="eastAsia"/>
          <w:sz w:val="28"/>
          <w:szCs w:val="28"/>
        </w:rPr>
        <w:t>日内将收到的含有保密信息的所有文件或者其他资料归还甲方。</w:t>
      </w:r>
    </w:p>
    <w:p w14:paraId="0F7D2A8F"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4.本合同项下约定的保密期限为合同有效期间及合同终止后</w:t>
      </w:r>
      <w:r w:rsidRPr="006C1CFF">
        <w:rPr>
          <w:rFonts w:ascii="仿宋_GB2312" w:eastAsia="仿宋_GB2312" w:hAnsi="仿宋" w:hint="eastAsia"/>
          <w:sz w:val="28"/>
          <w:szCs w:val="28"/>
          <w:u w:val="single"/>
        </w:rPr>
        <w:t xml:space="preserve"> 10</w:t>
      </w:r>
      <w:r w:rsidRPr="006C1CFF">
        <w:rPr>
          <w:rFonts w:ascii="仿宋_GB2312" w:eastAsia="仿宋_GB2312" w:hAnsi="仿宋" w:hint="eastAsia"/>
          <w:sz w:val="28"/>
          <w:szCs w:val="28"/>
        </w:rPr>
        <w:t>年。</w:t>
      </w:r>
    </w:p>
    <w:p w14:paraId="4FD6696B" w14:textId="77777777" w:rsidR="00AB6CE5" w:rsidRPr="006C1CFF" w:rsidRDefault="00F86CD5" w:rsidP="00B3173D">
      <w:pPr>
        <w:adjustRightInd w:val="0"/>
        <w:snapToGrid w:val="0"/>
        <w:spacing w:beforeLines="50" w:before="120"/>
        <w:rPr>
          <w:rFonts w:ascii="仿宋_GB2312" w:eastAsia="仿宋_GB2312" w:hAnsi="仿宋"/>
          <w:kern w:val="0"/>
          <w:sz w:val="28"/>
          <w:szCs w:val="28"/>
        </w:rPr>
      </w:pPr>
      <w:r w:rsidRPr="006C1CFF">
        <w:rPr>
          <w:rFonts w:ascii="仿宋_GB2312" w:eastAsia="仿宋_GB2312" w:hAnsi="仿宋" w:hint="eastAsia"/>
          <w:kern w:val="0"/>
          <w:sz w:val="28"/>
          <w:szCs w:val="28"/>
        </w:rPr>
        <w:t>第十四条  反隐性市场条款</w:t>
      </w:r>
    </w:p>
    <w:p w14:paraId="6F9713EC" w14:textId="77777777" w:rsidR="00AB6CE5" w:rsidRPr="006C1CFF" w:rsidRDefault="00F86CD5" w:rsidP="00B3173D">
      <w:pPr>
        <w:adjustRightInd w:val="0"/>
        <w:snapToGrid w:val="0"/>
        <w:spacing w:beforeLines="50" w:before="120"/>
        <w:rPr>
          <w:rFonts w:ascii="仿宋_GB2312" w:eastAsia="仿宋_GB2312" w:hAnsi="仿宋" w:cs="宋体"/>
          <w:kern w:val="0"/>
          <w:sz w:val="28"/>
          <w:szCs w:val="28"/>
        </w:rPr>
      </w:pPr>
      <w:r w:rsidRPr="006C1CFF">
        <w:rPr>
          <w:rFonts w:ascii="仿宋_GB2312" w:eastAsia="仿宋_GB2312" w:hAnsi="仿宋" w:hint="eastAsia"/>
          <w:kern w:val="0"/>
          <w:sz w:val="28"/>
          <w:szCs w:val="28"/>
        </w:rPr>
        <w:t xml:space="preserve">    </w:t>
      </w:r>
      <w:r w:rsidRPr="006C1CFF">
        <w:rPr>
          <w:rFonts w:ascii="仿宋_GB2312" w:eastAsia="仿宋_GB2312" w:hAnsi="仿宋" w:cs="宋体" w:hint="eastAsia"/>
          <w:kern w:val="0"/>
          <w:sz w:val="28"/>
          <w:szCs w:val="28"/>
        </w:rPr>
        <w:t>1.未经甲方书面同意，乙方</w:t>
      </w:r>
      <w:r w:rsidRPr="006C1CFF">
        <w:rPr>
          <w:rFonts w:ascii="仿宋_GB2312" w:eastAsia="仿宋_GB2312" w:hAnsi="仿宋" w:hint="eastAsia"/>
          <w:sz w:val="28"/>
          <w:szCs w:val="28"/>
        </w:rPr>
        <w:t>及其关联方</w:t>
      </w:r>
      <w:r w:rsidRPr="006C1CFF">
        <w:rPr>
          <w:rFonts w:ascii="仿宋_GB2312" w:eastAsia="仿宋_GB2312" w:hAnsi="仿宋" w:cs="宋体" w:hint="eastAsia"/>
          <w:kern w:val="0"/>
          <w:sz w:val="28"/>
          <w:szCs w:val="28"/>
        </w:rPr>
        <w:t>不得有下列行为：</w:t>
      </w:r>
    </w:p>
    <w:p w14:paraId="11E42DB6" w14:textId="77777777" w:rsidR="00AB6CE5" w:rsidRPr="006C1CFF" w:rsidRDefault="00F86CD5" w:rsidP="00B3173D">
      <w:pPr>
        <w:adjustRightInd w:val="0"/>
        <w:snapToGrid w:val="0"/>
        <w:spacing w:beforeLines="50" w:before="120"/>
        <w:ind w:firstLineChars="200" w:firstLine="560"/>
        <w:rPr>
          <w:rFonts w:ascii="仿宋_GB2312" w:eastAsia="仿宋_GB2312" w:hAnsi="仿宋" w:cs="宋体"/>
          <w:kern w:val="0"/>
          <w:sz w:val="28"/>
          <w:szCs w:val="28"/>
        </w:rPr>
      </w:pPr>
      <w:r w:rsidRPr="006C1CFF">
        <w:rPr>
          <w:rFonts w:ascii="仿宋_GB2312" w:eastAsia="仿宋_GB2312" w:hAnsi="仿宋" w:cs="宋体" w:hint="eastAsia"/>
          <w:kern w:val="0"/>
          <w:sz w:val="28"/>
          <w:szCs w:val="28"/>
        </w:rPr>
        <w:t>（1）对本项目</w:t>
      </w:r>
      <w:r w:rsidRPr="006C1CFF">
        <w:rPr>
          <w:rFonts w:ascii="仿宋_GB2312" w:eastAsia="仿宋_GB2312" w:hAnsi="仿宋" w:hint="eastAsia"/>
          <w:sz w:val="28"/>
          <w:szCs w:val="28"/>
        </w:rPr>
        <w:t>活动</w:t>
      </w:r>
      <w:r w:rsidRPr="006C1CFF">
        <w:rPr>
          <w:rFonts w:ascii="仿宋_GB2312" w:eastAsia="仿宋_GB2312" w:hAnsi="仿宋" w:cs="宋体" w:hint="eastAsia"/>
          <w:kern w:val="0"/>
          <w:sz w:val="28"/>
          <w:szCs w:val="28"/>
        </w:rPr>
        <w:t>冠以乙方、乙方关联方或者其他任何商业机构的名称或者标识。</w:t>
      </w:r>
    </w:p>
    <w:p w14:paraId="79BA6506" w14:textId="77777777" w:rsidR="00AB6CE5" w:rsidRPr="006C1CFF" w:rsidRDefault="00F86CD5" w:rsidP="00B3173D">
      <w:pPr>
        <w:adjustRightInd w:val="0"/>
        <w:snapToGrid w:val="0"/>
        <w:spacing w:beforeLines="50" w:before="120"/>
        <w:ind w:firstLineChars="200" w:firstLine="560"/>
        <w:rPr>
          <w:rFonts w:ascii="仿宋_GB2312" w:eastAsia="仿宋_GB2312" w:hAnsi="仿宋" w:cs="宋体"/>
          <w:kern w:val="0"/>
          <w:sz w:val="28"/>
          <w:szCs w:val="28"/>
        </w:rPr>
      </w:pPr>
      <w:r w:rsidRPr="006C1CFF">
        <w:rPr>
          <w:rFonts w:ascii="仿宋_GB2312" w:eastAsia="仿宋_GB2312" w:hAnsi="仿宋" w:cs="宋体" w:hint="eastAsia"/>
          <w:kern w:val="0"/>
          <w:sz w:val="28"/>
          <w:szCs w:val="28"/>
        </w:rPr>
        <w:t>（2）在本项目</w:t>
      </w:r>
      <w:r w:rsidRPr="006C1CFF">
        <w:rPr>
          <w:rFonts w:ascii="仿宋_GB2312" w:eastAsia="仿宋_GB2312" w:hAnsi="仿宋" w:hint="eastAsia"/>
          <w:sz w:val="28"/>
          <w:szCs w:val="28"/>
        </w:rPr>
        <w:t>活动的</w:t>
      </w:r>
      <w:r w:rsidRPr="006C1CFF">
        <w:rPr>
          <w:rFonts w:ascii="仿宋_GB2312" w:eastAsia="仿宋_GB2312" w:hAnsi="仿宋" w:cs="宋体" w:hint="eastAsia"/>
          <w:kern w:val="0"/>
          <w:sz w:val="28"/>
          <w:szCs w:val="28"/>
        </w:rPr>
        <w:t>筹备、宣传、举办等过程中使用或出现乙方、乙方关联方或者其他任何商业机构的名称或者标识。</w:t>
      </w:r>
    </w:p>
    <w:p w14:paraId="7EC28313" w14:textId="77777777" w:rsidR="00AB6CE5" w:rsidRPr="006C1CFF" w:rsidRDefault="00F86CD5" w:rsidP="00B3173D">
      <w:pPr>
        <w:adjustRightInd w:val="0"/>
        <w:snapToGrid w:val="0"/>
        <w:spacing w:beforeLines="50" w:before="120"/>
        <w:ind w:firstLineChars="200" w:firstLine="560"/>
        <w:rPr>
          <w:rFonts w:ascii="仿宋_GB2312" w:eastAsia="仿宋_GB2312" w:hAnsi="仿宋" w:cs="宋体"/>
          <w:kern w:val="0"/>
          <w:sz w:val="28"/>
          <w:szCs w:val="28"/>
        </w:rPr>
      </w:pPr>
      <w:r w:rsidRPr="006C1CFF">
        <w:rPr>
          <w:rFonts w:ascii="仿宋_GB2312" w:eastAsia="仿宋_GB2312" w:hAnsi="仿宋" w:cs="宋体" w:hint="eastAsia"/>
          <w:kern w:val="0"/>
          <w:sz w:val="28"/>
          <w:szCs w:val="28"/>
        </w:rPr>
        <w:t>（3）在任何时候、任何地点、以任何方式明示或者暗示乙方、乙方关联方或者其他任何商业机构与甲方或者本项目有任何合作关系。</w:t>
      </w:r>
    </w:p>
    <w:p w14:paraId="072B5F53"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2.未经甲方书面同意，乙方及其关联方不得从事下列行为：</w:t>
      </w:r>
    </w:p>
    <w:p w14:paraId="25F4AA87"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lastRenderedPageBreak/>
        <w:t>（1）通过任何媒体（包括但不限于报纸、期刊、电视、网络、宣传品等，下同）以任何方式对外宣传承办</w:t>
      </w:r>
      <w:r w:rsidRPr="006C1CFF">
        <w:rPr>
          <w:rFonts w:ascii="仿宋_GB2312" w:eastAsia="仿宋_GB2312" w:hAnsi="仿宋" w:cs="宋体" w:hint="eastAsia"/>
          <w:kern w:val="0"/>
          <w:sz w:val="28"/>
          <w:szCs w:val="28"/>
        </w:rPr>
        <w:t>本项目</w:t>
      </w:r>
      <w:r w:rsidRPr="006C1CFF">
        <w:rPr>
          <w:rFonts w:ascii="仿宋_GB2312" w:eastAsia="仿宋_GB2312" w:hAnsi="仿宋" w:hint="eastAsia"/>
          <w:sz w:val="28"/>
          <w:szCs w:val="28"/>
        </w:rPr>
        <w:t>。</w:t>
      </w:r>
    </w:p>
    <w:p w14:paraId="363EB970"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（2）通过任何媒体以任何方式宣传乙方或者其关联方是甲方或者本项目的代理商、服务商、供应商、供货商、赞助商、合作伙伴等。</w:t>
      </w:r>
    </w:p>
    <w:p w14:paraId="1F5CC09A"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（3）未经甲方认可使用甲方的名称、徽记、标识、吉祥物、理念等标志。乙方及其关联方如为甲方赞助商，其根据赞助协议在其享有的赞助权益范围内从事上述行为，不受本条本项规定的限制。</w:t>
      </w:r>
    </w:p>
    <w:p w14:paraId="44558F4A"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3.乙方及其关联方不得从事与本项目活动有关的任何形式的隐性市场活动。</w:t>
      </w:r>
    </w:p>
    <w:p w14:paraId="2166DE54"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本合同所称的与</w:t>
      </w:r>
      <w:r w:rsidRPr="006C1CFF">
        <w:rPr>
          <w:rFonts w:ascii="仿宋_GB2312" w:eastAsia="仿宋_GB2312" w:hAnsi="仿宋" w:cs="宋体" w:hint="eastAsia"/>
          <w:kern w:val="0"/>
          <w:sz w:val="28"/>
          <w:szCs w:val="28"/>
        </w:rPr>
        <w:t>本项目</w:t>
      </w:r>
      <w:r w:rsidRPr="006C1CFF">
        <w:rPr>
          <w:rFonts w:ascii="仿宋_GB2312" w:eastAsia="仿宋_GB2312" w:hAnsi="仿宋" w:hint="eastAsia"/>
          <w:sz w:val="28"/>
          <w:szCs w:val="28"/>
        </w:rPr>
        <w:t>有关的隐性市场活动是指由非甲方赞助商（包括个人或者组织）所从事的下列任何行为：</w:t>
      </w:r>
    </w:p>
    <w:p w14:paraId="026C0B32"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（1）以任何方式表明其与甲方或与甲方从事或者组织的任何活动之间具有事实上并不存在的商业性关联。</w:t>
      </w:r>
    </w:p>
    <w:p w14:paraId="05F62601"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（2）其与甲方之间事实上存在一定的商业性关联，但未经甲方事先书面授权，就该商业性关联从事广告、宣传、商业识别或者其他类似活动。</w:t>
      </w:r>
    </w:p>
    <w:p w14:paraId="4F1CA79E"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（3）其与甲方从事或者组织的任何活动之间事实上存在一定的商业性关联，但未经甲方事先书面授权，就该商业性关联从事广告、宣传、商业识别或者其他类似活动。</w:t>
      </w:r>
    </w:p>
    <w:p w14:paraId="19572C29"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4.有关说明</w:t>
      </w:r>
    </w:p>
    <w:p w14:paraId="4045EE4C"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本合同所称乙方关联方是指：</w:t>
      </w:r>
    </w:p>
    <w:p w14:paraId="55D3A570"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（1）与乙方有控制或者被控制关系的企业或者其他组织；</w:t>
      </w:r>
    </w:p>
    <w:p w14:paraId="337E8CA2"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（2）与乙方同时受同一企业或者其他组织控制的企业或者其他组织。</w:t>
      </w:r>
    </w:p>
    <w:p w14:paraId="18E5FF9E" w14:textId="77777777" w:rsidR="00AB6CE5" w:rsidRPr="006C1CFF" w:rsidRDefault="00F86CD5" w:rsidP="00AB6CE5">
      <w:pPr>
        <w:spacing w:before="120"/>
        <w:ind w:firstLineChars="100" w:firstLine="280"/>
        <w:jc w:val="left"/>
        <w:rPr>
          <w:rFonts w:ascii="仿宋_GB2312" w:eastAsia="仿宋_GB2312" w:hAnsi="仿宋"/>
          <w:sz w:val="28"/>
          <w:szCs w:val="28"/>
        </w:rPr>
      </w:pPr>
      <w:r w:rsidRPr="006C1CFF">
        <w:rPr>
          <w:rFonts w:ascii="仿宋_GB2312" w:eastAsia="仿宋_GB2312" w:hAnsi="仿宋" w:hint="eastAsia"/>
          <w:sz w:val="28"/>
          <w:szCs w:val="28"/>
        </w:rPr>
        <w:t xml:space="preserve">  乙方及其关联方的工作人员、雇员等从事上述行为，视为乙方及其关联方行为。</w:t>
      </w:r>
    </w:p>
    <w:p w14:paraId="4A8BFEEE"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第十五条 违约责任</w:t>
      </w:r>
    </w:p>
    <w:p w14:paraId="77BFC294" w14:textId="77777777" w:rsidR="00AB6CE5" w:rsidRPr="006C1CFF" w:rsidRDefault="00F86CD5" w:rsidP="00AB6CE5">
      <w:pPr>
        <w:spacing w:before="120"/>
        <w:ind w:firstLineChars="150" w:firstLine="420"/>
        <w:rPr>
          <w:rFonts w:ascii="仿宋_GB2312" w:eastAsia="仿宋_GB2312" w:hAnsi="仿宋"/>
          <w:sz w:val="28"/>
          <w:szCs w:val="28"/>
        </w:rPr>
      </w:pPr>
      <w:r w:rsidRPr="006C1CFF">
        <w:rPr>
          <w:rFonts w:ascii="仿宋_GB2312" w:eastAsia="仿宋_GB2312" w:hAnsi="仿宋" w:hint="eastAsia"/>
          <w:sz w:val="28"/>
          <w:szCs w:val="28"/>
        </w:rPr>
        <w:t xml:space="preserve"> 1.如甲方违反合同约定或未经乙方同意，延期支付委托报酬的，每延期一日，按照应付而未付部分的</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 xml:space="preserve"> %向乙方支付违约金，但违约金累计总额不超过应付未付金额的百分之</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w:t>
      </w:r>
    </w:p>
    <w:p w14:paraId="1298AAF8"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2.乙方未按合同规定的日期提交委托项目工作成果的，每延期一日，应当支付合同金额</w:t>
      </w:r>
      <w:r w:rsidRPr="006C1CFF">
        <w:rPr>
          <w:rFonts w:ascii="仿宋_GB2312" w:eastAsia="仿宋_GB2312" w:hAnsi="仿宋" w:hint="eastAsia"/>
          <w:kern w:val="0"/>
          <w:sz w:val="28"/>
          <w:szCs w:val="28"/>
        </w:rPr>
        <w:t>百分之</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sz w:val="28"/>
          <w:szCs w:val="28"/>
        </w:rPr>
        <w:t>的违约金；如超过约定期限</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日仍未能提交的，甲方有权单方解除合同并要求乙方支付相当于承办总费用金额百分之</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的违约金，如仍不能弥补甲方损失的，</w:t>
      </w:r>
      <w:r w:rsidRPr="006C1CFF">
        <w:rPr>
          <w:rFonts w:ascii="仿宋_GB2312" w:eastAsia="仿宋_GB2312" w:hAnsi="仿宋" w:hint="eastAsia"/>
          <w:kern w:val="0"/>
          <w:sz w:val="28"/>
          <w:szCs w:val="28"/>
        </w:rPr>
        <w:t>乙方应当</w:t>
      </w:r>
      <w:r w:rsidRPr="006C1CFF">
        <w:rPr>
          <w:rFonts w:ascii="仿宋_GB2312" w:eastAsia="仿宋_GB2312" w:hAnsi="仿宋" w:hint="eastAsia"/>
          <w:sz w:val="28"/>
          <w:szCs w:val="28"/>
        </w:rPr>
        <w:lastRenderedPageBreak/>
        <w:t>赔偿因此给甲方造成的损失。</w:t>
      </w:r>
    </w:p>
    <w:p w14:paraId="05E3A1AC" w14:textId="77777777" w:rsidR="00AB6CE5" w:rsidRPr="006C1CFF" w:rsidRDefault="00F86CD5" w:rsidP="00B3173D">
      <w:pPr>
        <w:adjustRightInd w:val="0"/>
        <w:snapToGrid w:val="0"/>
        <w:spacing w:beforeLines="50" w:before="120"/>
        <w:ind w:firstLineChars="200" w:firstLine="560"/>
        <w:rPr>
          <w:rFonts w:ascii="仿宋_GB2312" w:eastAsia="仿宋_GB2312" w:hAnsi="仿宋"/>
          <w:kern w:val="0"/>
          <w:sz w:val="28"/>
          <w:szCs w:val="28"/>
        </w:rPr>
      </w:pPr>
      <w:r w:rsidRPr="006C1CFF">
        <w:rPr>
          <w:rFonts w:ascii="仿宋_GB2312" w:eastAsia="仿宋_GB2312" w:hAnsi="仿宋" w:hint="eastAsia"/>
          <w:sz w:val="28"/>
          <w:szCs w:val="28"/>
        </w:rPr>
        <w:t>3.乙方不能完成承办项目的，甲方除有权解除合同，乙方应向甲方返还已付费用，还应当向甲方支付相当于承办总费用金额百分之</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的违约金，如仍不能弥补甲方损失的，</w:t>
      </w:r>
      <w:r w:rsidRPr="006C1CFF">
        <w:rPr>
          <w:rFonts w:ascii="仿宋_GB2312" w:eastAsia="仿宋_GB2312" w:hAnsi="仿宋" w:hint="eastAsia"/>
          <w:kern w:val="0"/>
          <w:sz w:val="28"/>
          <w:szCs w:val="28"/>
        </w:rPr>
        <w:t>乙方应当</w:t>
      </w:r>
      <w:r w:rsidRPr="006C1CFF">
        <w:rPr>
          <w:rFonts w:ascii="仿宋_GB2312" w:eastAsia="仿宋_GB2312" w:hAnsi="仿宋" w:hint="eastAsia"/>
          <w:sz w:val="28"/>
          <w:szCs w:val="28"/>
        </w:rPr>
        <w:t>赔偿因此给甲方造成的损失。</w:t>
      </w:r>
    </w:p>
    <w:p w14:paraId="08BDF218" w14:textId="77777777" w:rsidR="00AB6CE5" w:rsidRPr="006C1CFF" w:rsidRDefault="00F86CD5" w:rsidP="00B3173D">
      <w:pPr>
        <w:adjustRightInd w:val="0"/>
        <w:snapToGrid w:val="0"/>
        <w:spacing w:beforeLines="50" w:before="120"/>
        <w:ind w:firstLineChars="200" w:firstLine="560"/>
        <w:rPr>
          <w:rFonts w:ascii="仿宋_GB2312" w:eastAsia="仿宋_GB2312" w:hAnsi="仿宋"/>
          <w:kern w:val="0"/>
          <w:sz w:val="28"/>
          <w:szCs w:val="28"/>
        </w:rPr>
      </w:pPr>
      <w:r w:rsidRPr="006C1CFF">
        <w:rPr>
          <w:rFonts w:ascii="仿宋_GB2312" w:eastAsia="仿宋_GB2312" w:hAnsi="仿宋" w:hint="eastAsia"/>
          <w:kern w:val="0"/>
          <w:sz w:val="28"/>
          <w:szCs w:val="28"/>
        </w:rPr>
        <w:t>4.乙方未能按照甲方要求及合同约定要求做好承办项目的筹备和组织实施工作的，</w:t>
      </w:r>
      <w:r w:rsidRPr="006C1CFF">
        <w:rPr>
          <w:rFonts w:ascii="仿宋_GB2312" w:eastAsia="仿宋_GB2312" w:hAnsi="仿宋" w:hint="eastAsia"/>
          <w:sz w:val="28"/>
          <w:szCs w:val="28"/>
        </w:rPr>
        <w:t>甲方除有权解除合同，乙方应向甲方返还已付费用，还应当向甲方支付相当于承办总费用金额百分之</w:t>
      </w:r>
      <w:r w:rsidRPr="006C1CFF">
        <w:rPr>
          <w:rFonts w:ascii="仿宋_GB2312" w:eastAsia="仿宋_GB2312" w:hAnsi="仿宋" w:hint="eastAsia"/>
          <w:sz w:val="28"/>
          <w:szCs w:val="28"/>
          <w:u w:val="single"/>
        </w:rPr>
        <w:t xml:space="preserve">   </w:t>
      </w:r>
      <w:r w:rsidRPr="006C1CFF">
        <w:rPr>
          <w:rFonts w:ascii="仿宋_GB2312" w:eastAsia="仿宋_GB2312" w:hAnsi="仿宋" w:hint="eastAsia"/>
          <w:sz w:val="28"/>
          <w:szCs w:val="28"/>
        </w:rPr>
        <w:t>的违约金，如仍不能弥补甲方损失的，</w:t>
      </w:r>
      <w:r w:rsidRPr="006C1CFF">
        <w:rPr>
          <w:rFonts w:ascii="仿宋_GB2312" w:eastAsia="仿宋_GB2312" w:hAnsi="仿宋" w:hint="eastAsia"/>
          <w:kern w:val="0"/>
          <w:sz w:val="28"/>
          <w:szCs w:val="28"/>
        </w:rPr>
        <w:t>乙方应当</w:t>
      </w:r>
      <w:r w:rsidRPr="006C1CFF">
        <w:rPr>
          <w:rFonts w:ascii="仿宋_GB2312" w:eastAsia="仿宋_GB2312" w:hAnsi="仿宋" w:hint="eastAsia"/>
          <w:sz w:val="28"/>
          <w:szCs w:val="28"/>
        </w:rPr>
        <w:t>赔偿因此给甲方造成的损失。</w:t>
      </w:r>
    </w:p>
    <w:p w14:paraId="79FD3571" w14:textId="77777777" w:rsidR="00AB6CE5" w:rsidRPr="006C1CFF" w:rsidRDefault="00F86CD5" w:rsidP="00B3173D">
      <w:pPr>
        <w:adjustRightInd w:val="0"/>
        <w:snapToGrid w:val="0"/>
        <w:spacing w:beforeLines="50" w:before="120"/>
        <w:ind w:firstLineChars="200" w:firstLine="560"/>
        <w:rPr>
          <w:rFonts w:ascii="仿宋_GB2312" w:eastAsia="仿宋_GB2312" w:hAnsi="仿宋"/>
          <w:kern w:val="0"/>
          <w:sz w:val="28"/>
          <w:szCs w:val="28"/>
        </w:rPr>
      </w:pPr>
      <w:r w:rsidRPr="006C1CFF">
        <w:rPr>
          <w:rFonts w:ascii="仿宋_GB2312" w:eastAsia="仿宋_GB2312" w:hAnsi="仿宋" w:hint="eastAsia"/>
          <w:kern w:val="0"/>
          <w:sz w:val="28"/>
          <w:szCs w:val="28"/>
        </w:rPr>
        <w:t>5．乙方未经甲方同意，将承办项目全部或者主要承办任务转委托</w:t>
      </w:r>
      <w:proofErr w:type="gramStart"/>
      <w:r w:rsidRPr="006C1CFF">
        <w:rPr>
          <w:rFonts w:ascii="仿宋_GB2312" w:eastAsia="仿宋_GB2312" w:hAnsi="仿宋" w:hint="eastAsia"/>
          <w:kern w:val="0"/>
          <w:sz w:val="28"/>
          <w:szCs w:val="28"/>
        </w:rPr>
        <w:t>其他第三</w:t>
      </w:r>
      <w:proofErr w:type="gramEnd"/>
      <w:r w:rsidRPr="006C1CFF">
        <w:rPr>
          <w:rFonts w:ascii="仿宋_GB2312" w:eastAsia="仿宋_GB2312" w:hAnsi="仿宋" w:hint="eastAsia"/>
          <w:kern w:val="0"/>
          <w:sz w:val="28"/>
          <w:szCs w:val="28"/>
        </w:rPr>
        <w:t>方承担的，甲方有权要求乙方立即更正并向甲方支付相当于承办总费用金额百分之</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kern w:val="0"/>
          <w:sz w:val="28"/>
          <w:szCs w:val="28"/>
        </w:rPr>
        <w:t>的违约金。乙方拒绝更正的，甲方有权解除合同，乙方除应当向甲方返还已付费用外，还应当向甲方支付相当于承办总费用金额百分之</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kern w:val="0"/>
          <w:sz w:val="28"/>
          <w:szCs w:val="28"/>
        </w:rPr>
        <w:t>的违约金，并</w:t>
      </w:r>
      <w:r w:rsidRPr="006C1CFF">
        <w:rPr>
          <w:rFonts w:ascii="仿宋_GB2312" w:eastAsia="仿宋_GB2312" w:hAnsi="仿宋" w:hint="eastAsia"/>
          <w:sz w:val="28"/>
          <w:szCs w:val="28"/>
        </w:rPr>
        <w:t>赔偿因此给甲方造成的损失。</w:t>
      </w:r>
    </w:p>
    <w:p w14:paraId="01F82F22"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6．如乙方未能严格落实安全保障义务，发生安全责任事故、突发事件等，造成人身、财产损失的，由乙方承担全部法律责任，除向相关权利人赔偿外，应赔偿因此给甲方造成的损失。</w:t>
      </w:r>
    </w:p>
    <w:p w14:paraId="2934E13A"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kern w:val="0"/>
          <w:sz w:val="28"/>
          <w:szCs w:val="28"/>
        </w:rPr>
        <w:t>7．乙方制定的承办项目方案侵犯他人知识产权和其他合法权利的，</w:t>
      </w:r>
      <w:r w:rsidRPr="006C1CFF">
        <w:rPr>
          <w:rFonts w:ascii="仿宋_GB2312" w:eastAsia="仿宋_GB2312" w:hAnsi="仿宋" w:hint="eastAsia"/>
          <w:sz w:val="28"/>
          <w:szCs w:val="28"/>
        </w:rPr>
        <w:t>除向相关权利人赔偿外，应赔偿因此给甲方造成的损失。</w:t>
      </w:r>
    </w:p>
    <w:p w14:paraId="6CB1388D" w14:textId="77777777" w:rsidR="00AB6CE5" w:rsidRPr="006C1CFF" w:rsidRDefault="00F86CD5" w:rsidP="00B3173D">
      <w:pPr>
        <w:adjustRightInd w:val="0"/>
        <w:snapToGrid w:val="0"/>
        <w:spacing w:beforeLines="50"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8．如乙方违反合同保密义务约定，应当采取有效措施防止该保密信息的泄密范围进一步扩大，同时乙方应当向甲方支付承办总费用金额的</w:t>
      </w:r>
      <w:r w:rsidRPr="006C1CFF">
        <w:rPr>
          <w:rFonts w:ascii="仿宋_GB2312" w:eastAsia="仿宋_GB2312" w:hAnsi="仿宋" w:hint="eastAsia"/>
          <w:kern w:val="0"/>
          <w:sz w:val="28"/>
          <w:szCs w:val="28"/>
        </w:rPr>
        <w:t>百分之</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sz w:val="28"/>
          <w:szCs w:val="28"/>
        </w:rPr>
        <w:t>的违约金，，如仍不能弥补甲方损失的，</w:t>
      </w:r>
      <w:r w:rsidRPr="006C1CFF">
        <w:rPr>
          <w:rFonts w:ascii="仿宋_GB2312" w:eastAsia="仿宋_GB2312" w:hAnsi="仿宋" w:hint="eastAsia"/>
          <w:kern w:val="0"/>
          <w:sz w:val="28"/>
          <w:szCs w:val="28"/>
        </w:rPr>
        <w:t>乙方应当</w:t>
      </w:r>
      <w:r w:rsidRPr="006C1CFF">
        <w:rPr>
          <w:rFonts w:ascii="仿宋_GB2312" w:eastAsia="仿宋_GB2312" w:hAnsi="仿宋" w:hint="eastAsia"/>
          <w:sz w:val="28"/>
          <w:szCs w:val="28"/>
        </w:rPr>
        <w:t>赔偿由此给甲方造成的损失。</w:t>
      </w:r>
    </w:p>
    <w:p w14:paraId="65D358D4" w14:textId="77777777" w:rsidR="00AB6CE5" w:rsidRPr="006C1CFF" w:rsidRDefault="00F86CD5" w:rsidP="00B3173D">
      <w:pPr>
        <w:adjustRightInd w:val="0"/>
        <w:snapToGrid w:val="0"/>
        <w:spacing w:beforeLines="50" w:before="120"/>
        <w:ind w:firstLineChars="200" w:firstLine="560"/>
        <w:rPr>
          <w:rFonts w:ascii="仿宋_GB2312" w:eastAsia="仿宋_GB2312" w:hAnsi="仿宋"/>
          <w:kern w:val="0"/>
          <w:sz w:val="28"/>
          <w:szCs w:val="28"/>
        </w:rPr>
      </w:pPr>
      <w:r w:rsidRPr="006C1CFF">
        <w:rPr>
          <w:rFonts w:ascii="仿宋_GB2312" w:eastAsia="仿宋_GB2312" w:hAnsi="仿宋" w:hint="eastAsia"/>
          <w:kern w:val="0"/>
          <w:sz w:val="28"/>
          <w:szCs w:val="28"/>
        </w:rPr>
        <w:t>9．</w:t>
      </w:r>
      <w:r w:rsidRPr="006C1CFF">
        <w:rPr>
          <w:rFonts w:ascii="仿宋_GB2312" w:eastAsia="仿宋_GB2312" w:hAnsi="仿宋" w:hint="eastAsia"/>
          <w:sz w:val="28"/>
          <w:szCs w:val="28"/>
        </w:rPr>
        <w:t>如乙方违反合同反隐形市场条款约定，应当采取有效措施停止该行为，同时乙方应当向甲方支付承办总费用金额的</w:t>
      </w:r>
      <w:r w:rsidRPr="006C1CFF">
        <w:rPr>
          <w:rFonts w:ascii="仿宋_GB2312" w:eastAsia="仿宋_GB2312" w:hAnsi="仿宋" w:hint="eastAsia"/>
          <w:kern w:val="0"/>
          <w:sz w:val="28"/>
          <w:szCs w:val="28"/>
        </w:rPr>
        <w:t>百分之</w:t>
      </w:r>
      <w:r w:rsidRPr="006C1CFF">
        <w:rPr>
          <w:rFonts w:ascii="仿宋_GB2312" w:eastAsia="仿宋_GB2312" w:hAnsi="仿宋" w:hint="eastAsia"/>
          <w:kern w:val="0"/>
          <w:sz w:val="28"/>
          <w:szCs w:val="28"/>
          <w:u w:val="single"/>
        </w:rPr>
        <w:t xml:space="preserve">   </w:t>
      </w:r>
      <w:r w:rsidRPr="006C1CFF">
        <w:rPr>
          <w:rFonts w:ascii="仿宋_GB2312" w:eastAsia="仿宋_GB2312" w:hAnsi="仿宋" w:hint="eastAsia"/>
          <w:sz w:val="28"/>
          <w:szCs w:val="28"/>
        </w:rPr>
        <w:t>的违约金，如仍不能弥补甲方损失的，</w:t>
      </w:r>
      <w:r w:rsidRPr="006C1CFF">
        <w:rPr>
          <w:rFonts w:ascii="仿宋_GB2312" w:eastAsia="仿宋_GB2312" w:hAnsi="仿宋" w:hint="eastAsia"/>
          <w:kern w:val="0"/>
          <w:sz w:val="28"/>
          <w:szCs w:val="28"/>
        </w:rPr>
        <w:t>乙方应当</w:t>
      </w:r>
      <w:r w:rsidRPr="006C1CFF">
        <w:rPr>
          <w:rFonts w:ascii="仿宋_GB2312" w:eastAsia="仿宋_GB2312" w:hAnsi="仿宋" w:hint="eastAsia"/>
          <w:sz w:val="28"/>
          <w:szCs w:val="28"/>
        </w:rPr>
        <w:t>赔偿由此给甲方造成的损失。</w:t>
      </w:r>
    </w:p>
    <w:p w14:paraId="7803B486" w14:textId="77777777" w:rsidR="00AB6CE5" w:rsidRPr="006C1CFF" w:rsidRDefault="00F86CD5" w:rsidP="00B3173D">
      <w:pPr>
        <w:adjustRightInd w:val="0"/>
        <w:snapToGrid w:val="0"/>
        <w:spacing w:beforeLines="50" w:before="120"/>
        <w:ind w:firstLineChars="200" w:firstLine="560"/>
        <w:rPr>
          <w:rFonts w:ascii="仿宋_GB2312" w:eastAsia="仿宋_GB2312" w:hAnsi="仿宋"/>
          <w:kern w:val="0"/>
          <w:sz w:val="28"/>
          <w:szCs w:val="28"/>
        </w:rPr>
      </w:pPr>
      <w:r w:rsidRPr="006C1CFF">
        <w:rPr>
          <w:rFonts w:ascii="仿宋_GB2312" w:eastAsia="仿宋_GB2312" w:hAnsi="仿宋" w:hint="eastAsia"/>
          <w:kern w:val="0"/>
          <w:sz w:val="28"/>
          <w:szCs w:val="28"/>
        </w:rPr>
        <w:t>以上所述“</w:t>
      </w:r>
      <w:r w:rsidRPr="006C1CFF">
        <w:rPr>
          <w:rFonts w:ascii="仿宋_GB2312" w:eastAsia="仿宋_GB2312" w:hAnsi="仿宋" w:hint="eastAsia"/>
          <w:sz w:val="28"/>
          <w:szCs w:val="28"/>
        </w:rPr>
        <w:t>给甲方造成的损失</w:t>
      </w:r>
      <w:r w:rsidRPr="006C1CFF">
        <w:rPr>
          <w:rFonts w:ascii="仿宋_GB2312" w:eastAsia="仿宋_GB2312" w:hAnsi="仿宋" w:hint="eastAsia"/>
          <w:kern w:val="0"/>
          <w:sz w:val="28"/>
          <w:szCs w:val="28"/>
        </w:rPr>
        <w:t>”，是指因乙方违约行为给甲方造成的全部直接损失、间接损失以及因理赔或者诉讼所发生的一切费用，</w:t>
      </w:r>
      <w:r w:rsidRPr="006C1CFF">
        <w:rPr>
          <w:rFonts w:ascii="仿宋_GB2312" w:eastAsia="仿宋_GB2312" w:hAnsi="仿宋" w:hint="eastAsia"/>
          <w:sz w:val="28"/>
          <w:szCs w:val="28"/>
        </w:rPr>
        <w:t>包括但不限于因处理该纠纷产生的诉讼仲裁费、律师费、调查费、差旅费以及其他费用等</w:t>
      </w:r>
      <w:r w:rsidRPr="006C1CFF">
        <w:rPr>
          <w:rFonts w:ascii="仿宋_GB2312" w:eastAsia="仿宋_GB2312" w:hAnsi="仿宋" w:hint="eastAsia"/>
          <w:kern w:val="0"/>
          <w:sz w:val="28"/>
          <w:szCs w:val="28"/>
        </w:rPr>
        <w:t>。</w:t>
      </w:r>
    </w:p>
    <w:p w14:paraId="41316E05"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第十六条 争议的解决</w:t>
      </w:r>
    </w:p>
    <w:p w14:paraId="20567AAE"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因履行合同所发生的一切争议，双方应当友好协商解决，协商不成的，按下列第</w:t>
      </w:r>
      <w:r w:rsidRPr="006C1CFF">
        <w:rPr>
          <w:rFonts w:ascii="仿宋_GB2312" w:eastAsia="仿宋_GB2312" w:hAnsi="仿宋" w:hint="eastAsia"/>
          <w:sz w:val="28"/>
          <w:szCs w:val="28"/>
          <w:u w:val="single"/>
        </w:rPr>
        <w:t>2</w:t>
      </w:r>
      <w:r w:rsidRPr="006C1CFF">
        <w:rPr>
          <w:rFonts w:ascii="仿宋_GB2312" w:eastAsia="仿宋_GB2312" w:hAnsi="仿宋" w:hint="eastAsia"/>
          <w:sz w:val="28"/>
          <w:szCs w:val="28"/>
        </w:rPr>
        <w:t>种方式解决：</w:t>
      </w:r>
    </w:p>
    <w:p w14:paraId="30AD15EA"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lastRenderedPageBreak/>
        <w:t>1．提交北京仲裁委员会仲裁，仲裁裁决为终局裁决；</w:t>
      </w:r>
    </w:p>
    <w:p w14:paraId="7B2E8E64"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2．依法向甲方所在地人民法院起诉。</w:t>
      </w:r>
    </w:p>
    <w:p w14:paraId="4419911B"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 xml:space="preserve">第十七条 廉政承诺合同双方承诺共同加强廉洁自律、反对商业贿赂。   </w:t>
      </w:r>
    </w:p>
    <w:p w14:paraId="23E09F8A" w14:textId="77777777" w:rsidR="00AB6CE5" w:rsidRPr="006C1CFF" w:rsidRDefault="00F86CD5" w:rsidP="00AB6CE5">
      <w:pPr>
        <w:spacing w:before="120"/>
        <w:rPr>
          <w:rFonts w:ascii="仿宋_GB2312" w:eastAsia="仿宋_GB2312" w:hAnsi="仿宋"/>
          <w:sz w:val="28"/>
          <w:szCs w:val="28"/>
        </w:rPr>
      </w:pPr>
      <w:r w:rsidRPr="006C1CFF">
        <w:rPr>
          <w:rFonts w:ascii="仿宋_GB2312" w:eastAsia="仿宋_GB2312" w:hAnsi="仿宋" w:hint="eastAsia"/>
          <w:sz w:val="28"/>
          <w:szCs w:val="28"/>
        </w:rPr>
        <w:t>第十八条 其他</w:t>
      </w:r>
    </w:p>
    <w:p w14:paraId="7B5525BB" w14:textId="77777777" w:rsidR="00AB6CE5" w:rsidRPr="006C1CFF" w:rsidRDefault="00F86CD5" w:rsidP="00AB6CE5">
      <w:pPr>
        <w:spacing w:before="120"/>
        <w:ind w:firstLineChars="200" w:firstLine="560"/>
        <w:rPr>
          <w:rFonts w:ascii="仿宋_GB2312" w:eastAsia="仿宋_GB2312" w:hAnsi="仿宋"/>
          <w:sz w:val="28"/>
          <w:szCs w:val="28"/>
        </w:rPr>
      </w:pPr>
      <w:r w:rsidRPr="006C1CFF">
        <w:rPr>
          <w:rFonts w:ascii="仿宋_GB2312" w:eastAsia="仿宋_GB2312" w:hAnsi="仿宋" w:hint="eastAsia"/>
          <w:sz w:val="28"/>
          <w:szCs w:val="28"/>
        </w:rPr>
        <w:t>1.本合同自双方签字盖章之日起生效。</w:t>
      </w:r>
    </w:p>
    <w:p w14:paraId="0C956468" w14:textId="77777777" w:rsidR="00AB6CE5" w:rsidRPr="006C1CFF" w:rsidRDefault="00F86CD5" w:rsidP="00AB6CE5">
      <w:pPr>
        <w:spacing w:before="120"/>
        <w:ind w:firstLineChars="150" w:firstLine="420"/>
        <w:rPr>
          <w:rFonts w:ascii="仿宋_GB2312" w:eastAsia="仿宋_GB2312" w:hAnsi="仿宋"/>
          <w:sz w:val="28"/>
          <w:szCs w:val="28"/>
        </w:rPr>
      </w:pPr>
      <w:r w:rsidRPr="006C1CFF">
        <w:rPr>
          <w:rFonts w:ascii="仿宋_GB2312" w:eastAsia="仿宋_GB2312" w:hAnsi="仿宋" w:hint="eastAsia"/>
          <w:sz w:val="28"/>
          <w:szCs w:val="28"/>
        </w:rPr>
        <w:t xml:space="preserve"> 2.未尽事宜，经双方协商一致，签订补充协议，补充协议与本合同具有同等法律效力。</w:t>
      </w:r>
    </w:p>
    <w:p w14:paraId="5A39ABCB" w14:textId="77777777" w:rsidR="0075345D" w:rsidRPr="006C1CFF" w:rsidRDefault="00F86CD5" w:rsidP="00AB6CE5">
      <w:pPr>
        <w:spacing w:before="120"/>
        <w:jc w:val="center"/>
        <w:rPr>
          <w:rFonts w:ascii="仿宋_GB2312" w:eastAsia="仿宋_GB2312" w:hAnsi="仿宋" w:cs="仿宋_GB2312"/>
          <w:b/>
          <w:sz w:val="28"/>
          <w:szCs w:val="28"/>
        </w:rPr>
      </w:pPr>
      <w:r w:rsidRPr="006C1CFF">
        <w:rPr>
          <w:rFonts w:ascii="仿宋_GB2312" w:eastAsia="仿宋_GB2312" w:hAnsi="仿宋" w:hint="eastAsia"/>
          <w:sz w:val="28"/>
          <w:szCs w:val="28"/>
        </w:rPr>
        <w:t>3.本合同一式四份，甲、乙双方各执二份，具有同等法律效力。</w:t>
      </w:r>
    </w:p>
    <w:p w14:paraId="7180658E" w14:textId="77777777" w:rsidR="00CA2E96" w:rsidRPr="006C1CFF" w:rsidRDefault="00F86CD5" w:rsidP="00236D47">
      <w:pPr>
        <w:pageBreakBefore/>
        <w:spacing w:line="360" w:lineRule="auto"/>
        <w:jc w:val="center"/>
        <w:outlineLvl w:val="0"/>
        <w:rPr>
          <w:rFonts w:ascii="仿宋_GB2312" w:eastAsia="仿宋_GB2312" w:hAnsi="仿宋"/>
          <w:b/>
          <w:sz w:val="36"/>
          <w:szCs w:val="36"/>
        </w:rPr>
      </w:pPr>
      <w:bookmarkStart w:id="822" w:name="_Toc128994637"/>
      <w:bookmarkEnd w:id="820"/>
      <w:r w:rsidRPr="006C1CFF">
        <w:rPr>
          <w:rFonts w:ascii="仿宋_GB2312" w:eastAsia="仿宋_GB2312" w:hAnsi="仿宋" w:hint="eastAsia"/>
          <w:b/>
          <w:sz w:val="36"/>
          <w:szCs w:val="36"/>
        </w:rPr>
        <w:lastRenderedPageBreak/>
        <w:t>第七章   投标文件格式</w:t>
      </w:r>
      <w:bookmarkEnd w:id="822"/>
    </w:p>
    <w:p w14:paraId="65C4FE7B" w14:textId="77777777" w:rsidR="00CA2E96" w:rsidRPr="006C1CFF" w:rsidRDefault="00CA2E96">
      <w:pPr>
        <w:tabs>
          <w:tab w:val="left" w:pos="900"/>
          <w:tab w:val="left" w:pos="1980"/>
        </w:tabs>
        <w:snapToGrid w:val="0"/>
        <w:spacing w:line="360" w:lineRule="auto"/>
        <w:ind w:left="142"/>
        <w:rPr>
          <w:rFonts w:ascii="仿宋_GB2312" w:eastAsia="仿宋_GB2312" w:hAnsi="仿宋"/>
          <w:b/>
          <w:sz w:val="24"/>
        </w:rPr>
      </w:pPr>
    </w:p>
    <w:p w14:paraId="5163A54D" w14:textId="77777777" w:rsidR="00CA2E96" w:rsidRPr="006C1CFF" w:rsidRDefault="00CA2E96">
      <w:pPr>
        <w:tabs>
          <w:tab w:val="left" w:pos="900"/>
          <w:tab w:val="left" w:pos="1980"/>
        </w:tabs>
        <w:snapToGrid w:val="0"/>
        <w:spacing w:line="360" w:lineRule="auto"/>
        <w:ind w:left="142"/>
        <w:rPr>
          <w:rFonts w:ascii="仿宋_GB2312" w:eastAsia="仿宋_GB2312" w:hAnsi="仿宋"/>
          <w:b/>
          <w:sz w:val="24"/>
        </w:rPr>
      </w:pPr>
    </w:p>
    <w:p w14:paraId="76C95509" w14:textId="77777777" w:rsidR="00CA2E96" w:rsidRPr="006C1CFF" w:rsidRDefault="00F86CD5">
      <w:pPr>
        <w:tabs>
          <w:tab w:val="left" w:pos="900"/>
          <w:tab w:val="left" w:pos="1980"/>
        </w:tabs>
        <w:snapToGrid w:val="0"/>
        <w:spacing w:line="360" w:lineRule="auto"/>
        <w:ind w:left="142"/>
        <w:rPr>
          <w:rFonts w:ascii="仿宋_GB2312" w:eastAsia="仿宋_GB2312" w:hAnsi="仿宋"/>
          <w:sz w:val="28"/>
        </w:rPr>
      </w:pPr>
      <w:r w:rsidRPr="006C1CFF">
        <w:rPr>
          <w:rFonts w:ascii="仿宋_GB2312" w:eastAsia="仿宋_GB2312" w:hAnsi="仿宋" w:hint="eastAsia"/>
          <w:b/>
          <w:sz w:val="28"/>
        </w:rPr>
        <w:t>投标人编制文件须知</w:t>
      </w:r>
    </w:p>
    <w:p w14:paraId="24D020D9" w14:textId="77777777" w:rsidR="00CA2E96" w:rsidRPr="006C1CFF" w:rsidRDefault="00F86CD5">
      <w:pPr>
        <w:tabs>
          <w:tab w:val="left" w:pos="900"/>
          <w:tab w:val="left" w:pos="1980"/>
        </w:tabs>
        <w:snapToGrid w:val="0"/>
        <w:spacing w:line="360" w:lineRule="auto"/>
        <w:ind w:left="142"/>
        <w:rPr>
          <w:rFonts w:ascii="仿宋_GB2312" w:eastAsia="仿宋_GB2312" w:hAnsi="仿宋"/>
          <w:sz w:val="28"/>
        </w:rPr>
      </w:pPr>
      <w:r w:rsidRPr="006C1CFF">
        <w:rPr>
          <w:rFonts w:ascii="仿宋_GB2312" w:eastAsia="仿宋_GB2312" w:hAnsi="仿宋" w:hint="eastAsia"/>
          <w:sz w:val="28"/>
        </w:rPr>
        <w:t>1、投标人按照本部分的顺序编制投标文件（资格证明文件）、投标文件（商务技术文件），编制中涉及格式资料的，应按照本部</w:t>
      </w:r>
      <w:proofErr w:type="gramStart"/>
      <w:r w:rsidRPr="006C1CFF">
        <w:rPr>
          <w:rFonts w:ascii="仿宋_GB2312" w:eastAsia="仿宋_GB2312" w:hAnsi="仿宋" w:hint="eastAsia"/>
          <w:sz w:val="28"/>
        </w:rPr>
        <w:t>分提供</w:t>
      </w:r>
      <w:proofErr w:type="gramEnd"/>
      <w:r w:rsidRPr="006C1CFF">
        <w:rPr>
          <w:rFonts w:ascii="仿宋_GB2312" w:eastAsia="仿宋_GB2312" w:hAnsi="仿宋" w:hint="eastAsia"/>
          <w:sz w:val="28"/>
        </w:rPr>
        <w:t>的内容和格式（所有表格的格式可扩展）填写提交。</w:t>
      </w:r>
    </w:p>
    <w:p w14:paraId="5F88F1EF" w14:textId="77777777" w:rsidR="00CA2E96" w:rsidRPr="006C1CFF" w:rsidRDefault="00F86CD5">
      <w:pPr>
        <w:tabs>
          <w:tab w:val="left" w:pos="900"/>
          <w:tab w:val="left" w:pos="1980"/>
        </w:tabs>
        <w:snapToGrid w:val="0"/>
        <w:spacing w:line="360" w:lineRule="auto"/>
        <w:ind w:left="142"/>
        <w:rPr>
          <w:rFonts w:ascii="仿宋_GB2312" w:eastAsia="仿宋_GB2312" w:hAnsi="仿宋"/>
          <w:kern w:val="0"/>
          <w:sz w:val="28"/>
        </w:rPr>
      </w:pPr>
      <w:r w:rsidRPr="006C1CFF">
        <w:rPr>
          <w:rFonts w:ascii="仿宋_GB2312" w:eastAsia="仿宋_GB2312" w:hAnsi="仿宋" w:hint="eastAsia"/>
          <w:sz w:val="28"/>
        </w:rPr>
        <w:t>2、</w:t>
      </w:r>
      <w:r w:rsidRPr="006C1CFF">
        <w:rPr>
          <w:rFonts w:ascii="仿宋_GB2312" w:eastAsia="仿宋_GB2312" w:hAnsi="仿宋" w:hint="eastAsia"/>
          <w:kern w:val="0"/>
          <w:sz w:val="28"/>
        </w:rPr>
        <w:t>对于招标文件中标记了“实质性格式”文件的，</w:t>
      </w:r>
      <w:r w:rsidRPr="006C1CFF">
        <w:rPr>
          <w:rFonts w:ascii="仿宋_GB2312" w:eastAsia="仿宋_GB2312" w:hAnsi="仿宋" w:hint="eastAsia"/>
          <w:sz w:val="28"/>
        </w:rPr>
        <w:t>投标人不得改变格式中给定的文字所表达的含义，不得删减格式中的实质性内容，不得自行添加与格式中给定的文字内容相矛盾的内容，不得对应当填写的空格不填写或</w:t>
      </w:r>
      <w:proofErr w:type="gramStart"/>
      <w:r w:rsidRPr="006C1CFF">
        <w:rPr>
          <w:rFonts w:ascii="仿宋_GB2312" w:eastAsia="仿宋_GB2312" w:hAnsi="仿宋" w:hint="eastAsia"/>
          <w:sz w:val="28"/>
        </w:rPr>
        <w:t>不</w:t>
      </w:r>
      <w:proofErr w:type="gramEnd"/>
      <w:r w:rsidRPr="006C1CFF">
        <w:rPr>
          <w:rFonts w:ascii="仿宋_GB2312" w:eastAsia="仿宋_GB2312" w:hAnsi="仿宋" w:hint="eastAsia"/>
          <w:sz w:val="28"/>
        </w:rPr>
        <w:t>实质性响应，</w:t>
      </w:r>
      <w:r w:rsidRPr="006C1CFF">
        <w:rPr>
          <w:rFonts w:ascii="仿宋_GB2312" w:eastAsia="仿宋_GB2312" w:hAnsi="仿宋" w:hint="eastAsia"/>
          <w:kern w:val="0"/>
          <w:sz w:val="28"/>
        </w:rPr>
        <w:t>否则</w:t>
      </w:r>
      <w:r w:rsidRPr="006C1CFF">
        <w:rPr>
          <w:rFonts w:ascii="仿宋_GB2312" w:eastAsia="仿宋_GB2312" w:hAnsi="仿宋" w:hint="eastAsia"/>
          <w:b/>
          <w:kern w:val="0"/>
          <w:sz w:val="28"/>
        </w:rPr>
        <w:t>投标无效</w:t>
      </w:r>
      <w:r w:rsidRPr="006C1CFF">
        <w:rPr>
          <w:rFonts w:ascii="仿宋_GB2312" w:eastAsia="仿宋_GB2312" w:hAnsi="仿宋" w:hint="eastAsia"/>
          <w:kern w:val="0"/>
          <w:sz w:val="28"/>
        </w:rPr>
        <w:t>。未标记“实质性格式”的文件和招标文件未提供格式的内容，可由投标人自行编写。</w:t>
      </w:r>
    </w:p>
    <w:p w14:paraId="23B63425" w14:textId="77777777" w:rsidR="00CA2E96" w:rsidRPr="006C1CFF" w:rsidRDefault="00F86CD5">
      <w:pPr>
        <w:tabs>
          <w:tab w:val="left" w:pos="900"/>
          <w:tab w:val="left" w:pos="1980"/>
        </w:tabs>
        <w:snapToGrid w:val="0"/>
        <w:spacing w:line="360" w:lineRule="auto"/>
        <w:ind w:left="142"/>
        <w:rPr>
          <w:rFonts w:ascii="仿宋_GB2312" w:eastAsia="仿宋_GB2312" w:hAnsi="仿宋"/>
          <w:sz w:val="28"/>
        </w:rPr>
      </w:pPr>
      <w:r w:rsidRPr="006C1CFF">
        <w:rPr>
          <w:rFonts w:ascii="仿宋_GB2312" w:eastAsia="仿宋_GB2312" w:hAnsi="仿宋" w:hint="eastAsia"/>
          <w:sz w:val="28"/>
        </w:rPr>
        <w:t>3、全部声明和问题的回答及所附材料必须是真实的、准确的和完整的。</w:t>
      </w:r>
    </w:p>
    <w:p w14:paraId="1FFB2C83" w14:textId="77777777" w:rsidR="00CA2E96" w:rsidRPr="006C1CFF" w:rsidRDefault="00F86CD5">
      <w:pPr>
        <w:widowControl/>
        <w:jc w:val="left"/>
        <w:rPr>
          <w:rFonts w:ascii="仿宋_GB2312" w:eastAsia="仿宋_GB2312" w:hAnsi="仿宋"/>
          <w:sz w:val="24"/>
        </w:rPr>
      </w:pPr>
      <w:r w:rsidRPr="006C1CFF">
        <w:rPr>
          <w:rFonts w:ascii="仿宋_GB2312" w:eastAsia="仿宋_GB2312" w:hAnsi="仿宋" w:hint="eastAsia"/>
          <w:sz w:val="24"/>
        </w:rPr>
        <w:br w:type="page"/>
      </w:r>
    </w:p>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14:paraId="01E7527E" w14:textId="77777777" w:rsidR="00CA2E96" w:rsidRPr="006C1CFF" w:rsidRDefault="00F86CD5">
      <w:pPr>
        <w:autoSpaceDE w:val="0"/>
        <w:autoSpaceDN w:val="0"/>
        <w:adjustRightInd w:val="0"/>
        <w:spacing w:before="120" w:line="300" w:lineRule="auto"/>
        <w:jc w:val="left"/>
        <w:outlineLvl w:val="1"/>
        <w:rPr>
          <w:rFonts w:ascii="仿宋_GB2312" w:eastAsia="仿宋_GB2312" w:hAnsi="仿宋"/>
          <w:b/>
          <w:kern w:val="0"/>
          <w:sz w:val="32"/>
          <w:szCs w:val="20"/>
        </w:rPr>
      </w:pPr>
      <w:r w:rsidRPr="006C1CFF">
        <w:rPr>
          <w:rFonts w:ascii="仿宋_GB2312" w:eastAsia="仿宋_GB2312" w:hAnsi="仿宋" w:hint="eastAsia"/>
          <w:b/>
          <w:spacing w:val="20"/>
          <w:sz w:val="28"/>
        </w:rPr>
        <w:lastRenderedPageBreak/>
        <w:t>一、资格证明文件格式</w:t>
      </w:r>
    </w:p>
    <w:p w14:paraId="22546864" w14:textId="77777777" w:rsidR="00CA2E96" w:rsidRPr="006C1CFF" w:rsidRDefault="00CA2E96">
      <w:pPr>
        <w:rPr>
          <w:rFonts w:ascii="仿宋_GB2312" w:eastAsia="仿宋_GB2312" w:hAnsi="仿宋"/>
          <w:b/>
          <w:spacing w:val="20"/>
          <w:sz w:val="22"/>
          <w:szCs w:val="21"/>
        </w:rPr>
      </w:pPr>
    </w:p>
    <w:p w14:paraId="1B359C26" w14:textId="77777777" w:rsidR="00CA2E96" w:rsidRPr="006C1CFF" w:rsidRDefault="00F86CD5">
      <w:pPr>
        <w:rPr>
          <w:rFonts w:ascii="仿宋_GB2312" w:eastAsia="仿宋_GB2312" w:hAnsi="仿宋"/>
          <w:b/>
          <w:sz w:val="28"/>
        </w:rPr>
      </w:pPr>
      <w:r w:rsidRPr="006C1CFF">
        <w:rPr>
          <w:rFonts w:ascii="仿宋_GB2312" w:eastAsia="仿宋_GB2312" w:hAnsi="仿宋" w:hint="eastAsia"/>
          <w:b/>
          <w:spacing w:val="20"/>
          <w:sz w:val="28"/>
        </w:rPr>
        <w:t>投标文件（资格证明文件）</w:t>
      </w:r>
      <w:r w:rsidRPr="006C1CFF">
        <w:rPr>
          <w:rFonts w:ascii="仿宋_GB2312" w:eastAsia="仿宋_GB2312" w:hAnsi="仿宋" w:hint="eastAsia"/>
          <w:b/>
          <w:sz w:val="28"/>
        </w:rPr>
        <w:t>封面（非实质性格式）</w:t>
      </w:r>
    </w:p>
    <w:p w14:paraId="72B423C9" w14:textId="77777777" w:rsidR="00CA2E96" w:rsidRPr="006C1CFF" w:rsidRDefault="00CA2E96">
      <w:pPr>
        <w:jc w:val="center"/>
        <w:rPr>
          <w:rFonts w:ascii="仿宋_GB2312" w:eastAsia="仿宋_GB2312" w:hAnsi="仿宋"/>
          <w:szCs w:val="21"/>
        </w:rPr>
      </w:pPr>
    </w:p>
    <w:p w14:paraId="03CDC8E3" w14:textId="77777777" w:rsidR="00CA2E96" w:rsidRPr="006C1CFF" w:rsidRDefault="00F86CD5">
      <w:pPr>
        <w:jc w:val="center"/>
        <w:rPr>
          <w:rFonts w:ascii="仿宋_GB2312" w:eastAsia="仿宋_GB2312" w:hAnsi="仿宋"/>
          <w:b/>
          <w:spacing w:val="60"/>
          <w:sz w:val="84"/>
          <w:szCs w:val="84"/>
        </w:rPr>
      </w:pPr>
      <w:r w:rsidRPr="006C1CFF">
        <w:rPr>
          <w:rFonts w:ascii="仿宋_GB2312" w:eastAsia="仿宋_GB2312" w:hAnsi="仿宋" w:hint="eastAsia"/>
          <w:b/>
          <w:spacing w:val="60"/>
          <w:sz w:val="84"/>
          <w:szCs w:val="84"/>
        </w:rPr>
        <w:t>投 标 文 件</w:t>
      </w:r>
    </w:p>
    <w:p w14:paraId="08A0717A" w14:textId="77777777" w:rsidR="00CA2E96" w:rsidRPr="006C1CFF" w:rsidRDefault="00F86CD5">
      <w:pPr>
        <w:jc w:val="center"/>
        <w:rPr>
          <w:rFonts w:ascii="仿宋_GB2312" w:eastAsia="仿宋_GB2312" w:hAnsi="仿宋"/>
          <w:b/>
          <w:spacing w:val="60"/>
          <w:sz w:val="52"/>
          <w:szCs w:val="52"/>
        </w:rPr>
      </w:pPr>
      <w:r w:rsidRPr="006C1CFF">
        <w:rPr>
          <w:rFonts w:ascii="仿宋_GB2312" w:eastAsia="仿宋_GB2312" w:hAnsi="仿宋" w:hint="eastAsia"/>
          <w:b/>
          <w:spacing w:val="60"/>
          <w:sz w:val="52"/>
          <w:szCs w:val="52"/>
        </w:rPr>
        <w:t>（资格证明文件）</w:t>
      </w:r>
    </w:p>
    <w:p w14:paraId="0E2E13F7" w14:textId="77777777" w:rsidR="00CA2E96" w:rsidRPr="006C1CFF" w:rsidRDefault="00CA2E96" w:rsidP="006C1CFF">
      <w:pPr>
        <w:ind w:firstLineChars="150" w:firstLine="542"/>
        <w:rPr>
          <w:rFonts w:ascii="仿宋_GB2312" w:eastAsia="仿宋_GB2312" w:hAnsi="仿宋"/>
          <w:b/>
          <w:spacing w:val="20"/>
          <w:sz w:val="32"/>
          <w:szCs w:val="32"/>
        </w:rPr>
      </w:pPr>
    </w:p>
    <w:p w14:paraId="18C09884" w14:textId="77777777" w:rsidR="00CA2E96" w:rsidRPr="006C1CFF" w:rsidRDefault="00CA2E96" w:rsidP="006C1CFF">
      <w:pPr>
        <w:ind w:firstLineChars="150" w:firstLine="542"/>
        <w:rPr>
          <w:rFonts w:ascii="仿宋_GB2312" w:eastAsia="仿宋_GB2312" w:hAnsi="仿宋"/>
          <w:b/>
          <w:spacing w:val="20"/>
          <w:sz w:val="32"/>
          <w:szCs w:val="32"/>
        </w:rPr>
      </w:pPr>
    </w:p>
    <w:p w14:paraId="2FA7B2C1" w14:textId="77777777" w:rsidR="00CA2E96" w:rsidRPr="006C1CFF" w:rsidRDefault="00F86CD5" w:rsidP="006C1CFF">
      <w:pPr>
        <w:ind w:firstLineChars="150" w:firstLine="542"/>
        <w:rPr>
          <w:rFonts w:ascii="仿宋_GB2312" w:eastAsia="仿宋_GB2312" w:hAnsi="仿宋"/>
          <w:b/>
          <w:spacing w:val="20"/>
          <w:sz w:val="32"/>
          <w:szCs w:val="32"/>
        </w:rPr>
      </w:pPr>
      <w:r w:rsidRPr="006C1CFF">
        <w:rPr>
          <w:rFonts w:ascii="仿宋_GB2312" w:eastAsia="仿宋_GB2312" w:hAnsi="仿宋" w:hint="eastAsia"/>
          <w:b/>
          <w:spacing w:val="20"/>
          <w:sz w:val="32"/>
          <w:szCs w:val="32"/>
        </w:rPr>
        <w:t>项目名称:</w:t>
      </w:r>
    </w:p>
    <w:p w14:paraId="4F8175CC" w14:textId="77777777" w:rsidR="00CA2E96" w:rsidRPr="006C1CFF" w:rsidRDefault="00F86CD5" w:rsidP="006C1CFF">
      <w:pPr>
        <w:ind w:firstLineChars="150" w:firstLine="542"/>
        <w:rPr>
          <w:rFonts w:ascii="仿宋_GB2312" w:eastAsia="仿宋_GB2312" w:hAnsi="仿宋"/>
          <w:b/>
          <w:spacing w:val="20"/>
          <w:sz w:val="32"/>
          <w:szCs w:val="32"/>
        </w:rPr>
      </w:pPr>
      <w:r w:rsidRPr="006C1CFF">
        <w:rPr>
          <w:rFonts w:ascii="仿宋_GB2312" w:eastAsia="仿宋_GB2312" w:hAnsi="仿宋" w:hint="eastAsia"/>
          <w:b/>
          <w:spacing w:val="20"/>
          <w:sz w:val="32"/>
          <w:szCs w:val="32"/>
        </w:rPr>
        <w:t>项目编号/包号：</w:t>
      </w:r>
    </w:p>
    <w:p w14:paraId="3490EB3A" w14:textId="77777777" w:rsidR="00CA2E96" w:rsidRPr="006C1CFF" w:rsidRDefault="00CA2E96" w:rsidP="006C1CFF">
      <w:pPr>
        <w:ind w:firstLineChars="150" w:firstLine="542"/>
        <w:rPr>
          <w:rFonts w:ascii="仿宋_GB2312" w:eastAsia="仿宋_GB2312" w:hAnsi="仿宋"/>
          <w:b/>
          <w:spacing w:val="20"/>
          <w:sz w:val="32"/>
          <w:szCs w:val="32"/>
        </w:rPr>
      </w:pPr>
    </w:p>
    <w:p w14:paraId="369CDAED" w14:textId="77777777" w:rsidR="00CA2E96" w:rsidRPr="006C1CFF" w:rsidRDefault="00CA2E96" w:rsidP="006C1CFF">
      <w:pPr>
        <w:ind w:firstLineChars="150" w:firstLine="542"/>
        <w:rPr>
          <w:rFonts w:ascii="仿宋_GB2312" w:eastAsia="仿宋_GB2312" w:hAnsi="仿宋"/>
          <w:b/>
          <w:spacing w:val="20"/>
          <w:sz w:val="32"/>
          <w:szCs w:val="32"/>
        </w:rPr>
      </w:pPr>
    </w:p>
    <w:p w14:paraId="3A877B2F" w14:textId="77777777" w:rsidR="00CA2E96" w:rsidRPr="006C1CFF" w:rsidRDefault="00CA2E96">
      <w:pPr>
        <w:jc w:val="center"/>
        <w:rPr>
          <w:rFonts w:ascii="仿宋_GB2312" w:eastAsia="仿宋_GB2312" w:hAnsi="仿宋"/>
          <w:b/>
          <w:sz w:val="32"/>
          <w:szCs w:val="32"/>
        </w:rPr>
      </w:pPr>
    </w:p>
    <w:p w14:paraId="7A8D7FAE" w14:textId="77777777" w:rsidR="00CA2E96" w:rsidRPr="006C1CFF" w:rsidRDefault="00CA2E96">
      <w:pPr>
        <w:jc w:val="center"/>
        <w:rPr>
          <w:rFonts w:ascii="仿宋_GB2312" w:eastAsia="仿宋_GB2312" w:hAnsi="仿宋"/>
          <w:b/>
          <w:sz w:val="32"/>
          <w:szCs w:val="32"/>
        </w:rPr>
      </w:pPr>
    </w:p>
    <w:p w14:paraId="21682C9A" w14:textId="77777777" w:rsidR="00CA2E96" w:rsidRPr="006C1CFF" w:rsidRDefault="00CA2E96">
      <w:pPr>
        <w:jc w:val="center"/>
        <w:rPr>
          <w:rFonts w:ascii="仿宋_GB2312" w:eastAsia="仿宋_GB2312" w:hAnsi="仿宋"/>
          <w:b/>
          <w:sz w:val="32"/>
          <w:szCs w:val="32"/>
        </w:rPr>
      </w:pPr>
    </w:p>
    <w:p w14:paraId="3483C31F" w14:textId="77777777" w:rsidR="00CA2E96" w:rsidRPr="006C1CFF" w:rsidRDefault="00CA2E96">
      <w:pPr>
        <w:jc w:val="center"/>
        <w:rPr>
          <w:rFonts w:ascii="仿宋_GB2312" w:eastAsia="仿宋_GB2312" w:hAnsi="仿宋"/>
          <w:b/>
          <w:spacing w:val="20"/>
          <w:sz w:val="32"/>
          <w:szCs w:val="32"/>
        </w:rPr>
      </w:pPr>
    </w:p>
    <w:p w14:paraId="3DE1586D" w14:textId="77777777" w:rsidR="00CA2E96" w:rsidRPr="006C1CFF" w:rsidRDefault="00CA2E96">
      <w:pPr>
        <w:jc w:val="center"/>
        <w:rPr>
          <w:rFonts w:ascii="仿宋_GB2312" w:eastAsia="仿宋_GB2312" w:hAnsi="仿宋"/>
          <w:b/>
          <w:spacing w:val="20"/>
          <w:sz w:val="32"/>
          <w:szCs w:val="32"/>
        </w:rPr>
      </w:pPr>
    </w:p>
    <w:p w14:paraId="090A111D" w14:textId="77777777" w:rsidR="00CA2E96" w:rsidRPr="006C1CFF" w:rsidRDefault="00CA2E96">
      <w:pPr>
        <w:jc w:val="center"/>
        <w:rPr>
          <w:rFonts w:ascii="仿宋_GB2312" w:eastAsia="仿宋_GB2312" w:hAnsi="仿宋"/>
          <w:b/>
          <w:spacing w:val="20"/>
          <w:sz w:val="32"/>
          <w:szCs w:val="32"/>
        </w:rPr>
      </w:pPr>
    </w:p>
    <w:p w14:paraId="623F2BE6" w14:textId="77777777" w:rsidR="00CA2E96" w:rsidRPr="006C1CFF" w:rsidRDefault="00F86CD5" w:rsidP="006C1CFF">
      <w:pPr>
        <w:spacing w:line="360" w:lineRule="auto"/>
        <w:ind w:firstLineChars="400" w:firstLine="1445"/>
        <w:jc w:val="left"/>
        <w:rPr>
          <w:rFonts w:ascii="仿宋_GB2312" w:eastAsia="仿宋_GB2312" w:hAnsi="仿宋"/>
          <w:b/>
          <w:spacing w:val="20"/>
          <w:sz w:val="32"/>
          <w:szCs w:val="32"/>
        </w:rPr>
      </w:pPr>
      <w:r w:rsidRPr="006C1CFF">
        <w:rPr>
          <w:rFonts w:ascii="仿宋_GB2312" w:eastAsia="仿宋_GB2312" w:hAnsi="仿宋" w:hint="eastAsia"/>
          <w:b/>
          <w:spacing w:val="20"/>
          <w:sz w:val="32"/>
          <w:szCs w:val="32"/>
        </w:rPr>
        <w:t>投标人名称：</w:t>
      </w:r>
    </w:p>
    <w:p w14:paraId="2C83F065" w14:textId="77777777" w:rsidR="00CA2E96" w:rsidRPr="006C1CFF" w:rsidRDefault="00CA2E96">
      <w:pPr>
        <w:jc w:val="center"/>
        <w:rPr>
          <w:rFonts w:ascii="仿宋_GB2312" w:eastAsia="仿宋_GB2312" w:hAnsi="仿宋"/>
          <w:b/>
          <w:sz w:val="32"/>
          <w:szCs w:val="32"/>
        </w:rPr>
      </w:pPr>
    </w:p>
    <w:p w14:paraId="5CAA245D" w14:textId="77777777" w:rsidR="00CA2E96" w:rsidRPr="006C1CFF" w:rsidRDefault="00F86CD5">
      <w:pPr>
        <w:rPr>
          <w:rFonts w:ascii="仿宋_GB2312" w:eastAsia="仿宋_GB2312" w:hAnsi="仿宋"/>
          <w:b/>
          <w:sz w:val="22"/>
        </w:rPr>
      </w:pPr>
      <w:r w:rsidRPr="006C1CFF">
        <w:rPr>
          <w:rFonts w:ascii="仿宋_GB2312" w:eastAsia="仿宋_GB2312" w:hAnsi="仿宋" w:hint="eastAsia"/>
          <w:b/>
          <w:spacing w:val="20"/>
          <w:sz w:val="32"/>
          <w:szCs w:val="32"/>
        </w:rPr>
        <w:br w:type="page"/>
      </w:r>
    </w:p>
    <w:p w14:paraId="0641DD2E" w14:textId="77777777" w:rsidR="00CA2E96" w:rsidRPr="006C1CFF" w:rsidRDefault="00F86CD5">
      <w:pPr>
        <w:spacing w:line="360" w:lineRule="auto"/>
        <w:outlineLvl w:val="2"/>
        <w:rPr>
          <w:rFonts w:ascii="仿宋_GB2312" w:eastAsia="仿宋_GB2312" w:hAnsi="仿宋"/>
          <w:color w:val="000000"/>
          <w:sz w:val="28"/>
          <w:szCs w:val="20"/>
        </w:rPr>
      </w:pPr>
      <w:r w:rsidRPr="006C1CFF">
        <w:rPr>
          <w:rFonts w:ascii="仿宋_GB2312" w:eastAsia="仿宋_GB2312" w:hAnsi="仿宋" w:hint="eastAsia"/>
          <w:color w:val="000000"/>
          <w:sz w:val="28"/>
          <w:szCs w:val="20"/>
        </w:rPr>
        <w:lastRenderedPageBreak/>
        <w:t xml:space="preserve">1 </w:t>
      </w:r>
      <w:r w:rsidRPr="006C1CFF">
        <w:rPr>
          <w:rFonts w:ascii="仿宋_GB2312" w:eastAsia="仿宋_GB2312" w:hAnsi="仿宋" w:hint="eastAsia"/>
          <w:sz w:val="28"/>
        </w:rPr>
        <w:t>满足《中华人民共和国政府采购法》第二十二条规定及法律法规的其他规定</w:t>
      </w:r>
    </w:p>
    <w:p w14:paraId="27CED593" w14:textId="77777777" w:rsidR="00CA2E96" w:rsidRPr="006C1CFF" w:rsidRDefault="00F86CD5">
      <w:pPr>
        <w:spacing w:line="360" w:lineRule="auto"/>
        <w:outlineLvl w:val="2"/>
        <w:rPr>
          <w:rFonts w:ascii="仿宋_GB2312" w:eastAsia="仿宋_GB2312" w:hAnsi="仿宋"/>
          <w:color w:val="000000"/>
          <w:sz w:val="28"/>
          <w:szCs w:val="20"/>
        </w:rPr>
      </w:pPr>
      <w:r w:rsidRPr="006C1CFF">
        <w:rPr>
          <w:rFonts w:ascii="仿宋_GB2312" w:eastAsia="仿宋_GB2312" w:hAnsi="仿宋" w:hint="eastAsia"/>
          <w:color w:val="000000"/>
          <w:sz w:val="28"/>
          <w:szCs w:val="20"/>
        </w:rPr>
        <w:t>1-1营业执照等证明文件</w:t>
      </w:r>
    </w:p>
    <w:p w14:paraId="44E43428" w14:textId="77777777" w:rsidR="00CA2E96" w:rsidRPr="006C1CFF" w:rsidRDefault="00CA2E96">
      <w:pPr>
        <w:tabs>
          <w:tab w:val="left" w:pos="1080"/>
        </w:tabs>
        <w:snapToGrid w:val="0"/>
        <w:rPr>
          <w:rFonts w:ascii="仿宋_GB2312" w:eastAsia="仿宋_GB2312" w:hAnsi="仿宋"/>
          <w:sz w:val="24"/>
        </w:rPr>
      </w:pPr>
    </w:p>
    <w:p w14:paraId="01B1AE83" w14:textId="77777777" w:rsidR="00CA2E96" w:rsidRPr="006C1CFF" w:rsidRDefault="00F86CD5">
      <w:pPr>
        <w:widowControl/>
        <w:jc w:val="left"/>
        <w:rPr>
          <w:rFonts w:ascii="仿宋_GB2312" w:eastAsia="仿宋_GB2312" w:hAnsi="仿宋"/>
          <w:color w:val="000000"/>
          <w:sz w:val="24"/>
          <w:szCs w:val="20"/>
        </w:rPr>
      </w:pPr>
      <w:r w:rsidRPr="006C1CFF">
        <w:rPr>
          <w:rFonts w:ascii="仿宋_GB2312" w:eastAsia="仿宋_GB2312" w:hAnsi="仿宋" w:hint="eastAsia"/>
          <w:color w:val="000000"/>
          <w:sz w:val="24"/>
        </w:rPr>
        <w:br w:type="page"/>
      </w:r>
    </w:p>
    <w:p w14:paraId="1880921D" w14:textId="77777777" w:rsidR="00CA2E96" w:rsidRPr="006C1CFF" w:rsidRDefault="00F86CD5">
      <w:pPr>
        <w:pStyle w:val="30"/>
        <w:keepNext w:val="0"/>
        <w:keepLines w:val="0"/>
        <w:spacing w:after="0"/>
        <w:rPr>
          <w:rFonts w:ascii="仿宋_GB2312" w:eastAsia="仿宋_GB2312" w:hAnsi="仿宋"/>
          <w:b w:val="0"/>
          <w:bCs/>
          <w:color w:val="000000"/>
          <w:sz w:val="28"/>
          <w:szCs w:val="28"/>
          <w:u w:val="none"/>
        </w:rPr>
      </w:pPr>
      <w:r w:rsidRPr="006C1CFF">
        <w:rPr>
          <w:rFonts w:ascii="仿宋_GB2312" w:eastAsia="仿宋_GB2312" w:hAnsi="仿宋" w:hint="eastAsia"/>
          <w:b w:val="0"/>
          <w:color w:val="000000"/>
          <w:sz w:val="28"/>
          <w:szCs w:val="28"/>
          <w:u w:val="none"/>
        </w:rPr>
        <w:lastRenderedPageBreak/>
        <w:t>1-2 投标人资格声明书（实质性格式）</w:t>
      </w:r>
    </w:p>
    <w:p w14:paraId="177210B2" w14:textId="77777777" w:rsidR="00CA2E96" w:rsidRPr="006C1CFF" w:rsidRDefault="00CA2E96">
      <w:pPr>
        <w:jc w:val="center"/>
        <w:rPr>
          <w:rFonts w:ascii="仿宋_GB2312" w:eastAsia="仿宋_GB2312" w:hAnsi="仿宋"/>
          <w:b/>
          <w:color w:val="000000"/>
          <w:sz w:val="28"/>
          <w:szCs w:val="28"/>
        </w:rPr>
      </w:pPr>
    </w:p>
    <w:p w14:paraId="0DF742F3" w14:textId="77777777" w:rsidR="00CA2E96" w:rsidRPr="006C1CFF" w:rsidRDefault="00F86CD5">
      <w:pPr>
        <w:jc w:val="center"/>
        <w:rPr>
          <w:rFonts w:ascii="仿宋_GB2312" w:eastAsia="仿宋_GB2312" w:hAnsi="仿宋"/>
          <w:b/>
          <w:color w:val="000000"/>
          <w:sz w:val="28"/>
          <w:szCs w:val="28"/>
        </w:rPr>
      </w:pPr>
      <w:r w:rsidRPr="006C1CFF">
        <w:rPr>
          <w:rFonts w:ascii="仿宋_GB2312" w:eastAsia="仿宋_GB2312" w:hAnsi="仿宋" w:hint="eastAsia"/>
          <w:b/>
          <w:color w:val="000000"/>
          <w:sz w:val="28"/>
          <w:szCs w:val="28"/>
        </w:rPr>
        <w:t>投标人资格声明书</w:t>
      </w:r>
    </w:p>
    <w:p w14:paraId="61D0264A" w14:textId="77777777" w:rsidR="00CA2E96" w:rsidRPr="006C1CFF" w:rsidRDefault="00CA2E96">
      <w:pPr>
        <w:tabs>
          <w:tab w:val="left" w:pos="5580"/>
        </w:tabs>
        <w:spacing w:line="360" w:lineRule="auto"/>
        <w:rPr>
          <w:rFonts w:ascii="仿宋_GB2312" w:eastAsia="仿宋_GB2312" w:hAnsi="仿宋"/>
          <w:sz w:val="28"/>
          <w:szCs w:val="28"/>
        </w:rPr>
      </w:pPr>
    </w:p>
    <w:p w14:paraId="0959BFB3" w14:textId="77777777" w:rsidR="00CA2E96" w:rsidRPr="006C1CFF" w:rsidRDefault="00F86CD5">
      <w:pPr>
        <w:tabs>
          <w:tab w:val="left" w:pos="5580"/>
        </w:tabs>
        <w:spacing w:line="360" w:lineRule="auto"/>
        <w:rPr>
          <w:rFonts w:ascii="仿宋_GB2312" w:eastAsia="仿宋_GB2312" w:hAnsi="仿宋"/>
          <w:sz w:val="28"/>
          <w:szCs w:val="28"/>
        </w:rPr>
      </w:pPr>
      <w:r w:rsidRPr="006C1CFF">
        <w:rPr>
          <w:rFonts w:ascii="仿宋_GB2312" w:eastAsia="仿宋_GB2312" w:hAnsi="仿宋" w:hint="eastAsia"/>
          <w:sz w:val="28"/>
          <w:szCs w:val="28"/>
        </w:rPr>
        <w:t>致：</w:t>
      </w:r>
      <w:r w:rsidRPr="006C1CFF">
        <w:rPr>
          <w:rFonts w:ascii="仿宋_GB2312" w:eastAsia="仿宋_GB2312" w:hAnsi="仿宋" w:hint="eastAsia"/>
          <w:sz w:val="28"/>
          <w:szCs w:val="28"/>
          <w:u w:val="single"/>
        </w:rPr>
        <w:t>采购人或采购代理机构</w:t>
      </w:r>
    </w:p>
    <w:p w14:paraId="531BEF32" w14:textId="77777777" w:rsidR="00CA2E96" w:rsidRPr="006C1CFF" w:rsidRDefault="00F86CD5">
      <w:pPr>
        <w:spacing w:line="360" w:lineRule="auto"/>
        <w:ind w:firstLineChars="200" w:firstLine="560"/>
        <w:rPr>
          <w:rFonts w:ascii="仿宋_GB2312" w:eastAsia="仿宋_GB2312" w:hAnsi="仿宋"/>
          <w:sz w:val="28"/>
          <w:szCs w:val="28"/>
        </w:rPr>
      </w:pPr>
      <w:r w:rsidRPr="006C1CFF">
        <w:rPr>
          <w:rFonts w:ascii="仿宋_GB2312" w:eastAsia="仿宋_GB2312" w:hAnsi="仿宋" w:hint="eastAsia"/>
          <w:sz w:val="28"/>
          <w:szCs w:val="28"/>
        </w:rPr>
        <w:t>在参与本次项目投标中，我单位承诺：</w:t>
      </w:r>
    </w:p>
    <w:p w14:paraId="71B441B4" w14:textId="77777777" w:rsidR="00CA2E96" w:rsidRPr="006C1CFF" w:rsidRDefault="00F86CD5">
      <w:pPr>
        <w:numPr>
          <w:ilvl w:val="0"/>
          <w:numId w:val="14"/>
        </w:numPr>
        <w:spacing w:line="360" w:lineRule="auto"/>
        <w:ind w:left="1134"/>
        <w:rPr>
          <w:rFonts w:ascii="仿宋_GB2312" w:eastAsia="仿宋_GB2312" w:hAnsi="仿宋"/>
          <w:sz w:val="28"/>
          <w:szCs w:val="28"/>
        </w:rPr>
      </w:pPr>
      <w:r w:rsidRPr="006C1CFF">
        <w:rPr>
          <w:rFonts w:ascii="仿宋_GB2312" w:eastAsia="仿宋_GB2312" w:hAnsi="仿宋" w:hint="eastAsia"/>
          <w:sz w:val="28"/>
          <w:szCs w:val="28"/>
        </w:rPr>
        <w:t>具有良好的商业信誉和健全的财务会计制度；</w:t>
      </w:r>
    </w:p>
    <w:p w14:paraId="2B498FDA" w14:textId="77777777" w:rsidR="00CA2E96" w:rsidRPr="006C1CFF" w:rsidRDefault="00F86CD5">
      <w:pPr>
        <w:numPr>
          <w:ilvl w:val="0"/>
          <w:numId w:val="14"/>
        </w:numPr>
        <w:spacing w:line="360" w:lineRule="auto"/>
        <w:ind w:left="1134"/>
        <w:rPr>
          <w:rFonts w:ascii="仿宋_GB2312" w:eastAsia="仿宋_GB2312" w:hAnsi="仿宋"/>
          <w:sz w:val="28"/>
          <w:szCs w:val="28"/>
        </w:rPr>
      </w:pPr>
      <w:r w:rsidRPr="006C1CFF">
        <w:rPr>
          <w:rFonts w:ascii="仿宋_GB2312" w:eastAsia="仿宋_GB2312" w:hAnsi="仿宋" w:hint="eastAsia"/>
          <w:sz w:val="28"/>
          <w:szCs w:val="28"/>
        </w:rPr>
        <w:t>具有履行合同所必需的设备和专业技术能力；</w:t>
      </w:r>
    </w:p>
    <w:p w14:paraId="4020629B" w14:textId="77777777" w:rsidR="00CA2E96" w:rsidRPr="006C1CFF" w:rsidRDefault="00F86CD5">
      <w:pPr>
        <w:numPr>
          <w:ilvl w:val="0"/>
          <w:numId w:val="14"/>
        </w:numPr>
        <w:spacing w:line="360" w:lineRule="auto"/>
        <w:ind w:left="1134"/>
        <w:rPr>
          <w:rFonts w:ascii="仿宋_GB2312" w:eastAsia="仿宋_GB2312" w:hAnsi="仿宋"/>
          <w:sz w:val="28"/>
          <w:szCs w:val="28"/>
        </w:rPr>
      </w:pPr>
      <w:r w:rsidRPr="006C1CFF">
        <w:rPr>
          <w:rFonts w:ascii="仿宋_GB2312" w:eastAsia="仿宋_GB2312" w:hAnsi="仿宋" w:hint="eastAsia"/>
          <w:sz w:val="28"/>
          <w:szCs w:val="28"/>
        </w:rPr>
        <w:t>有依法缴纳税收和社会保障资金的良好记录；</w:t>
      </w:r>
    </w:p>
    <w:p w14:paraId="3573A7EE" w14:textId="77777777" w:rsidR="00CA2E96" w:rsidRPr="006C1CFF" w:rsidRDefault="00F86CD5">
      <w:pPr>
        <w:numPr>
          <w:ilvl w:val="0"/>
          <w:numId w:val="14"/>
        </w:numPr>
        <w:spacing w:line="360" w:lineRule="auto"/>
        <w:ind w:left="1134"/>
        <w:rPr>
          <w:rFonts w:ascii="仿宋_GB2312" w:eastAsia="仿宋_GB2312" w:hAnsi="仿宋"/>
          <w:sz w:val="28"/>
          <w:szCs w:val="28"/>
        </w:rPr>
      </w:pPr>
      <w:r w:rsidRPr="006C1CFF">
        <w:rPr>
          <w:rFonts w:ascii="仿宋_GB2312" w:eastAsia="仿宋_GB2312" w:hAnsi="仿宋" w:hint="eastAsia"/>
          <w:sz w:val="28"/>
          <w:szCs w:val="28"/>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30FE2436" w14:textId="77777777" w:rsidR="00CA2E96" w:rsidRPr="006C1CFF" w:rsidRDefault="00F86CD5">
      <w:pPr>
        <w:numPr>
          <w:ilvl w:val="0"/>
          <w:numId w:val="14"/>
        </w:numPr>
        <w:spacing w:line="360" w:lineRule="auto"/>
        <w:ind w:left="1134"/>
        <w:rPr>
          <w:rFonts w:ascii="仿宋_GB2312" w:eastAsia="仿宋_GB2312" w:hAnsi="仿宋"/>
          <w:sz w:val="28"/>
          <w:szCs w:val="28"/>
        </w:rPr>
      </w:pPr>
      <w:r w:rsidRPr="006C1CFF">
        <w:rPr>
          <w:rFonts w:ascii="仿宋_GB2312" w:eastAsia="仿宋_GB2312" w:hAnsi="仿宋" w:hint="eastAsia"/>
          <w:sz w:val="28"/>
          <w:szCs w:val="28"/>
        </w:rPr>
        <w:t>我单位不属于政府采购法律、行政法规规定的公益一类事业单位、或使用事业编制且由财政拨款保障的群团组织（仅适用于政府购买服务项目）；</w:t>
      </w:r>
    </w:p>
    <w:p w14:paraId="20C001C9" w14:textId="77777777" w:rsidR="00CA2E96" w:rsidRPr="006C1CFF" w:rsidRDefault="00F86CD5">
      <w:pPr>
        <w:numPr>
          <w:ilvl w:val="0"/>
          <w:numId w:val="14"/>
        </w:numPr>
        <w:spacing w:line="360" w:lineRule="auto"/>
        <w:ind w:left="1134"/>
        <w:rPr>
          <w:rFonts w:ascii="仿宋_GB2312" w:eastAsia="仿宋_GB2312" w:hAnsi="仿宋"/>
          <w:sz w:val="28"/>
          <w:szCs w:val="28"/>
        </w:rPr>
      </w:pPr>
      <w:r w:rsidRPr="006C1CFF">
        <w:rPr>
          <w:rFonts w:ascii="仿宋_GB2312" w:eastAsia="仿宋_GB2312" w:hAnsi="仿宋" w:hint="eastAsia"/>
          <w:sz w:val="28"/>
          <w:szCs w:val="28"/>
        </w:rPr>
        <w:t>我单位不存在为采购项目提供整体设计、规范编制或者项目管理、监理、检测等服务后，再参加该采购项目的其他采购活动的情形（单一来源采购项目除外）；</w:t>
      </w:r>
    </w:p>
    <w:p w14:paraId="01115184" w14:textId="77777777" w:rsidR="00CA2E96" w:rsidRPr="006C1CFF" w:rsidRDefault="00F86CD5">
      <w:pPr>
        <w:numPr>
          <w:ilvl w:val="0"/>
          <w:numId w:val="14"/>
        </w:numPr>
        <w:spacing w:line="360" w:lineRule="auto"/>
        <w:ind w:left="1134"/>
        <w:rPr>
          <w:rFonts w:ascii="仿宋_GB2312" w:eastAsia="仿宋_GB2312" w:hAnsi="仿宋"/>
          <w:sz w:val="28"/>
          <w:szCs w:val="28"/>
        </w:rPr>
      </w:pPr>
      <w:r w:rsidRPr="006C1CFF">
        <w:rPr>
          <w:rFonts w:ascii="仿宋_GB2312" w:eastAsia="仿宋_GB2312" w:hAnsi="仿宋" w:hint="eastAsia"/>
          <w:sz w:val="28"/>
          <w:szCs w:val="28"/>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
        <w:gridCol w:w="4574"/>
        <w:gridCol w:w="2976"/>
      </w:tblGrid>
      <w:tr w:rsidR="00150654" w:rsidRPr="006C1CFF" w14:paraId="43CF5C04" w14:textId="77777777">
        <w:trPr>
          <w:trHeight w:val="430"/>
          <w:jc w:val="center"/>
        </w:trPr>
        <w:tc>
          <w:tcPr>
            <w:tcW w:w="950" w:type="dxa"/>
            <w:vAlign w:val="center"/>
          </w:tcPr>
          <w:p w14:paraId="1070F219"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序号</w:t>
            </w:r>
          </w:p>
        </w:tc>
        <w:tc>
          <w:tcPr>
            <w:tcW w:w="4574" w:type="dxa"/>
            <w:vAlign w:val="center"/>
          </w:tcPr>
          <w:p w14:paraId="580464F3"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单位名称</w:t>
            </w:r>
          </w:p>
        </w:tc>
        <w:tc>
          <w:tcPr>
            <w:tcW w:w="2976" w:type="dxa"/>
            <w:vAlign w:val="center"/>
          </w:tcPr>
          <w:p w14:paraId="3BA1A8A3"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相互关系</w:t>
            </w:r>
          </w:p>
        </w:tc>
      </w:tr>
      <w:tr w:rsidR="00150654" w:rsidRPr="006C1CFF" w14:paraId="18D405F7" w14:textId="77777777">
        <w:trPr>
          <w:trHeight w:val="430"/>
          <w:jc w:val="center"/>
        </w:trPr>
        <w:tc>
          <w:tcPr>
            <w:tcW w:w="950" w:type="dxa"/>
            <w:vAlign w:val="center"/>
          </w:tcPr>
          <w:p w14:paraId="0509E763"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1</w:t>
            </w:r>
          </w:p>
        </w:tc>
        <w:tc>
          <w:tcPr>
            <w:tcW w:w="4574" w:type="dxa"/>
            <w:vAlign w:val="center"/>
          </w:tcPr>
          <w:p w14:paraId="67FE83F3" w14:textId="77777777" w:rsidR="00CA2E96" w:rsidRPr="006C1CFF" w:rsidRDefault="00CA2E96">
            <w:pPr>
              <w:jc w:val="center"/>
              <w:rPr>
                <w:rFonts w:ascii="仿宋_GB2312" w:eastAsia="仿宋_GB2312" w:hAnsi="仿宋"/>
                <w:sz w:val="28"/>
                <w:szCs w:val="28"/>
              </w:rPr>
            </w:pPr>
          </w:p>
        </w:tc>
        <w:tc>
          <w:tcPr>
            <w:tcW w:w="2976" w:type="dxa"/>
            <w:vAlign w:val="center"/>
          </w:tcPr>
          <w:p w14:paraId="2A18E9F4" w14:textId="77777777" w:rsidR="00CA2E96" w:rsidRPr="006C1CFF" w:rsidRDefault="00CA2E96">
            <w:pPr>
              <w:jc w:val="center"/>
              <w:rPr>
                <w:rFonts w:ascii="仿宋_GB2312" w:eastAsia="仿宋_GB2312" w:hAnsi="仿宋"/>
                <w:sz w:val="28"/>
                <w:szCs w:val="28"/>
              </w:rPr>
            </w:pPr>
          </w:p>
        </w:tc>
      </w:tr>
      <w:tr w:rsidR="00150654" w:rsidRPr="006C1CFF" w14:paraId="22C49741" w14:textId="77777777">
        <w:trPr>
          <w:trHeight w:val="430"/>
          <w:jc w:val="center"/>
        </w:trPr>
        <w:tc>
          <w:tcPr>
            <w:tcW w:w="950" w:type="dxa"/>
            <w:vAlign w:val="center"/>
          </w:tcPr>
          <w:p w14:paraId="18F5A3C8"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2</w:t>
            </w:r>
          </w:p>
        </w:tc>
        <w:tc>
          <w:tcPr>
            <w:tcW w:w="4574" w:type="dxa"/>
            <w:vAlign w:val="center"/>
          </w:tcPr>
          <w:p w14:paraId="2298FB56" w14:textId="77777777" w:rsidR="00CA2E96" w:rsidRPr="006C1CFF" w:rsidRDefault="00CA2E96">
            <w:pPr>
              <w:jc w:val="center"/>
              <w:rPr>
                <w:rFonts w:ascii="仿宋_GB2312" w:eastAsia="仿宋_GB2312" w:hAnsi="仿宋"/>
                <w:sz w:val="28"/>
                <w:szCs w:val="28"/>
              </w:rPr>
            </w:pPr>
          </w:p>
        </w:tc>
        <w:tc>
          <w:tcPr>
            <w:tcW w:w="2976" w:type="dxa"/>
            <w:vAlign w:val="center"/>
          </w:tcPr>
          <w:p w14:paraId="61EED740" w14:textId="77777777" w:rsidR="00CA2E96" w:rsidRPr="006C1CFF" w:rsidRDefault="00CA2E96">
            <w:pPr>
              <w:jc w:val="center"/>
              <w:rPr>
                <w:rFonts w:ascii="仿宋_GB2312" w:eastAsia="仿宋_GB2312" w:hAnsi="仿宋"/>
                <w:sz w:val="28"/>
                <w:szCs w:val="28"/>
              </w:rPr>
            </w:pPr>
          </w:p>
        </w:tc>
      </w:tr>
      <w:tr w:rsidR="00150654" w:rsidRPr="006C1CFF" w14:paraId="292B0833" w14:textId="77777777">
        <w:trPr>
          <w:trHeight w:val="430"/>
          <w:jc w:val="center"/>
        </w:trPr>
        <w:tc>
          <w:tcPr>
            <w:tcW w:w="950" w:type="dxa"/>
            <w:vAlign w:val="center"/>
          </w:tcPr>
          <w:p w14:paraId="6AEB6CC1" w14:textId="77777777" w:rsidR="00CA2E96" w:rsidRPr="006C1CFF" w:rsidRDefault="00F86CD5">
            <w:pPr>
              <w:jc w:val="center"/>
              <w:rPr>
                <w:rFonts w:ascii="仿宋_GB2312" w:eastAsia="仿宋_GB2312" w:hAnsi="仿宋"/>
                <w:sz w:val="28"/>
                <w:szCs w:val="28"/>
              </w:rPr>
            </w:pPr>
            <w:r w:rsidRPr="006C1CFF">
              <w:rPr>
                <w:rFonts w:ascii="仿宋_GB2312" w:eastAsia="仿宋_GB2312" w:hAnsi="仿宋" w:hint="eastAsia"/>
                <w:sz w:val="28"/>
                <w:szCs w:val="28"/>
              </w:rPr>
              <w:t>…</w:t>
            </w:r>
          </w:p>
        </w:tc>
        <w:tc>
          <w:tcPr>
            <w:tcW w:w="4574" w:type="dxa"/>
            <w:vAlign w:val="center"/>
          </w:tcPr>
          <w:p w14:paraId="64B827A4" w14:textId="77777777" w:rsidR="00CA2E96" w:rsidRPr="006C1CFF" w:rsidRDefault="00CA2E96">
            <w:pPr>
              <w:jc w:val="center"/>
              <w:rPr>
                <w:rFonts w:ascii="仿宋_GB2312" w:eastAsia="仿宋_GB2312" w:hAnsi="仿宋"/>
                <w:sz w:val="28"/>
                <w:szCs w:val="28"/>
              </w:rPr>
            </w:pPr>
          </w:p>
        </w:tc>
        <w:tc>
          <w:tcPr>
            <w:tcW w:w="2976" w:type="dxa"/>
            <w:vAlign w:val="center"/>
          </w:tcPr>
          <w:p w14:paraId="07D59E6A" w14:textId="77777777" w:rsidR="00CA2E96" w:rsidRPr="006C1CFF" w:rsidRDefault="00CA2E96">
            <w:pPr>
              <w:jc w:val="center"/>
              <w:rPr>
                <w:rFonts w:ascii="仿宋_GB2312" w:eastAsia="仿宋_GB2312" w:hAnsi="仿宋"/>
                <w:sz w:val="28"/>
                <w:szCs w:val="28"/>
              </w:rPr>
            </w:pPr>
          </w:p>
        </w:tc>
      </w:tr>
    </w:tbl>
    <w:p w14:paraId="72E64F23" w14:textId="77777777" w:rsidR="00CA2E96" w:rsidRPr="006C1CFF" w:rsidRDefault="00CA2E96">
      <w:pPr>
        <w:rPr>
          <w:rFonts w:ascii="仿宋_GB2312" w:eastAsia="仿宋_GB2312" w:hAnsi="仿宋"/>
          <w:sz w:val="28"/>
          <w:szCs w:val="28"/>
        </w:rPr>
      </w:pPr>
    </w:p>
    <w:p w14:paraId="0876DDEA" w14:textId="77777777" w:rsidR="00CA2E96" w:rsidRPr="006C1CFF" w:rsidRDefault="00F86CD5">
      <w:pPr>
        <w:ind w:firstLineChars="200" w:firstLine="560"/>
        <w:rPr>
          <w:rFonts w:ascii="仿宋_GB2312" w:eastAsia="仿宋_GB2312" w:hAnsi="仿宋"/>
          <w:sz w:val="28"/>
          <w:szCs w:val="28"/>
        </w:rPr>
      </w:pPr>
      <w:r w:rsidRPr="006C1CFF">
        <w:rPr>
          <w:rFonts w:ascii="仿宋_GB2312" w:eastAsia="仿宋_GB2312" w:hAnsi="仿宋" w:hint="eastAsia"/>
          <w:sz w:val="28"/>
          <w:szCs w:val="28"/>
        </w:rPr>
        <w:lastRenderedPageBreak/>
        <w:t>上述声明真实有效，否则我方负全部责任。</w:t>
      </w:r>
    </w:p>
    <w:p w14:paraId="532C1892" w14:textId="77777777" w:rsidR="00CA2E96" w:rsidRPr="006C1CFF" w:rsidRDefault="00CA2E96">
      <w:pPr>
        <w:spacing w:line="360" w:lineRule="auto"/>
        <w:rPr>
          <w:rFonts w:ascii="仿宋_GB2312" w:eastAsia="仿宋_GB2312" w:hAnsi="仿宋"/>
          <w:sz w:val="28"/>
          <w:szCs w:val="28"/>
        </w:rPr>
      </w:pPr>
    </w:p>
    <w:p w14:paraId="5DB78C94" w14:textId="77777777" w:rsidR="00CA2E96" w:rsidRPr="006C1CFF" w:rsidRDefault="00F86CD5">
      <w:pPr>
        <w:autoSpaceDE w:val="0"/>
        <w:autoSpaceDN w:val="0"/>
        <w:adjustRightInd w:val="0"/>
        <w:snapToGrid w:val="0"/>
        <w:spacing w:before="25" w:line="360" w:lineRule="auto"/>
        <w:jc w:val="right"/>
        <w:rPr>
          <w:rFonts w:ascii="仿宋_GB2312" w:eastAsia="仿宋_GB2312" w:hAnsi="仿宋"/>
          <w:color w:val="000000"/>
          <w:sz w:val="28"/>
          <w:szCs w:val="28"/>
          <w:lang w:val="zh-CN"/>
        </w:rPr>
      </w:pPr>
      <w:r w:rsidRPr="006C1CFF">
        <w:rPr>
          <w:rFonts w:ascii="仿宋_GB2312" w:eastAsia="仿宋_GB2312" w:hAnsi="仿宋" w:hint="eastAsia"/>
          <w:color w:val="000000"/>
          <w:sz w:val="28"/>
          <w:szCs w:val="28"/>
        </w:rPr>
        <w:t>投标人名称（加盖公章）</w:t>
      </w:r>
      <w:r w:rsidRPr="006C1CFF">
        <w:rPr>
          <w:rFonts w:ascii="仿宋_GB2312" w:eastAsia="仿宋_GB2312" w:hAnsi="仿宋" w:hint="eastAsia"/>
          <w:color w:val="000000"/>
          <w:sz w:val="28"/>
          <w:szCs w:val="28"/>
          <w:lang w:val="zh-CN"/>
        </w:rPr>
        <w:t>：____________</w:t>
      </w:r>
    </w:p>
    <w:p w14:paraId="6598E70D" w14:textId="77777777" w:rsidR="00CA2E96" w:rsidRPr="006C1CFF" w:rsidRDefault="00F86CD5">
      <w:pPr>
        <w:spacing w:line="360" w:lineRule="auto"/>
        <w:ind w:right="360" w:firstLine="480"/>
        <w:jc w:val="right"/>
        <w:rPr>
          <w:rFonts w:ascii="仿宋_GB2312" w:eastAsia="仿宋_GB2312" w:hAnsi="仿宋"/>
          <w:sz w:val="28"/>
          <w:szCs w:val="28"/>
        </w:rPr>
      </w:pPr>
      <w:r w:rsidRPr="006C1CFF">
        <w:rPr>
          <w:rFonts w:ascii="仿宋_GB2312" w:eastAsia="仿宋_GB2312" w:hAnsi="仿宋" w:hint="eastAsia"/>
          <w:color w:val="000000"/>
          <w:sz w:val="28"/>
          <w:szCs w:val="28"/>
        </w:rPr>
        <w:t xml:space="preserve">日期：_____年______月______日   </w:t>
      </w:r>
    </w:p>
    <w:p w14:paraId="35E4BD08" w14:textId="77777777" w:rsidR="00CA2E96" w:rsidRPr="006C1CFF" w:rsidRDefault="00CA2E96">
      <w:pPr>
        <w:spacing w:line="360" w:lineRule="auto"/>
        <w:rPr>
          <w:rFonts w:ascii="仿宋_GB2312" w:eastAsia="仿宋_GB2312" w:hAnsi="仿宋"/>
          <w:sz w:val="28"/>
          <w:szCs w:val="28"/>
        </w:rPr>
      </w:pPr>
    </w:p>
    <w:p w14:paraId="2334B78C" w14:textId="77777777" w:rsidR="00CA2E96" w:rsidRPr="006C1CFF" w:rsidRDefault="00CA2E96">
      <w:pPr>
        <w:spacing w:line="360" w:lineRule="auto"/>
        <w:rPr>
          <w:rFonts w:ascii="仿宋_GB2312" w:eastAsia="仿宋_GB2312" w:hAnsi="仿宋"/>
          <w:sz w:val="28"/>
          <w:szCs w:val="28"/>
        </w:rPr>
      </w:pPr>
    </w:p>
    <w:p w14:paraId="38722EF5" w14:textId="77777777" w:rsidR="00CA2E96" w:rsidRPr="006C1CFF" w:rsidRDefault="00F86CD5">
      <w:pPr>
        <w:spacing w:line="360" w:lineRule="auto"/>
        <w:rPr>
          <w:rFonts w:ascii="仿宋_GB2312" w:eastAsia="仿宋_GB2312" w:hAnsi="仿宋"/>
          <w:sz w:val="28"/>
          <w:szCs w:val="28"/>
        </w:rPr>
      </w:pPr>
      <w:r w:rsidRPr="006C1CFF">
        <w:rPr>
          <w:rFonts w:ascii="仿宋_GB2312" w:eastAsia="仿宋_GB2312" w:hAnsi="仿宋" w:hint="eastAsia"/>
          <w:sz w:val="28"/>
          <w:szCs w:val="28"/>
        </w:rPr>
        <w:t>说明：供应商承诺不实的，依据《政府采购法》第七十七条“提供虚假材料谋取中标、成交的”有关规定予以处理。</w:t>
      </w:r>
    </w:p>
    <w:p w14:paraId="0F803038" w14:textId="77777777" w:rsidR="00236D47" w:rsidRPr="006C1CFF" w:rsidRDefault="00236D47">
      <w:pPr>
        <w:spacing w:line="360" w:lineRule="auto"/>
        <w:rPr>
          <w:rFonts w:ascii="仿宋_GB2312" w:eastAsia="仿宋_GB2312" w:hAnsi="仿宋"/>
          <w:sz w:val="28"/>
          <w:szCs w:val="28"/>
        </w:rPr>
      </w:pPr>
    </w:p>
    <w:p w14:paraId="43C68532" w14:textId="77777777" w:rsidR="00236D47" w:rsidRPr="006C1CFF" w:rsidRDefault="00236D47">
      <w:pPr>
        <w:spacing w:line="360" w:lineRule="auto"/>
        <w:rPr>
          <w:rFonts w:ascii="仿宋_GB2312" w:eastAsia="仿宋_GB2312" w:hAnsi="仿宋"/>
          <w:sz w:val="28"/>
          <w:szCs w:val="28"/>
        </w:rPr>
      </w:pPr>
    </w:p>
    <w:p w14:paraId="31F0B97D" w14:textId="77777777" w:rsidR="00236D47" w:rsidRPr="006C1CFF" w:rsidRDefault="00236D47">
      <w:pPr>
        <w:spacing w:line="360" w:lineRule="auto"/>
        <w:rPr>
          <w:rFonts w:ascii="仿宋_GB2312" w:eastAsia="仿宋_GB2312" w:hAnsi="仿宋"/>
          <w:sz w:val="28"/>
          <w:szCs w:val="28"/>
        </w:rPr>
      </w:pPr>
    </w:p>
    <w:p w14:paraId="7B08C095" w14:textId="77777777" w:rsidR="00236D47" w:rsidRPr="006C1CFF" w:rsidRDefault="00F86CD5" w:rsidP="00236D47">
      <w:pPr>
        <w:pageBreakBefore/>
        <w:spacing w:line="360" w:lineRule="auto"/>
        <w:rPr>
          <w:rFonts w:ascii="仿宋_GB2312" w:eastAsia="仿宋_GB2312" w:hAnsi="仿宋"/>
          <w:sz w:val="28"/>
          <w:szCs w:val="28"/>
        </w:rPr>
      </w:pPr>
      <w:r w:rsidRPr="006C1CFF">
        <w:rPr>
          <w:rFonts w:ascii="仿宋_GB2312" w:eastAsia="仿宋_GB2312" w:hAnsi="仿宋" w:hint="eastAsia"/>
          <w:sz w:val="28"/>
          <w:szCs w:val="28"/>
        </w:rPr>
        <w:lastRenderedPageBreak/>
        <w:t>2 落实政府采购政策需满足的资格要求</w:t>
      </w:r>
    </w:p>
    <w:p w14:paraId="19D0FB9C" w14:textId="77777777" w:rsidR="00236D47" w:rsidRPr="006C1CFF" w:rsidRDefault="00F86CD5" w:rsidP="00236D47">
      <w:pPr>
        <w:spacing w:line="360" w:lineRule="auto"/>
        <w:rPr>
          <w:rFonts w:ascii="仿宋_GB2312" w:eastAsia="仿宋_GB2312" w:hAnsi="仿宋"/>
          <w:sz w:val="28"/>
          <w:szCs w:val="28"/>
        </w:rPr>
      </w:pPr>
      <w:r w:rsidRPr="006C1CFF">
        <w:rPr>
          <w:rFonts w:ascii="仿宋_GB2312" w:eastAsia="仿宋_GB2312" w:hAnsi="仿宋" w:hint="eastAsia"/>
          <w:sz w:val="28"/>
          <w:szCs w:val="28"/>
        </w:rPr>
        <w:t>2-1中小企业声明函</w:t>
      </w:r>
    </w:p>
    <w:p w14:paraId="01513D4F" w14:textId="77777777" w:rsidR="00236D47" w:rsidRPr="006C1CFF" w:rsidRDefault="00F86CD5" w:rsidP="00236D47">
      <w:pPr>
        <w:spacing w:line="360" w:lineRule="auto"/>
        <w:rPr>
          <w:rFonts w:ascii="仿宋_GB2312" w:eastAsia="仿宋_GB2312" w:hAnsi="仿宋"/>
          <w:sz w:val="28"/>
          <w:szCs w:val="28"/>
        </w:rPr>
      </w:pPr>
      <w:r w:rsidRPr="006C1CFF">
        <w:rPr>
          <w:rFonts w:ascii="仿宋_GB2312" w:eastAsia="仿宋_GB2312" w:hAnsi="仿宋" w:hint="eastAsia"/>
          <w:sz w:val="28"/>
          <w:szCs w:val="28"/>
        </w:rPr>
        <w:t>说明：</w:t>
      </w:r>
    </w:p>
    <w:p w14:paraId="24A9A491" w14:textId="77777777" w:rsidR="00236D47" w:rsidRPr="006C1CFF" w:rsidRDefault="00F86CD5" w:rsidP="00236D47">
      <w:pPr>
        <w:spacing w:line="360" w:lineRule="auto"/>
        <w:rPr>
          <w:rFonts w:ascii="仿宋_GB2312" w:eastAsia="仿宋_GB2312" w:hAnsi="仿宋"/>
          <w:sz w:val="28"/>
          <w:szCs w:val="28"/>
        </w:rPr>
      </w:pPr>
      <w:r w:rsidRPr="006C1CFF">
        <w:rPr>
          <w:rFonts w:ascii="仿宋_GB2312" w:eastAsia="仿宋_GB2312" w:hAnsi="仿宋" w:hint="eastAsia"/>
          <w:sz w:val="28"/>
          <w:szCs w:val="28"/>
        </w:rPr>
        <w:t>（1）如本项目（包）</w:t>
      </w:r>
      <w:proofErr w:type="gramStart"/>
      <w:r w:rsidRPr="006C1CFF">
        <w:rPr>
          <w:rFonts w:ascii="仿宋_GB2312" w:eastAsia="仿宋_GB2312" w:hAnsi="仿宋" w:hint="eastAsia"/>
          <w:sz w:val="28"/>
          <w:szCs w:val="28"/>
        </w:rPr>
        <w:t>不</w:t>
      </w:r>
      <w:proofErr w:type="gramEnd"/>
      <w:r w:rsidRPr="006C1CFF">
        <w:rPr>
          <w:rFonts w:ascii="仿宋_GB2312" w:eastAsia="仿宋_GB2312" w:hAnsi="仿宋" w:hint="eastAsia"/>
          <w:sz w:val="28"/>
          <w:szCs w:val="28"/>
        </w:rPr>
        <w:t>专门面向中小企业预留采购份额，资格证明文件部分无需提供《中小企业声明函》。</w:t>
      </w:r>
    </w:p>
    <w:p w14:paraId="1B1B103E" w14:textId="77777777" w:rsidR="00236D47" w:rsidRPr="006C1CFF" w:rsidRDefault="00F86CD5" w:rsidP="00236D47">
      <w:pPr>
        <w:spacing w:line="360" w:lineRule="auto"/>
        <w:rPr>
          <w:rFonts w:ascii="仿宋_GB2312" w:eastAsia="仿宋_GB2312" w:hAnsi="仿宋"/>
          <w:sz w:val="28"/>
          <w:szCs w:val="28"/>
        </w:rPr>
      </w:pPr>
      <w:r w:rsidRPr="006C1CFF">
        <w:rPr>
          <w:rFonts w:ascii="仿宋_GB2312" w:eastAsia="仿宋_GB2312" w:hAnsi="仿宋" w:hint="eastAsia"/>
          <w:sz w:val="28"/>
          <w:szCs w:val="28"/>
        </w:rPr>
        <w:t>（2）如本项目（包）专门面向中小/小</w:t>
      </w:r>
      <w:proofErr w:type="gramStart"/>
      <w:r w:rsidRPr="006C1CFF">
        <w:rPr>
          <w:rFonts w:ascii="仿宋_GB2312" w:eastAsia="仿宋_GB2312" w:hAnsi="仿宋" w:hint="eastAsia"/>
          <w:sz w:val="28"/>
          <w:szCs w:val="28"/>
        </w:rPr>
        <w:t>微企业</w:t>
      </w:r>
      <w:proofErr w:type="gramEnd"/>
      <w:r w:rsidRPr="006C1CFF">
        <w:rPr>
          <w:rFonts w:ascii="仿宋_GB2312" w:eastAsia="仿宋_GB2312" w:hAnsi="仿宋" w:hint="eastAsia"/>
          <w:sz w:val="28"/>
          <w:szCs w:val="28"/>
        </w:rPr>
        <w:t>采购，须提供《中小企业声明函》（实质性格式）。</w:t>
      </w:r>
    </w:p>
    <w:p w14:paraId="784AD706" w14:textId="77777777" w:rsidR="00236D47" w:rsidRPr="006C1CFF" w:rsidRDefault="00F86CD5" w:rsidP="00236D47">
      <w:pPr>
        <w:spacing w:line="360" w:lineRule="auto"/>
        <w:rPr>
          <w:rFonts w:ascii="仿宋_GB2312" w:eastAsia="仿宋_GB2312" w:hAnsi="仿宋"/>
          <w:sz w:val="28"/>
          <w:szCs w:val="28"/>
        </w:rPr>
      </w:pPr>
      <w:r w:rsidRPr="006C1CFF">
        <w:rPr>
          <w:rFonts w:ascii="仿宋_GB2312" w:eastAsia="仿宋_GB2312" w:hAnsi="仿宋" w:hint="eastAsia"/>
          <w:sz w:val="28"/>
          <w:szCs w:val="28"/>
        </w:rPr>
        <w:t>（3）如本项目（包）预留部分采购项目预算专门面向中小企业采购，要求供应商以联合体形</w:t>
      </w:r>
      <w:proofErr w:type="gramStart"/>
      <w:r w:rsidRPr="006C1CFF">
        <w:rPr>
          <w:rFonts w:ascii="仿宋_GB2312" w:eastAsia="仿宋_GB2312" w:hAnsi="仿宋" w:hint="eastAsia"/>
          <w:sz w:val="28"/>
          <w:szCs w:val="28"/>
        </w:rPr>
        <w:t>式参加</w:t>
      </w:r>
      <w:proofErr w:type="gramEnd"/>
      <w:r w:rsidRPr="006C1CFF">
        <w:rPr>
          <w:rFonts w:ascii="仿宋_GB2312" w:eastAsia="仿宋_GB2312" w:hAnsi="仿宋" w:hint="eastAsia"/>
          <w:sz w:val="28"/>
          <w:szCs w:val="28"/>
        </w:rPr>
        <w:t>采购活动，且联合体中中小企业承担的部分达到一定比例的，须提供《联合协议》；要求获得采购合同的供应商将采购项目中的一定比例分包给一家或者多家中小企业的，须提供《拟分包情况说明及分包意向协议（类型一）》。</w:t>
      </w:r>
    </w:p>
    <w:p w14:paraId="6A280816" w14:textId="77777777" w:rsidR="00236D47" w:rsidRPr="006C1CFF" w:rsidRDefault="00F86CD5" w:rsidP="00236D47">
      <w:pPr>
        <w:spacing w:line="360" w:lineRule="auto"/>
        <w:rPr>
          <w:rFonts w:ascii="仿宋_GB2312" w:eastAsia="仿宋_GB2312" w:hAnsi="仿宋"/>
          <w:sz w:val="28"/>
          <w:szCs w:val="28"/>
        </w:rPr>
      </w:pPr>
      <w:r w:rsidRPr="006C1CFF">
        <w:rPr>
          <w:rFonts w:ascii="仿宋_GB2312" w:eastAsia="仿宋_GB2312" w:hAnsi="仿宋" w:hint="eastAsia"/>
          <w:sz w:val="28"/>
          <w:szCs w:val="28"/>
        </w:rPr>
        <w:t>（4）其他</w:t>
      </w:r>
    </w:p>
    <w:p w14:paraId="1CCB22D0" w14:textId="77777777" w:rsidR="00236D47" w:rsidRPr="006C1CFF" w:rsidRDefault="00F86CD5" w:rsidP="00236D47">
      <w:pPr>
        <w:spacing w:line="360" w:lineRule="auto"/>
        <w:rPr>
          <w:rFonts w:ascii="仿宋_GB2312" w:eastAsia="仿宋_GB2312" w:hAnsi="仿宋"/>
          <w:sz w:val="28"/>
          <w:szCs w:val="28"/>
        </w:rPr>
      </w:pPr>
      <w:r w:rsidRPr="006C1CFF">
        <w:rPr>
          <w:rFonts w:ascii="仿宋_GB2312" w:eastAsia="仿宋_GB2312" w:hAnsi="仿宋" w:hint="eastAsia"/>
          <w:sz w:val="28"/>
          <w:szCs w:val="28"/>
        </w:rPr>
        <w:t>1）中小企业参加政府采购活动，应当出具此格式文件。《中小企业声明函》由参加政府采购活动的投标人出具。联合体投标的，《中小企业声明函》由牵头人出具。</w:t>
      </w:r>
    </w:p>
    <w:p w14:paraId="380351D7" w14:textId="77777777" w:rsidR="00236D47" w:rsidRPr="006C1CFF" w:rsidRDefault="00F86CD5" w:rsidP="00236D47">
      <w:pPr>
        <w:spacing w:line="360" w:lineRule="auto"/>
        <w:rPr>
          <w:rFonts w:ascii="仿宋_GB2312" w:eastAsia="仿宋_GB2312" w:hAnsi="仿宋"/>
          <w:sz w:val="28"/>
          <w:szCs w:val="28"/>
        </w:rPr>
      </w:pPr>
      <w:r w:rsidRPr="006C1CFF">
        <w:rPr>
          <w:rFonts w:ascii="仿宋_GB2312" w:eastAsia="仿宋_GB2312" w:hAnsi="仿宋" w:hint="eastAsia"/>
          <w:sz w:val="28"/>
          <w:szCs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72677B7F" w14:textId="77777777" w:rsidR="00236D47" w:rsidRPr="006C1CFF" w:rsidRDefault="00F86CD5" w:rsidP="00236D47">
      <w:pPr>
        <w:spacing w:line="360" w:lineRule="auto"/>
        <w:rPr>
          <w:rFonts w:ascii="仿宋_GB2312" w:eastAsia="仿宋_GB2312" w:hAnsi="仿宋"/>
          <w:sz w:val="28"/>
          <w:szCs w:val="28"/>
        </w:rPr>
      </w:pPr>
      <w:r w:rsidRPr="006C1CFF">
        <w:rPr>
          <w:rFonts w:ascii="仿宋_GB2312" w:eastAsia="仿宋_GB2312" w:hAnsi="仿宋" w:hint="eastAsia"/>
          <w:sz w:val="28"/>
          <w:szCs w:val="28"/>
        </w:rPr>
        <w:t>3）对于多标的</w:t>
      </w:r>
      <w:proofErr w:type="gramStart"/>
      <w:r w:rsidRPr="006C1CFF">
        <w:rPr>
          <w:rFonts w:ascii="仿宋_GB2312" w:eastAsia="仿宋_GB2312" w:hAnsi="仿宋" w:hint="eastAsia"/>
          <w:sz w:val="28"/>
          <w:szCs w:val="28"/>
        </w:rPr>
        <w:t>的</w:t>
      </w:r>
      <w:proofErr w:type="gramEnd"/>
      <w:r w:rsidRPr="006C1CFF">
        <w:rPr>
          <w:rFonts w:ascii="仿宋_GB2312" w:eastAsia="仿宋_GB2312" w:hAnsi="仿宋" w:hint="eastAsia"/>
          <w:sz w:val="28"/>
          <w:szCs w:val="28"/>
        </w:rPr>
        <w:t>采购项目，投标人应充分、准确地了解所投产品制造企业信息。对相关情况了解不清楚的，不建议填报本声明函。</w:t>
      </w:r>
    </w:p>
    <w:p w14:paraId="06F9A18A" w14:textId="77777777" w:rsidR="00236D47" w:rsidRPr="006C1CFF" w:rsidRDefault="00F86CD5" w:rsidP="00236D47">
      <w:pPr>
        <w:spacing w:line="360" w:lineRule="auto"/>
        <w:rPr>
          <w:rFonts w:ascii="仿宋_GB2312" w:eastAsia="仿宋_GB2312" w:hAnsi="仿宋"/>
          <w:sz w:val="28"/>
          <w:szCs w:val="28"/>
        </w:rPr>
      </w:pPr>
      <w:r w:rsidRPr="006C1CFF">
        <w:rPr>
          <w:rFonts w:ascii="仿宋_GB2312" w:eastAsia="仿宋_GB2312" w:hAnsi="仿宋" w:hint="eastAsia"/>
          <w:sz w:val="28"/>
          <w:szCs w:val="28"/>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31B6DBEA" w14:textId="77777777" w:rsidR="00236D47" w:rsidRPr="006C1CFF" w:rsidRDefault="00F86CD5" w:rsidP="00B3173D">
      <w:pPr>
        <w:spacing w:beforeLines="100" w:before="240" w:line="360" w:lineRule="auto"/>
        <w:jc w:val="center"/>
        <w:rPr>
          <w:rFonts w:ascii="仿宋_GB2312" w:eastAsia="仿宋_GB2312" w:hAnsi="仿宋"/>
          <w:b/>
          <w:color w:val="000000"/>
          <w:sz w:val="36"/>
          <w:szCs w:val="36"/>
        </w:rPr>
      </w:pPr>
      <w:r w:rsidRPr="006C1CFF">
        <w:rPr>
          <w:rFonts w:ascii="仿宋_GB2312" w:eastAsia="仿宋_GB2312" w:hAnsi="仿宋" w:hint="eastAsia"/>
          <w:b/>
          <w:bCs/>
          <w:color w:val="000000"/>
          <w:sz w:val="36"/>
          <w:szCs w:val="36"/>
        </w:rPr>
        <w:lastRenderedPageBreak/>
        <w:t>中小企业声明函（货物）格式</w:t>
      </w:r>
    </w:p>
    <w:p w14:paraId="4F1F5D00" w14:textId="77777777" w:rsidR="00236D47" w:rsidRPr="006C1CFF" w:rsidRDefault="00F86CD5" w:rsidP="00236D47">
      <w:pPr>
        <w:spacing w:line="360" w:lineRule="auto"/>
        <w:ind w:firstLine="504"/>
        <w:rPr>
          <w:rFonts w:ascii="仿宋_GB2312" w:eastAsia="仿宋_GB2312" w:hAnsi="仿宋"/>
          <w:spacing w:val="6"/>
          <w:sz w:val="28"/>
          <w:szCs w:val="28"/>
        </w:rPr>
      </w:pPr>
      <w:r w:rsidRPr="006C1CFF">
        <w:rPr>
          <w:rFonts w:ascii="仿宋_GB2312" w:eastAsia="仿宋_GB2312" w:hAnsi="仿宋" w:hint="eastAsia"/>
          <w:spacing w:val="6"/>
          <w:sz w:val="28"/>
          <w:szCs w:val="28"/>
        </w:rPr>
        <w:t>本公司（联合体）郑重声明，根据《政府采购促进中小企业发展管理办法》（财库</w:t>
      </w:r>
      <w:r w:rsidRPr="006C1CFF">
        <w:rPr>
          <w:rFonts w:ascii="宋体" w:hAnsi="宋体" w:cs="宋体" w:hint="eastAsia"/>
          <w:spacing w:val="6"/>
          <w:sz w:val="28"/>
          <w:szCs w:val="28"/>
        </w:rPr>
        <w:t>﹝</w:t>
      </w:r>
      <w:r w:rsidRPr="006C1CFF">
        <w:rPr>
          <w:rFonts w:ascii="仿宋_GB2312" w:eastAsia="仿宋_GB2312" w:hAnsi="仿宋" w:hint="eastAsia"/>
          <w:spacing w:val="6"/>
          <w:sz w:val="28"/>
          <w:szCs w:val="28"/>
        </w:rPr>
        <w:t>2020</w:t>
      </w:r>
      <w:r w:rsidRPr="006C1CFF">
        <w:rPr>
          <w:rFonts w:ascii="宋体" w:hAnsi="宋体" w:cs="宋体" w:hint="eastAsia"/>
          <w:spacing w:val="6"/>
          <w:sz w:val="28"/>
          <w:szCs w:val="28"/>
        </w:rPr>
        <w:t>﹞</w:t>
      </w:r>
      <w:r w:rsidRPr="006C1CFF">
        <w:rPr>
          <w:rFonts w:ascii="仿宋_GB2312" w:eastAsia="仿宋_GB2312" w:hAnsi="仿宋" w:hint="eastAsia"/>
          <w:spacing w:val="6"/>
          <w:sz w:val="28"/>
          <w:szCs w:val="28"/>
        </w:rPr>
        <w:t>46 号）的规定，本公司（联合体）参加（单位名称）的（项目名称）采购活动，提供的货物全部由符合政策要求的中小企业制造。相关企业（含联合体中的中小企业、签订分包意向协议的中小企业）的具体情况如下：</w:t>
      </w:r>
    </w:p>
    <w:p w14:paraId="013F9D4C" w14:textId="77777777" w:rsidR="00236D47" w:rsidRPr="006C1CFF" w:rsidRDefault="00F86CD5" w:rsidP="00236D47">
      <w:pPr>
        <w:spacing w:line="360" w:lineRule="auto"/>
        <w:ind w:firstLine="504"/>
        <w:rPr>
          <w:rFonts w:ascii="仿宋_GB2312" w:eastAsia="仿宋_GB2312" w:hAnsi="仿宋"/>
          <w:spacing w:val="6"/>
          <w:sz w:val="28"/>
          <w:szCs w:val="28"/>
        </w:rPr>
      </w:pPr>
      <w:r w:rsidRPr="006C1CFF">
        <w:rPr>
          <w:rFonts w:ascii="仿宋_GB2312" w:eastAsia="仿宋_GB2312" w:hAnsi="仿宋" w:hint="eastAsia"/>
          <w:spacing w:val="6"/>
          <w:sz w:val="28"/>
          <w:szCs w:val="28"/>
        </w:rPr>
        <w:t>1.</w:t>
      </w:r>
      <w:r w:rsidRPr="006C1CFF">
        <w:rPr>
          <w:rFonts w:ascii="仿宋_GB2312" w:eastAsia="仿宋_GB2312" w:hAnsi="仿宋" w:hint="eastAsia"/>
          <w:spacing w:val="6"/>
          <w:sz w:val="28"/>
          <w:szCs w:val="28"/>
          <w:u w:val="single"/>
        </w:rPr>
        <w:t>（标的名称）</w:t>
      </w:r>
      <w:r w:rsidRPr="006C1CFF">
        <w:rPr>
          <w:rFonts w:ascii="仿宋_GB2312" w:eastAsia="仿宋_GB2312" w:hAnsi="仿宋" w:hint="eastAsia"/>
          <w:spacing w:val="6"/>
          <w:sz w:val="28"/>
          <w:szCs w:val="28"/>
        </w:rPr>
        <w:t>，属于</w:t>
      </w:r>
      <w:r w:rsidRPr="006C1CFF">
        <w:rPr>
          <w:rFonts w:ascii="仿宋_GB2312" w:eastAsia="仿宋_GB2312" w:hAnsi="仿宋" w:hint="eastAsia"/>
          <w:spacing w:val="6"/>
          <w:sz w:val="28"/>
          <w:szCs w:val="28"/>
          <w:u w:val="single"/>
        </w:rPr>
        <w:t>（采购文件中明确的所属行业）</w:t>
      </w:r>
      <w:r w:rsidRPr="006C1CFF">
        <w:rPr>
          <w:rFonts w:ascii="仿宋_GB2312" w:eastAsia="仿宋_GB2312" w:hAnsi="仿宋" w:hint="eastAsia"/>
          <w:spacing w:val="6"/>
          <w:sz w:val="28"/>
          <w:szCs w:val="28"/>
        </w:rPr>
        <w:t>行业；制造商为</w:t>
      </w:r>
      <w:r w:rsidRPr="006C1CFF">
        <w:rPr>
          <w:rFonts w:ascii="仿宋_GB2312" w:eastAsia="仿宋_GB2312" w:hAnsi="仿宋" w:hint="eastAsia"/>
          <w:spacing w:val="6"/>
          <w:sz w:val="28"/>
          <w:szCs w:val="28"/>
          <w:u w:val="single"/>
        </w:rPr>
        <w:t>（企业名称）</w:t>
      </w:r>
      <w:r w:rsidRPr="006C1CFF">
        <w:rPr>
          <w:rFonts w:ascii="仿宋_GB2312" w:eastAsia="仿宋_GB2312" w:hAnsi="仿宋" w:hint="eastAsia"/>
          <w:spacing w:val="6"/>
          <w:sz w:val="28"/>
          <w:szCs w:val="28"/>
        </w:rPr>
        <w:t>，从业人员______人，营业收入为______万元，资产总额为______万元</w:t>
      </w:r>
      <w:r w:rsidRPr="006C1CFF">
        <w:rPr>
          <w:rFonts w:ascii="仿宋_GB2312" w:eastAsia="仿宋_GB2312" w:hAnsi="仿宋" w:hint="eastAsia"/>
          <w:spacing w:val="6"/>
          <w:sz w:val="28"/>
          <w:szCs w:val="28"/>
          <w:vertAlign w:val="superscript"/>
        </w:rPr>
        <w:t>1</w:t>
      </w:r>
      <w:r w:rsidRPr="006C1CFF">
        <w:rPr>
          <w:rFonts w:ascii="仿宋_GB2312" w:eastAsia="仿宋_GB2312" w:hAnsi="仿宋" w:hint="eastAsia"/>
          <w:spacing w:val="6"/>
          <w:sz w:val="28"/>
          <w:szCs w:val="28"/>
        </w:rPr>
        <w:t>，属于（中型企业、小型企业、微型企业）；</w:t>
      </w:r>
    </w:p>
    <w:p w14:paraId="00822D5A" w14:textId="77777777" w:rsidR="00236D47" w:rsidRPr="006C1CFF" w:rsidRDefault="00F86CD5" w:rsidP="00236D47">
      <w:pPr>
        <w:spacing w:line="360" w:lineRule="auto"/>
        <w:ind w:firstLine="504"/>
        <w:rPr>
          <w:rFonts w:ascii="仿宋_GB2312" w:eastAsia="仿宋_GB2312" w:hAnsi="仿宋"/>
          <w:spacing w:val="6"/>
          <w:sz w:val="28"/>
          <w:szCs w:val="28"/>
        </w:rPr>
      </w:pPr>
      <w:r w:rsidRPr="006C1CFF">
        <w:rPr>
          <w:rFonts w:ascii="仿宋_GB2312" w:eastAsia="仿宋_GB2312" w:hAnsi="仿宋" w:hint="eastAsia"/>
          <w:spacing w:val="6"/>
          <w:sz w:val="28"/>
          <w:szCs w:val="28"/>
        </w:rPr>
        <w:t>2.</w:t>
      </w:r>
      <w:r w:rsidRPr="006C1CFF">
        <w:rPr>
          <w:rFonts w:ascii="仿宋_GB2312" w:eastAsia="仿宋_GB2312" w:hAnsi="仿宋" w:hint="eastAsia"/>
          <w:spacing w:val="6"/>
          <w:sz w:val="28"/>
          <w:szCs w:val="28"/>
          <w:u w:val="single"/>
        </w:rPr>
        <w:t>（标的名称）</w:t>
      </w:r>
      <w:r w:rsidRPr="006C1CFF">
        <w:rPr>
          <w:rFonts w:ascii="仿宋_GB2312" w:eastAsia="仿宋_GB2312" w:hAnsi="仿宋" w:hint="eastAsia"/>
          <w:spacing w:val="6"/>
          <w:sz w:val="28"/>
          <w:szCs w:val="28"/>
        </w:rPr>
        <w:t>，属于</w:t>
      </w:r>
      <w:r w:rsidRPr="006C1CFF">
        <w:rPr>
          <w:rFonts w:ascii="仿宋_GB2312" w:eastAsia="仿宋_GB2312" w:hAnsi="仿宋" w:hint="eastAsia"/>
          <w:spacing w:val="6"/>
          <w:sz w:val="28"/>
          <w:szCs w:val="28"/>
          <w:u w:val="single"/>
        </w:rPr>
        <w:t>（采购文件中明确的所属行业）</w:t>
      </w:r>
      <w:r w:rsidRPr="006C1CFF">
        <w:rPr>
          <w:rFonts w:ascii="仿宋_GB2312" w:eastAsia="仿宋_GB2312" w:hAnsi="仿宋" w:hint="eastAsia"/>
          <w:spacing w:val="6"/>
          <w:sz w:val="28"/>
          <w:szCs w:val="28"/>
        </w:rPr>
        <w:t>行业；制造商为</w:t>
      </w:r>
      <w:r w:rsidRPr="006C1CFF">
        <w:rPr>
          <w:rFonts w:ascii="仿宋_GB2312" w:eastAsia="仿宋_GB2312" w:hAnsi="仿宋" w:hint="eastAsia"/>
          <w:spacing w:val="6"/>
          <w:sz w:val="28"/>
          <w:szCs w:val="28"/>
          <w:u w:val="single"/>
        </w:rPr>
        <w:t>（企业名称）</w:t>
      </w:r>
      <w:r w:rsidRPr="006C1CFF">
        <w:rPr>
          <w:rFonts w:ascii="仿宋_GB2312" w:eastAsia="仿宋_GB2312" w:hAnsi="仿宋" w:hint="eastAsia"/>
          <w:spacing w:val="6"/>
          <w:sz w:val="28"/>
          <w:szCs w:val="28"/>
        </w:rPr>
        <w:t>，从业人员______人，营业收入为______万元，资产总额为______万元，属于</w:t>
      </w:r>
      <w:r w:rsidRPr="006C1CFF">
        <w:rPr>
          <w:rFonts w:ascii="仿宋_GB2312" w:eastAsia="仿宋_GB2312" w:hAnsi="仿宋" w:hint="eastAsia"/>
          <w:spacing w:val="6"/>
          <w:sz w:val="28"/>
          <w:szCs w:val="28"/>
          <w:u w:val="single"/>
        </w:rPr>
        <w:t>（中型企业、小型企业、微型企业）</w:t>
      </w:r>
      <w:r w:rsidRPr="006C1CFF">
        <w:rPr>
          <w:rFonts w:ascii="仿宋_GB2312" w:eastAsia="仿宋_GB2312" w:hAnsi="仿宋" w:hint="eastAsia"/>
          <w:spacing w:val="6"/>
          <w:sz w:val="28"/>
          <w:szCs w:val="28"/>
        </w:rPr>
        <w:t>；</w:t>
      </w:r>
    </w:p>
    <w:p w14:paraId="1D1286C7" w14:textId="77777777" w:rsidR="00236D47" w:rsidRPr="006C1CFF" w:rsidRDefault="00F86CD5" w:rsidP="00236D47">
      <w:pPr>
        <w:spacing w:line="360" w:lineRule="auto"/>
        <w:ind w:firstLine="504"/>
        <w:rPr>
          <w:rFonts w:ascii="仿宋_GB2312" w:eastAsia="仿宋_GB2312" w:hAnsi="仿宋"/>
          <w:spacing w:val="6"/>
          <w:sz w:val="28"/>
          <w:szCs w:val="28"/>
        </w:rPr>
      </w:pPr>
      <w:r w:rsidRPr="006C1CFF">
        <w:rPr>
          <w:rFonts w:ascii="仿宋_GB2312" w:eastAsia="仿宋_GB2312" w:hAnsi="仿宋" w:hint="eastAsia"/>
          <w:spacing w:val="6"/>
          <w:sz w:val="28"/>
          <w:szCs w:val="28"/>
        </w:rPr>
        <w:t>……</w:t>
      </w:r>
    </w:p>
    <w:p w14:paraId="6AC93E4B" w14:textId="77777777" w:rsidR="00236D47" w:rsidRPr="006C1CFF" w:rsidRDefault="00F86CD5" w:rsidP="00236D47">
      <w:pPr>
        <w:spacing w:line="360" w:lineRule="auto"/>
        <w:ind w:firstLine="504"/>
        <w:rPr>
          <w:rFonts w:ascii="仿宋_GB2312" w:eastAsia="仿宋_GB2312" w:hAnsi="仿宋"/>
          <w:spacing w:val="6"/>
          <w:sz w:val="28"/>
          <w:szCs w:val="28"/>
        </w:rPr>
      </w:pPr>
      <w:r w:rsidRPr="006C1CFF">
        <w:rPr>
          <w:rFonts w:ascii="仿宋_GB2312" w:eastAsia="仿宋_GB2312" w:hAnsi="仿宋" w:hint="eastAsia"/>
          <w:spacing w:val="6"/>
          <w:sz w:val="28"/>
          <w:szCs w:val="28"/>
        </w:rPr>
        <w:t>以上企业，不属于大企业的分支机构，不存在控股股东为大企业的情形，也不存在与大企业的负责人为同一人的情形。</w:t>
      </w:r>
    </w:p>
    <w:p w14:paraId="4567A511" w14:textId="77777777" w:rsidR="00236D47" w:rsidRPr="006C1CFF" w:rsidRDefault="00F86CD5" w:rsidP="00236D47">
      <w:pPr>
        <w:spacing w:line="360" w:lineRule="auto"/>
        <w:ind w:firstLine="504"/>
        <w:rPr>
          <w:rFonts w:ascii="仿宋_GB2312" w:eastAsia="仿宋_GB2312" w:hAnsi="仿宋"/>
          <w:spacing w:val="6"/>
          <w:sz w:val="28"/>
          <w:szCs w:val="28"/>
        </w:rPr>
      </w:pPr>
      <w:r w:rsidRPr="006C1CFF">
        <w:rPr>
          <w:rFonts w:ascii="仿宋_GB2312" w:eastAsia="仿宋_GB2312" w:hAnsi="仿宋" w:hint="eastAsia"/>
          <w:spacing w:val="6"/>
          <w:sz w:val="28"/>
          <w:szCs w:val="28"/>
        </w:rPr>
        <w:t>本企业对上述声明内容的真实性负责。如有虚假，将依法承担相应责任。</w:t>
      </w:r>
    </w:p>
    <w:p w14:paraId="343448EE" w14:textId="77777777" w:rsidR="00236D47" w:rsidRPr="006C1CFF" w:rsidRDefault="00236D47" w:rsidP="00236D47">
      <w:pPr>
        <w:spacing w:line="360" w:lineRule="auto"/>
        <w:ind w:firstLine="504"/>
        <w:rPr>
          <w:rFonts w:ascii="仿宋_GB2312" w:eastAsia="仿宋_GB2312" w:hAnsi="仿宋"/>
          <w:spacing w:val="6"/>
          <w:sz w:val="28"/>
          <w:szCs w:val="28"/>
        </w:rPr>
      </w:pPr>
    </w:p>
    <w:p w14:paraId="54DE9E70" w14:textId="77777777" w:rsidR="00236D47" w:rsidRPr="006C1CFF" w:rsidRDefault="00F86CD5" w:rsidP="00236D47">
      <w:pPr>
        <w:spacing w:line="360" w:lineRule="auto"/>
        <w:ind w:right="360" w:firstLine="480"/>
        <w:jc w:val="right"/>
        <w:rPr>
          <w:rFonts w:ascii="仿宋_GB2312" w:eastAsia="仿宋_GB2312" w:hAnsi="仿宋"/>
          <w:color w:val="000000"/>
          <w:sz w:val="28"/>
          <w:szCs w:val="28"/>
        </w:rPr>
      </w:pPr>
      <w:r w:rsidRPr="006C1CFF">
        <w:rPr>
          <w:rFonts w:ascii="仿宋_GB2312" w:eastAsia="仿宋_GB2312" w:hAnsi="仿宋" w:hint="eastAsia"/>
          <w:color w:val="000000"/>
          <w:sz w:val="28"/>
          <w:szCs w:val="28"/>
        </w:rPr>
        <w:t>企业名称（盖章）：________</w:t>
      </w:r>
    </w:p>
    <w:p w14:paraId="7B710F91" w14:textId="77777777" w:rsidR="00236D47" w:rsidRPr="006C1CFF" w:rsidRDefault="00F86CD5" w:rsidP="00236D47">
      <w:pPr>
        <w:spacing w:line="360" w:lineRule="auto"/>
        <w:ind w:right="360" w:firstLine="480"/>
        <w:jc w:val="right"/>
        <w:rPr>
          <w:rFonts w:ascii="仿宋_GB2312" w:eastAsia="仿宋_GB2312" w:hAnsi="仿宋"/>
          <w:color w:val="000000"/>
          <w:sz w:val="28"/>
          <w:szCs w:val="28"/>
        </w:rPr>
      </w:pPr>
      <w:r w:rsidRPr="006C1CFF">
        <w:rPr>
          <w:rFonts w:ascii="仿宋_GB2312" w:eastAsia="仿宋_GB2312" w:hAnsi="仿宋" w:hint="eastAsia"/>
          <w:color w:val="000000"/>
          <w:sz w:val="28"/>
          <w:szCs w:val="28"/>
        </w:rPr>
        <w:t>日 期：________</w:t>
      </w:r>
    </w:p>
    <w:p w14:paraId="3B6F288F" w14:textId="77777777" w:rsidR="00236D47" w:rsidRPr="006C1CFF" w:rsidRDefault="00236D47" w:rsidP="00236D47">
      <w:pPr>
        <w:spacing w:line="360" w:lineRule="auto"/>
        <w:ind w:right="360" w:firstLine="480"/>
        <w:jc w:val="right"/>
        <w:rPr>
          <w:rFonts w:ascii="仿宋_GB2312" w:eastAsia="仿宋_GB2312" w:hAnsi="仿宋"/>
          <w:color w:val="000000"/>
          <w:sz w:val="28"/>
          <w:szCs w:val="28"/>
        </w:rPr>
      </w:pPr>
    </w:p>
    <w:p w14:paraId="3273CB98" w14:textId="77777777" w:rsidR="00236D47" w:rsidRPr="006C1CFF" w:rsidRDefault="00236D47" w:rsidP="00236D47">
      <w:pPr>
        <w:spacing w:line="360" w:lineRule="auto"/>
        <w:ind w:right="360" w:firstLine="480"/>
        <w:jc w:val="right"/>
        <w:rPr>
          <w:rFonts w:ascii="仿宋_GB2312" w:eastAsia="仿宋_GB2312" w:hAnsi="仿宋"/>
          <w:color w:val="000000"/>
          <w:sz w:val="28"/>
          <w:szCs w:val="28"/>
        </w:rPr>
      </w:pPr>
    </w:p>
    <w:tbl>
      <w:tblPr>
        <w:tblW w:w="0" w:type="auto"/>
        <w:tblBorders>
          <w:top w:val="single" w:sz="4" w:space="0" w:color="auto"/>
        </w:tblBorders>
        <w:tblLook w:val="0000" w:firstRow="0" w:lastRow="0" w:firstColumn="0" w:lastColumn="0" w:noHBand="0" w:noVBand="0"/>
      </w:tblPr>
      <w:tblGrid>
        <w:gridCol w:w="8528"/>
      </w:tblGrid>
      <w:tr w:rsidR="00150654" w:rsidRPr="006C1CFF" w14:paraId="4D79AA99" w14:textId="77777777" w:rsidTr="00094BE2">
        <w:tc>
          <w:tcPr>
            <w:tcW w:w="8946" w:type="dxa"/>
          </w:tcPr>
          <w:p w14:paraId="1F56514D" w14:textId="77777777" w:rsidR="00236D47" w:rsidRPr="006C1CFF" w:rsidRDefault="00F86CD5" w:rsidP="00094BE2">
            <w:pPr>
              <w:adjustRightInd w:val="0"/>
              <w:snapToGrid w:val="0"/>
              <w:jc w:val="left"/>
              <w:rPr>
                <w:rFonts w:ascii="仿宋_GB2312" w:eastAsia="仿宋_GB2312" w:hAnsi="仿宋"/>
                <w:color w:val="000000"/>
                <w:sz w:val="28"/>
                <w:szCs w:val="28"/>
              </w:rPr>
            </w:pPr>
            <w:r w:rsidRPr="006C1CFF">
              <w:rPr>
                <w:rFonts w:ascii="仿宋_GB2312" w:eastAsia="仿宋_GB2312" w:hAnsi="仿宋" w:hint="eastAsia"/>
                <w:color w:val="000000"/>
                <w:sz w:val="28"/>
                <w:szCs w:val="28"/>
                <w:vertAlign w:val="superscript"/>
              </w:rPr>
              <w:t>1</w:t>
            </w:r>
            <w:r w:rsidRPr="006C1CFF">
              <w:rPr>
                <w:rFonts w:ascii="仿宋_GB2312" w:eastAsia="仿宋_GB2312" w:hAnsi="仿宋" w:hint="eastAsia"/>
                <w:color w:val="000000"/>
                <w:sz w:val="28"/>
                <w:szCs w:val="28"/>
              </w:rPr>
              <w:t>从业人员、营业收入、资产总额填报上一年度数据，无上</w:t>
            </w:r>
            <w:proofErr w:type="gramStart"/>
            <w:r w:rsidRPr="006C1CFF">
              <w:rPr>
                <w:rFonts w:ascii="仿宋_GB2312" w:eastAsia="仿宋_GB2312" w:hAnsi="仿宋" w:hint="eastAsia"/>
                <w:color w:val="000000"/>
                <w:sz w:val="28"/>
                <w:szCs w:val="28"/>
              </w:rPr>
              <w:t>一</w:t>
            </w:r>
            <w:proofErr w:type="gramEnd"/>
            <w:r w:rsidRPr="006C1CFF">
              <w:rPr>
                <w:rFonts w:ascii="仿宋_GB2312" w:eastAsia="仿宋_GB2312" w:hAnsi="仿宋" w:hint="eastAsia"/>
                <w:color w:val="000000"/>
                <w:sz w:val="28"/>
                <w:szCs w:val="28"/>
              </w:rPr>
              <w:t>年度数据的新成立企业可不填报。</w:t>
            </w:r>
          </w:p>
        </w:tc>
      </w:tr>
    </w:tbl>
    <w:p w14:paraId="4F928F31" w14:textId="77777777" w:rsidR="00236D47" w:rsidRPr="006C1CFF" w:rsidRDefault="00236D47" w:rsidP="00B3173D">
      <w:pPr>
        <w:spacing w:beforeLines="100" w:before="240" w:line="360" w:lineRule="auto"/>
        <w:rPr>
          <w:rFonts w:ascii="仿宋_GB2312" w:eastAsia="仿宋_GB2312" w:hAnsi="仿宋"/>
          <w:color w:val="000000"/>
          <w:sz w:val="24"/>
        </w:rPr>
      </w:pPr>
    </w:p>
    <w:p w14:paraId="448C1BF3" w14:textId="77777777" w:rsidR="00236D47" w:rsidRPr="006C1CFF" w:rsidRDefault="00F86CD5" w:rsidP="00B3173D">
      <w:pPr>
        <w:spacing w:beforeLines="100" w:before="240" w:line="360" w:lineRule="auto"/>
        <w:jc w:val="center"/>
        <w:rPr>
          <w:rFonts w:ascii="仿宋_GB2312" w:eastAsia="仿宋_GB2312" w:hAnsi="仿宋"/>
          <w:b/>
          <w:color w:val="000000"/>
          <w:sz w:val="36"/>
          <w:szCs w:val="36"/>
        </w:rPr>
      </w:pPr>
      <w:r w:rsidRPr="006C1CFF">
        <w:rPr>
          <w:rFonts w:ascii="仿宋_GB2312" w:eastAsia="仿宋_GB2312" w:hAnsi="仿宋" w:hint="eastAsia"/>
          <w:b/>
          <w:bCs/>
          <w:color w:val="000000"/>
          <w:sz w:val="36"/>
          <w:szCs w:val="36"/>
        </w:rPr>
        <w:t>残疾人福利性单位声明函格式</w:t>
      </w:r>
      <w:r w:rsidRPr="006C1CFF">
        <w:rPr>
          <w:rFonts w:ascii="仿宋_GB2312" w:eastAsia="仿宋_GB2312" w:hAnsi="仿宋" w:hint="eastAsia"/>
          <w:b/>
          <w:color w:val="000000"/>
          <w:sz w:val="36"/>
          <w:szCs w:val="36"/>
        </w:rPr>
        <w:t xml:space="preserve">       </w:t>
      </w:r>
    </w:p>
    <w:p w14:paraId="4E190840" w14:textId="77777777" w:rsidR="00236D47" w:rsidRPr="006C1CFF" w:rsidRDefault="00F86CD5" w:rsidP="00236D47">
      <w:pPr>
        <w:spacing w:line="588" w:lineRule="exact"/>
        <w:ind w:firstLine="504"/>
        <w:rPr>
          <w:rFonts w:ascii="仿宋_GB2312" w:eastAsia="仿宋_GB2312" w:hAnsi="仿宋"/>
          <w:spacing w:val="6"/>
          <w:sz w:val="28"/>
          <w:szCs w:val="28"/>
        </w:rPr>
      </w:pPr>
      <w:r w:rsidRPr="006C1CFF">
        <w:rPr>
          <w:rFonts w:ascii="仿宋_GB2312" w:eastAsia="仿宋_GB2312" w:hAnsi="仿宋" w:hint="eastAsia"/>
          <w:spacing w:val="6"/>
          <w:sz w:val="28"/>
          <w:szCs w:val="28"/>
        </w:rPr>
        <w:t>本单位郑重声明，根据《财政部 民政部 中国残疾人联合会关于促进残疾人就业政府采购政策的通知》（财库</w:t>
      </w:r>
      <w:r w:rsidRPr="006C1CFF">
        <w:rPr>
          <w:rFonts w:ascii="仿宋_GB2312" w:eastAsia="仿宋_GB2312" w:hAnsi="仿宋" w:hint="eastAsia"/>
          <w:sz w:val="28"/>
          <w:szCs w:val="28"/>
        </w:rPr>
        <w:t>〔2017〕 141</w:t>
      </w:r>
      <w:r w:rsidRPr="006C1CFF">
        <w:rPr>
          <w:rFonts w:ascii="仿宋_GB2312" w:eastAsia="仿宋_GB2312" w:hAnsi="仿宋" w:hint="eastAsia"/>
          <w:spacing w:val="6"/>
          <w:sz w:val="28"/>
          <w:szCs w:val="28"/>
        </w:rPr>
        <w:t>号）的规定，本单位</w:t>
      </w:r>
      <w:r w:rsidRPr="006C1CFF">
        <w:rPr>
          <w:rFonts w:ascii="仿宋_GB2312" w:eastAsia="仿宋_GB2312" w:hAnsi="仿宋" w:hint="eastAsia"/>
          <w:b/>
          <w:sz w:val="28"/>
          <w:szCs w:val="28"/>
        </w:rPr>
        <w:t>（请进行勾选）</w:t>
      </w:r>
      <w:r w:rsidRPr="006C1CFF">
        <w:rPr>
          <w:rFonts w:ascii="仿宋_GB2312" w:eastAsia="仿宋_GB2312" w:hAnsi="仿宋" w:hint="eastAsia"/>
          <w:spacing w:val="6"/>
          <w:sz w:val="28"/>
          <w:szCs w:val="28"/>
        </w:rPr>
        <w:t>：</w:t>
      </w:r>
    </w:p>
    <w:p w14:paraId="315E6A53" w14:textId="77777777" w:rsidR="00236D47" w:rsidRPr="006C1CFF" w:rsidRDefault="00F86CD5" w:rsidP="00236D47">
      <w:pPr>
        <w:spacing w:line="588" w:lineRule="exact"/>
        <w:ind w:firstLine="482"/>
        <w:rPr>
          <w:rFonts w:ascii="仿宋_GB2312" w:eastAsia="仿宋_GB2312" w:hAnsi="仿宋"/>
          <w:b/>
          <w:spacing w:val="6"/>
          <w:sz w:val="28"/>
          <w:szCs w:val="28"/>
        </w:rPr>
      </w:pPr>
      <w:r w:rsidRPr="006C1CFF">
        <w:rPr>
          <w:rFonts w:ascii="仿宋_GB2312" w:eastAsia="仿宋_GB2312" w:hAnsi="仿宋" w:hint="eastAsia"/>
          <w:b/>
          <w:sz w:val="28"/>
          <w:szCs w:val="28"/>
        </w:rPr>
        <w:t>□</w:t>
      </w:r>
      <w:r w:rsidRPr="006C1CFF">
        <w:rPr>
          <w:rFonts w:ascii="仿宋_GB2312" w:eastAsia="仿宋_GB2312" w:hAnsi="仿宋" w:hint="eastAsia"/>
          <w:b/>
          <w:spacing w:val="6"/>
          <w:sz w:val="28"/>
          <w:szCs w:val="28"/>
        </w:rPr>
        <w:t>不属于符合条件的残疾人福利性单位。</w:t>
      </w:r>
    </w:p>
    <w:p w14:paraId="0E21BB49" w14:textId="77777777" w:rsidR="00236D47" w:rsidRPr="006C1CFF" w:rsidRDefault="00F86CD5" w:rsidP="00236D47">
      <w:pPr>
        <w:spacing w:line="588" w:lineRule="exact"/>
        <w:ind w:firstLine="482"/>
        <w:rPr>
          <w:rFonts w:ascii="仿宋_GB2312" w:eastAsia="仿宋_GB2312" w:hAnsi="仿宋"/>
          <w:spacing w:val="6"/>
          <w:sz w:val="28"/>
          <w:szCs w:val="28"/>
        </w:rPr>
      </w:pPr>
      <w:r w:rsidRPr="006C1CFF">
        <w:rPr>
          <w:rFonts w:ascii="仿宋_GB2312" w:eastAsia="仿宋_GB2312" w:hAnsi="仿宋" w:hint="eastAsia"/>
          <w:b/>
          <w:sz w:val="28"/>
          <w:szCs w:val="28"/>
        </w:rPr>
        <w:t>□</w:t>
      </w:r>
      <w:r w:rsidRPr="006C1CFF">
        <w:rPr>
          <w:rFonts w:ascii="仿宋_GB2312" w:eastAsia="仿宋_GB2312" w:hAnsi="仿宋" w:hint="eastAsia"/>
          <w:b/>
          <w:spacing w:val="6"/>
          <w:sz w:val="28"/>
          <w:szCs w:val="28"/>
        </w:rPr>
        <w:t>属于符合条件的残疾人福利性单位，</w:t>
      </w:r>
      <w:r w:rsidRPr="006C1CFF">
        <w:rPr>
          <w:rFonts w:ascii="仿宋_GB2312" w:eastAsia="仿宋_GB2312" w:hAnsi="仿宋" w:hint="eastAsia"/>
          <w:spacing w:val="6"/>
          <w:sz w:val="28"/>
          <w:szCs w:val="28"/>
        </w:rPr>
        <w:t>且本单位参加______单位的______项目采购活动提供本单位制造的货物（由本单位承担工程/提供服务），或者提供其他残疾人福利性单位制造的货物（不包括使用非残疾人福利性单位注册商标的货物）。</w:t>
      </w:r>
    </w:p>
    <w:p w14:paraId="3F1A9DC9" w14:textId="77777777" w:rsidR="00236D47" w:rsidRPr="006C1CFF" w:rsidRDefault="00F86CD5" w:rsidP="006C1CFF">
      <w:pPr>
        <w:spacing w:line="588" w:lineRule="exact"/>
        <w:ind w:firstLineChars="200" w:firstLine="586"/>
        <w:rPr>
          <w:rFonts w:ascii="仿宋_GB2312" w:eastAsia="仿宋_GB2312" w:hAnsi="仿宋"/>
          <w:spacing w:val="6"/>
          <w:sz w:val="28"/>
          <w:szCs w:val="28"/>
        </w:rPr>
      </w:pPr>
      <w:r w:rsidRPr="006C1CFF">
        <w:rPr>
          <w:rFonts w:ascii="仿宋_GB2312" w:eastAsia="仿宋_GB2312" w:hAnsi="仿宋" w:hint="eastAsia"/>
          <w:b/>
          <w:spacing w:val="6"/>
          <w:sz w:val="28"/>
          <w:szCs w:val="28"/>
        </w:rPr>
        <w:t>本单位对上述声明的真实性负责。如有虚假，将依法承担相应责任。</w:t>
      </w:r>
    </w:p>
    <w:p w14:paraId="7B23FFAF" w14:textId="77777777" w:rsidR="00236D47" w:rsidRPr="006C1CFF" w:rsidRDefault="00236D47" w:rsidP="006C1CFF">
      <w:pPr>
        <w:spacing w:line="588" w:lineRule="exact"/>
        <w:ind w:firstLineChars="200" w:firstLine="584"/>
        <w:rPr>
          <w:rFonts w:ascii="仿宋_GB2312" w:eastAsia="仿宋_GB2312" w:hAnsi="仿宋"/>
          <w:spacing w:val="6"/>
          <w:sz w:val="28"/>
          <w:szCs w:val="28"/>
        </w:rPr>
      </w:pPr>
    </w:p>
    <w:p w14:paraId="2F14CA58" w14:textId="77777777" w:rsidR="00236D47" w:rsidRPr="006C1CFF" w:rsidRDefault="00236D47" w:rsidP="006C1CFF">
      <w:pPr>
        <w:spacing w:line="588" w:lineRule="exact"/>
        <w:ind w:firstLineChars="200" w:firstLine="584"/>
        <w:rPr>
          <w:rFonts w:ascii="仿宋_GB2312" w:eastAsia="仿宋_GB2312" w:hAnsi="仿宋"/>
          <w:spacing w:val="6"/>
          <w:sz w:val="28"/>
          <w:szCs w:val="28"/>
        </w:rPr>
      </w:pPr>
    </w:p>
    <w:p w14:paraId="4BA36FDA" w14:textId="77777777" w:rsidR="00236D47" w:rsidRPr="006C1CFF" w:rsidRDefault="00F86CD5" w:rsidP="006C1CFF">
      <w:pPr>
        <w:tabs>
          <w:tab w:val="left" w:pos="4860"/>
        </w:tabs>
        <w:spacing w:line="588" w:lineRule="exact"/>
        <w:ind w:right="1560" w:firstLineChars="200" w:firstLine="584"/>
        <w:jc w:val="center"/>
        <w:rPr>
          <w:rFonts w:ascii="仿宋_GB2312" w:eastAsia="仿宋_GB2312" w:hAnsi="仿宋"/>
          <w:spacing w:val="6"/>
          <w:sz w:val="28"/>
          <w:szCs w:val="28"/>
        </w:rPr>
      </w:pPr>
      <w:r w:rsidRPr="006C1CFF">
        <w:rPr>
          <w:rFonts w:ascii="仿宋_GB2312" w:eastAsia="仿宋_GB2312" w:hAnsi="仿宋" w:hint="eastAsia"/>
          <w:spacing w:val="6"/>
          <w:sz w:val="28"/>
          <w:szCs w:val="28"/>
        </w:rPr>
        <w:t xml:space="preserve">               单位名称（盖章）：</w:t>
      </w:r>
    </w:p>
    <w:p w14:paraId="5806EEE3" w14:textId="77777777" w:rsidR="00236D47" w:rsidRPr="006C1CFF" w:rsidRDefault="00F86CD5" w:rsidP="006C1CFF">
      <w:pPr>
        <w:tabs>
          <w:tab w:val="left" w:pos="4860"/>
        </w:tabs>
        <w:spacing w:line="588" w:lineRule="exact"/>
        <w:ind w:right="1560" w:firstLineChars="200" w:firstLine="584"/>
        <w:jc w:val="center"/>
        <w:rPr>
          <w:rFonts w:ascii="仿宋_GB2312" w:eastAsia="仿宋_GB2312" w:hAnsi="仿宋"/>
          <w:spacing w:val="6"/>
          <w:sz w:val="28"/>
          <w:szCs w:val="28"/>
        </w:rPr>
      </w:pPr>
      <w:r w:rsidRPr="006C1CFF">
        <w:rPr>
          <w:rFonts w:ascii="仿宋_GB2312" w:eastAsia="仿宋_GB2312" w:hAnsi="仿宋" w:hint="eastAsia"/>
          <w:spacing w:val="6"/>
          <w:sz w:val="28"/>
          <w:szCs w:val="28"/>
        </w:rPr>
        <w:t xml:space="preserve">       日  期：</w:t>
      </w:r>
    </w:p>
    <w:p w14:paraId="1D075B80" w14:textId="77777777" w:rsidR="00236D47" w:rsidRPr="006C1CFF" w:rsidRDefault="00236D47" w:rsidP="00236D47">
      <w:pPr>
        <w:widowControl/>
        <w:jc w:val="left"/>
        <w:rPr>
          <w:rFonts w:ascii="仿宋_GB2312" w:eastAsia="仿宋_GB2312" w:hAnsi="仿宋"/>
          <w:color w:val="000000"/>
          <w:sz w:val="24"/>
          <w:shd w:val="clear" w:color="auto" w:fill="FFFF00"/>
        </w:rPr>
        <w:sectPr w:rsidR="00236D47" w:rsidRPr="006C1CFF" w:rsidSect="00467909">
          <w:headerReference w:type="even" r:id="rId13"/>
          <w:footerReference w:type="even" r:id="rId14"/>
          <w:headerReference w:type="first" r:id="rId15"/>
          <w:footerReference w:type="first" r:id="rId16"/>
          <w:pgSz w:w="11906" w:h="16838"/>
          <w:pgMar w:top="1440" w:right="1797" w:bottom="1089" w:left="1797" w:header="851" w:footer="851" w:gutter="0"/>
          <w:cols w:space="720"/>
          <w:docGrid w:linePitch="462"/>
        </w:sectPr>
      </w:pPr>
    </w:p>
    <w:p w14:paraId="3E4DF998" w14:textId="77777777" w:rsidR="00236D47" w:rsidRPr="006C1CFF" w:rsidRDefault="00F86CD5" w:rsidP="00236D47">
      <w:pPr>
        <w:spacing w:line="360" w:lineRule="auto"/>
        <w:outlineLvl w:val="2"/>
        <w:rPr>
          <w:rFonts w:ascii="仿宋_GB2312" w:eastAsia="仿宋_GB2312" w:hAnsi="仿宋"/>
          <w:sz w:val="28"/>
          <w:szCs w:val="28"/>
        </w:rPr>
      </w:pPr>
      <w:r w:rsidRPr="006C1CFF">
        <w:rPr>
          <w:rFonts w:ascii="仿宋_GB2312" w:eastAsia="仿宋_GB2312" w:hAnsi="仿宋" w:hint="eastAsia"/>
          <w:sz w:val="28"/>
          <w:szCs w:val="28"/>
        </w:rPr>
        <w:lastRenderedPageBreak/>
        <w:t xml:space="preserve">3 </w:t>
      </w:r>
      <w:r w:rsidRPr="006C1CFF">
        <w:rPr>
          <w:rFonts w:ascii="仿宋_GB2312" w:eastAsia="仿宋_GB2312" w:hAnsi="仿宋" w:hint="eastAsia"/>
          <w:color w:val="000000"/>
          <w:sz w:val="28"/>
          <w:szCs w:val="28"/>
        </w:rPr>
        <w:t>投标保证金凭证/交款单据电子件</w:t>
      </w:r>
    </w:p>
    <w:p w14:paraId="506D099E" w14:textId="77777777" w:rsidR="00236D47" w:rsidRPr="006C1CFF" w:rsidRDefault="00236D47" w:rsidP="00236D47">
      <w:pPr>
        <w:widowControl/>
        <w:jc w:val="left"/>
        <w:rPr>
          <w:rFonts w:ascii="仿宋_GB2312" w:eastAsia="仿宋_GB2312" w:hAnsi="仿宋"/>
          <w:kern w:val="0"/>
          <w:sz w:val="24"/>
          <w:szCs w:val="20"/>
        </w:rPr>
      </w:pPr>
    </w:p>
    <w:p w14:paraId="0216E498" w14:textId="77777777" w:rsidR="00CA2E96" w:rsidRPr="006C1CFF" w:rsidRDefault="00CA2E96">
      <w:pPr>
        <w:tabs>
          <w:tab w:val="left" w:pos="5580"/>
        </w:tabs>
        <w:spacing w:line="360" w:lineRule="auto"/>
        <w:rPr>
          <w:rFonts w:ascii="仿宋_GB2312" w:eastAsia="仿宋_GB2312" w:hAnsi="仿宋"/>
          <w:sz w:val="28"/>
          <w:szCs w:val="28"/>
        </w:rPr>
        <w:sectPr w:rsidR="00CA2E96" w:rsidRPr="006C1CFF" w:rsidSect="00467909">
          <w:pgSz w:w="11907" w:h="16840"/>
          <w:pgMar w:top="1418" w:right="1134" w:bottom="1418" w:left="1701" w:header="851" w:footer="851" w:gutter="0"/>
          <w:cols w:space="720"/>
          <w:docGrid w:linePitch="462"/>
        </w:sectPr>
      </w:pPr>
    </w:p>
    <w:p w14:paraId="434C47CD" w14:textId="77777777" w:rsidR="00CA2E96" w:rsidRPr="006C1CFF" w:rsidRDefault="00F86CD5">
      <w:pPr>
        <w:autoSpaceDE w:val="0"/>
        <w:autoSpaceDN w:val="0"/>
        <w:adjustRightInd w:val="0"/>
        <w:spacing w:before="120" w:line="300" w:lineRule="auto"/>
        <w:jc w:val="left"/>
        <w:outlineLvl w:val="1"/>
        <w:rPr>
          <w:rFonts w:ascii="仿宋_GB2312" w:eastAsia="仿宋_GB2312" w:hAnsi="仿宋"/>
          <w:b/>
          <w:spacing w:val="20"/>
          <w:sz w:val="28"/>
        </w:rPr>
      </w:pPr>
      <w:r w:rsidRPr="006C1CFF">
        <w:rPr>
          <w:rFonts w:ascii="仿宋_GB2312" w:eastAsia="仿宋_GB2312" w:hAnsi="仿宋" w:hint="eastAsia"/>
          <w:b/>
          <w:spacing w:val="20"/>
          <w:sz w:val="28"/>
        </w:rPr>
        <w:lastRenderedPageBreak/>
        <w:t>二、商务技术文件格式</w:t>
      </w:r>
    </w:p>
    <w:p w14:paraId="606B603C" w14:textId="77777777" w:rsidR="00CA2E96" w:rsidRPr="006C1CFF" w:rsidRDefault="00CA2E96">
      <w:pPr>
        <w:rPr>
          <w:rFonts w:ascii="仿宋_GB2312" w:eastAsia="仿宋_GB2312" w:hAnsi="仿宋"/>
          <w:b/>
          <w:spacing w:val="20"/>
          <w:sz w:val="22"/>
          <w:szCs w:val="21"/>
        </w:rPr>
      </w:pPr>
    </w:p>
    <w:p w14:paraId="1257C9B2" w14:textId="77777777" w:rsidR="00CA2E96" w:rsidRPr="006C1CFF" w:rsidRDefault="00F86CD5">
      <w:pPr>
        <w:rPr>
          <w:rFonts w:ascii="仿宋_GB2312" w:eastAsia="仿宋_GB2312" w:hAnsi="仿宋"/>
          <w:b/>
          <w:sz w:val="28"/>
        </w:rPr>
      </w:pPr>
      <w:r w:rsidRPr="006C1CFF">
        <w:rPr>
          <w:rFonts w:ascii="仿宋_GB2312" w:eastAsia="仿宋_GB2312" w:hAnsi="仿宋" w:hint="eastAsia"/>
          <w:b/>
          <w:spacing w:val="20"/>
          <w:sz w:val="28"/>
        </w:rPr>
        <w:t>投标文件（商务技术文件）</w:t>
      </w:r>
      <w:r w:rsidRPr="006C1CFF">
        <w:rPr>
          <w:rFonts w:ascii="仿宋_GB2312" w:eastAsia="仿宋_GB2312" w:hAnsi="仿宋" w:hint="eastAsia"/>
          <w:b/>
          <w:sz w:val="28"/>
        </w:rPr>
        <w:t>封面（非实质性格式）</w:t>
      </w:r>
    </w:p>
    <w:p w14:paraId="4CE17AB8" w14:textId="77777777" w:rsidR="00CA2E96" w:rsidRPr="006C1CFF" w:rsidRDefault="00CA2E96">
      <w:pPr>
        <w:jc w:val="center"/>
        <w:rPr>
          <w:rFonts w:ascii="仿宋_GB2312" w:eastAsia="仿宋_GB2312" w:hAnsi="仿宋"/>
          <w:sz w:val="22"/>
          <w:szCs w:val="21"/>
        </w:rPr>
      </w:pPr>
    </w:p>
    <w:p w14:paraId="012DC282" w14:textId="77777777" w:rsidR="00CA2E96" w:rsidRPr="006C1CFF" w:rsidRDefault="00F86CD5">
      <w:pPr>
        <w:jc w:val="center"/>
        <w:rPr>
          <w:rFonts w:ascii="仿宋_GB2312" w:eastAsia="仿宋_GB2312" w:hAnsi="仿宋"/>
          <w:b/>
          <w:spacing w:val="60"/>
          <w:sz w:val="84"/>
          <w:szCs w:val="84"/>
        </w:rPr>
      </w:pPr>
      <w:r w:rsidRPr="006C1CFF">
        <w:rPr>
          <w:rFonts w:ascii="仿宋_GB2312" w:eastAsia="仿宋_GB2312" w:hAnsi="仿宋" w:hint="eastAsia"/>
          <w:b/>
          <w:spacing w:val="60"/>
          <w:sz w:val="84"/>
          <w:szCs w:val="84"/>
        </w:rPr>
        <w:t>投 标 文 件</w:t>
      </w:r>
    </w:p>
    <w:p w14:paraId="538BAAA6" w14:textId="77777777" w:rsidR="00CA2E96" w:rsidRPr="006C1CFF" w:rsidRDefault="00F86CD5">
      <w:pPr>
        <w:jc w:val="center"/>
        <w:rPr>
          <w:rFonts w:ascii="仿宋_GB2312" w:eastAsia="仿宋_GB2312" w:hAnsi="仿宋"/>
          <w:b/>
          <w:spacing w:val="60"/>
          <w:sz w:val="52"/>
          <w:szCs w:val="52"/>
        </w:rPr>
      </w:pPr>
      <w:r w:rsidRPr="006C1CFF">
        <w:rPr>
          <w:rFonts w:ascii="仿宋_GB2312" w:eastAsia="仿宋_GB2312" w:hAnsi="仿宋" w:hint="eastAsia"/>
          <w:b/>
          <w:spacing w:val="60"/>
          <w:sz w:val="52"/>
          <w:szCs w:val="52"/>
        </w:rPr>
        <w:t>（商务技术文件）</w:t>
      </w:r>
    </w:p>
    <w:p w14:paraId="301E8FB4" w14:textId="77777777" w:rsidR="00CA2E96" w:rsidRPr="006C1CFF" w:rsidRDefault="00CA2E96" w:rsidP="006C1CFF">
      <w:pPr>
        <w:ind w:firstLineChars="150" w:firstLine="542"/>
        <w:rPr>
          <w:rFonts w:ascii="仿宋_GB2312" w:eastAsia="仿宋_GB2312" w:hAnsi="仿宋"/>
          <w:b/>
          <w:spacing w:val="20"/>
          <w:sz w:val="32"/>
          <w:szCs w:val="32"/>
        </w:rPr>
      </w:pPr>
    </w:p>
    <w:p w14:paraId="1F7BB2D3" w14:textId="77777777" w:rsidR="00CA2E96" w:rsidRPr="006C1CFF" w:rsidRDefault="00CA2E96" w:rsidP="006C1CFF">
      <w:pPr>
        <w:ind w:firstLineChars="150" w:firstLine="542"/>
        <w:rPr>
          <w:rFonts w:ascii="仿宋_GB2312" w:eastAsia="仿宋_GB2312" w:hAnsi="仿宋"/>
          <w:b/>
          <w:spacing w:val="20"/>
          <w:sz w:val="32"/>
          <w:szCs w:val="32"/>
        </w:rPr>
      </w:pPr>
    </w:p>
    <w:p w14:paraId="67881899" w14:textId="77777777" w:rsidR="00CA2E96" w:rsidRPr="006C1CFF" w:rsidRDefault="00F86CD5" w:rsidP="006C1CFF">
      <w:pPr>
        <w:ind w:firstLineChars="150" w:firstLine="542"/>
        <w:rPr>
          <w:rFonts w:ascii="仿宋_GB2312" w:eastAsia="仿宋_GB2312" w:hAnsi="仿宋"/>
          <w:b/>
          <w:spacing w:val="20"/>
          <w:sz w:val="32"/>
          <w:szCs w:val="32"/>
        </w:rPr>
      </w:pPr>
      <w:r w:rsidRPr="006C1CFF">
        <w:rPr>
          <w:rFonts w:ascii="仿宋_GB2312" w:eastAsia="仿宋_GB2312" w:hAnsi="仿宋" w:hint="eastAsia"/>
          <w:b/>
          <w:spacing w:val="20"/>
          <w:sz w:val="32"/>
          <w:szCs w:val="32"/>
        </w:rPr>
        <w:t>项目名称:</w:t>
      </w:r>
    </w:p>
    <w:p w14:paraId="6B249E84" w14:textId="77777777" w:rsidR="00CA2E96" w:rsidRPr="006C1CFF" w:rsidRDefault="00F86CD5" w:rsidP="006C1CFF">
      <w:pPr>
        <w:ind w:firstLineChars="150" w:firstLine="542"/>
        <w:rPr>
          <w:rFonts w:ascii="仿宋_GB2312" w:eastAsia="仿宋_GB2312" w:hAnsi="仿宋"/>
          <w:b/>
          <w:spacing w:val="20"/>
          <w:sz w:val="32"/>
          <w:szCs w:val="32"/>
        </w:rPr>
      </w:pPr>
      <w:r w:rsidRPr="006C1CFF">
        <w:rPr>
          <w:rFonts w:ascii="仿宋_GB2312" w:eastAsia="仿宋_GB2312" w:hAnsi="仿宋" w:hint="eastAsia"/>
          <w:b/>
          <w:spacing w:val="20"/>
          <w:sz w:val="32"/>
          <w:szCs w:val="32"/>
        </w:rPr>
        <w:t>项目编号/包号：</w:t>
      </w:r>
    </w:p>
    <w:p w14:paraId="76E20E3C" w14:textId="77777777" w:rsidR="00CA2E96" w:rsidRPr="006C1CFF" w:rsidRDefault="00CA2E96" w:rsidP="006C1CFF">
      <w:pPr>
        <w:ind w:firstLineChars="150" w:firstLine="542"/>
        <w:rPr>
          <w:rFonts w:ascii="仿宋_GB2312" w:eastAsia="仿宋_GB2312" w:hAnsi="仿宋"/>
          <w:b/>
          <w:spacing w:val="20"/>
          <w:sz w:val="32"/>
          <w:szCs w:val="32"/>
        </w:rPr>
      </w:pPr>
    </w:p>
    <w:p w14:paraId="5948FD5F" w14:textId="77777777" w:rsidR="00CA2E96" w:rsidRPr="006C1CFF" w:rsidRDefault="00CA2E96" w:rsidP="006C1CFF">
      <w:pPr>
        <w:ind w:firstLineChars="150" w:firstLine="542"/>
        <w:rPr>
          <w:rFonts w:ascii="仿宋_GB2312" w:eastAsia="仿宋_GB2312" w:hAnsi="仿宋"/>
          <w:b/>
          <w:spacing w:val="20"/>
          <w:sz w:val="32"/>
          <w:szCs w:val="32"/>
        </w:rPr>
      </w:pPr>
    </w:p>
    <w:p w14:paraId="602CFCCD" w14:textId="77777777" w:rsidR="00CA2E96" w:rsidRPr="006C1CFF" w:rsidRDefault="00CA2E96">
      <w:pPr>
        <w:jc w:val="center"/>
        <w:rPr>
          <w:rFonts w:ascii="仿宋_GB2312" w:eastAsia="仿宋_GB2312" w:hAnsi="仿宋"/>
          <w:b/>
          <w:sz w:val="32"/>
          <w:szCs w:val="32"/>
        </w:rPr>
      </w:pPr>
    </w:p>
    <w:p w14:paraId="38EB35C4" w14:textId="77777777" w:rsidR="00CA2E96" w:rsidRPr="006C1CFF" w:rsidRDefault="00CA2E96">
      <w:pPr>
        <w:jc w:val="center"/>
        <w:rPr>
          <w:rFonts w:ascii="仿宋_GB2312" w:eastAsia="仿宋_GB2312" w:hAnsi="仿宋"/>
          <w:b/>
          <w:sz w:val="32"/>
          <w:szCs w:val="32"/>
        </w:rPr>
      </w:pPr>
    </w:p>
    <w:p w14:paraId="327A6C42" w14:textId="77777777" w:rsidR="00CA2E96" w:rsidRPr="006C1CFF" w:rsidRDefault="00CA2E96">
      <w:pPr>
        <w:jc w:val="center"/>
        <w:rPr>
          <w:rFonts w:ascii="仿宋_GB2312" w:eastAsia="仿宋_GB2312" w:hAnsi="仿宋"/>
          <w:b/>
          <w:sz w:val="32"/>
          <w:szCs w:val="32"/>
        </w:rPr>
      </w:pPr>
    </w:p>
    <w:p w14:paraId="1D97E177" w14:textId="77777777" w:rsidR="00CA2E96" w:rsidRPr="006C1CFF" w:rsidRDefault="00CA2E96">
      <w:pPr>
        <w:jc w:val="center"/>
        <w:rPr>
          <w:rFonts w:ascii="仿宋_GB2312" w:eastAsia="仿宋_GB2312" w:hAnsi="仿宋"/>
          <w:b/>
          <w:spacing w:val="20"/>
          <w:sz w:val="32"/>
          <w:szCs w:val="32"/>
        </w:rPr>
      </w:pPr>
    </w:p>
    <w:p w14:paraId="66B162A0" w14:textId="77777777" w:rsidR="00CA2E96" w:rsidRPr="006C1CFF" w:rsidRDefault="00CA2E96">
      <w:pPr>
        <w:jc w:val="center"/>
        <w:rPr>
          <w:rFonts w:ascii="仿宋_GB2312" w:eastAsia="仿宋_GB2312" w:hAnsi="仿宋"/>
          <w:b/>
          <w:spacing w:val="20"/>
          <w:sz w:val="32"/>
          <w:szCs w:val="32"/>
        </w:rPr>
      </w:pPr>
    </w:p>
    <w:p w14:paraId="3E219082" w14:textId="77777777" w:rsidR="00CA2E96" w:rsidRPr="006C1CFF" w:rsidRDefault="00CA2E96">
      <w:pPr>
        <w:jc w:val="center"/>
        <w:rPr>
          <w:rFonts w:ascii="仿宋_GB2312" w:eastAsia="仿宋_GB2312" w:hAnsi="仿宋"/>
          <w:b/>
          <w:spacing w:val="20"/>
          <w:sz w:val="32"/>
          <w:szCs w:val="32"/>
        </w:rPr>
      </w:pPr>
    </w:p>
    <w:p w14:paraId="28B192C9" w14:textId="77777777" w:rsidR="00CA2E96" w:rsidRPr="006C1CFF" w:rsidRDefault="00F86CD5" w:rsidP="006C1CFF">
      <w:pPr>
        <w:spacing w:line="360" w:lineRule="auto"/>
        <w:ind w:firstLineChars="400" w:firstLine="1445"/>
        <w:jc w:val="left"/>
        <w:rPr>
          <w:rFonts w:ascii="仿宋_GB2312" w:eastAsia="仿宋_GB2312" w:hAnsi="仿宋"/>
          <w:b/>
          <w:spacing w:val="20"/>
          <w:sz w:val="32"/>
          <w:szCs w:val="32"/>
        </w:rPr>
      </w:pPr>
      <w:r w:rsidRPr="006C1CFF">
        <w:rPr>
          <w:rFonts w:ascii="仿宋_GB2312" w:eastAsia="仿宋_GB2312" w:hAnsi="仿宋" w:hint="eastAsia"/>
          <w:b/>
          <w:spacing w:val="20"/>
          <w:sz w:val="32"/>
          <w:szCs w:val="32"/>
        </w:rPr>
        <w:t>投标人名称：</w:t>
      </w:r>
    </w:p>
    <w:p w14:paraId="3F58EE67" w14:textId="77777777" w:rsidR="00CA2E96" w:rsidRPr="006C1CFF" w:rsidRDefault="00CA2E96">
      <w:pPr>
        <w:jc w:val="center"/>
        <w:rPr>
          <w:rFonts w:ascii="仿宋_GB2312" w:eastAsia="仿宋_GB2312" w:hAnsi="仿宋"/>
          <w:b/>
          <w:sz w:val="32"/>
          <w:szCs w:val="32"/>
        </w:rPr>
      </w:pPr>
    </w:p>
    <w:p w14:paraId="51BEC6E6" w14:textId="77777777" w:rsidR="00CA2E96" w:rsidRPr="006C1CFF" w:rsidRDefault="00F86CD5">
      <w:pPr>
        <w:widowControl/>
        <w:jc w:val="left"/>
        <w:rPr>
          <w:rFonts w:ascii="仿宋_GB2312" w:eastAsia="仿宋_GB2312" w:hAnsi="仿宋"/>
          <w:color w:val="000000"/>
          <w:sz w:val="28"/>
          <w:szCs w:val="20"/>
        </w:rPr>
      </w:pPr>
      <w:r w:rsidRPr="006C1CFF">
        <w:rPr>
          <w:rFonts w:ascii="仿宋_GB2312" w:eastAsia="仿宋_GB2312" w:hAnsi="仿宋" w:hint="eastAsia"/>
          <w:b/>
          <w:sz w:val="24"/>
        </w:rPr>
        <w:br w:type="page"/>
      </w:r>
      <w:bookmarkStart w:id="823" w:name="_Hlt520274407"/>
      <w:bookmarkStart w:id="824" w:name="_Hlt520274121"/>
      <w:bookmarkStart w:id="825" w:name="_Hlt520274065"/>
      <w:bookmarkStart w:id="826" w:name="_Hlt520350918"/>
      <w:bookmarkStart w:id="827" w:name="_Hlt520271212"/>
      <w:bookmarkStart w:id="828" w:name="_Hlt520273711"/>
      <w:bookmarkStart w:id="829" w:name="_Hlt520355504"/>
      <w:bookmarkStart w:id="830" w:name="_Hlt520274393"/>
      <w:bookmarkStart w:id="831" w:name="_Hlt520343000"/>
      <w:bookmarkStart w:id="832" w:name="_Hlt520343392"/>
      <w:bookmarkStart w:id="833" w:name="_Toc480942349"/>
      <w:bookmarkStart w:id="834" w:name="_Ref467988698"/>
      <w:bookmarkStart w:id="835" w:name="_Toc520356217"/>
      <w:bookmarkStart w:id="836" w:name="_Toc195842921"/>
      <w:bookmarkStart w:id="837" w:name="_Toc150480794"/>
      <w:bookmarkStart w:id="838" w:name="_Toc226965746"/>
      <w:bookmarkStart w:id="839" w:name="_Toc226309800"/>
      <w:bookmarkStart w:id="840" w:name="_Toc150774761"/>
      <w:bookmarkStart w:id="841" w:name="_Toc127151556"/>
      <w:bookmarkStart w:id="842" w:name="_Toc142311058"/>
      <w:bookmarkStart w:id="843" w:name="_Toc226337252"/>
      <w:bookmarkStart w:id="844" w:name="_Toc226965829"/>
      <w:bookmarkEnd w:id="823"/>
      <w:bookmarkEnd w:id="824"/>
      <w:bookmarkEnd w:id="825"/>
      <w:bookmarkEnd w:id="826"/>
      <w:bookmarkEnd w:id="827"/>
      <w:bookmarkEnd w:id="828"/>
      <w:bookmarkEnd w:id="829"/>
      <w:bookmarkEnd w:id="830"/>
      <w:bookmarkEnd w:id="831"/>
      <w:bookmarkEnd w:id="832"/>
      <w:r w:rsidRPr="006C1CFF">
        <w:rPr>
          <w:rFonts w:ascii="仿宋_GB2312" w:eastAsia="仿宋_GB2312" w:hAnsi="仿宋" w:hint="eastAsia"/>
          <w:color w:val="000000"/>
          <w:sz w:val="28"/>
        </w:rPr>
        <w:lastRenderedPageBreak/>
        <w:t>1</w:t>
      </w:r>
      <w:r w:rsidRPr="006C1CFF">
        <w:rPr>
          <w:rFonts w:ascii="仿宋_GB2312" w:eastAsia="仿宋_GB2312" w:hAnsi="仿宋" w:hint="eastAsia"/>
          <w:color w:val="000000"/>
          <w:sz w:val="28"/>
          <w:szCs w:val="20"/>
        </w:rPr>
        <w:t xml:space="preserve">  </w:t>
      </w:r>
      <w:r w:rsidRPr="006C1CFF">
        <w:rPr>
          <w:rFonts w:ascii="仿宋_GB2312" w:eastAsia="仿宋_GB2312" w:hAnsi="仿宋" w:hint="eastAsia"/>
          <w:color w:val="000000"/>
          <w:sz w:val="28"/>
        </w:rPr>
        <w:t>投标</w:t>
      </w:r>
      <w:bookmarkEnd w:id="833"/>
      <w:bookmarkEnd w:id="834"/>
      <w:r w:rsidRPr="006C1CFF">
        <w:rPr>
          <w:rFonts w:ascii="仿宋_GB2312" w:eastAsia="仿宋_GB2312" w:hAnsi="仿宋" w:hint="eastAsia"/>
          <w:color w:val="000000"/>
          <w:sz w:val="28"/>
        </w:rPr>
        <w:t>书</w:t>
      </w:r>
      <w:bookmarkEnd w:id="835"/>
      <w:bookmarkEnd w:id="836"/>
      <w:bookmarkEnd w:id="837"/>
      <w:bookmarkEnd w:id="838"/>
      <w:bookmarkEnd w:id="839"/>
      <w:bookmarkEnd w:id="840"/>
      <w:bookmarkEnd w:id="841"/>
      <w:bookmarkEnd w:id="842"/>
      <w:bookmarkEnd w:id="843"/>
      <w:bookmarkEnd w:id="844"/>
      <w:r w:rsidRPr="006C1CFF">
        <w:rPr>
          <w:rFonts w:ascii="仿宋_GB2312" w:eastAsia="仿宋_GB2312" w:hAnsi="仿宋" w:hint="eastAsia"/>
          <w:color w:val="000000"/>
          <w:sz w:val="28"/>
          <w:szCs w:val="20"/>
        </w:rPr>
        <w:t>（实质性格式）</w:t>
      </w:r>
    </w:p>
    <w:p w14:paraId="1EE14B76" w14:textId="77777777" w:rsidR="00CA2E96" w:rsidRPr="006C1CFF" w:rsidRDefault="00CA2E96">
      <w:pPr>
        <w:tabs>
          <w:tab w:val="left" w:pos="5580"/>
        </w:tabs>
        <w:spacing w:line="360" w:lineRule="auto"/>
        <w:rPr>
          <w:rFonts w:ascii="仿宋_GB2312" w:eastAsia="仿宋_GB2312" w:hAnsi="仿宋"/>
          <w:color w:val="000000"/>
          <w:sz w:val="24"/>
        </w:rPr>
      </w:pPr>
    </w:p>
    <w:p w14:paraId="4418A28B" w14:textId="77777777" w:rsidR="00CA2E96" w:rsidRPr="006C1CFF" w:rsidRDefault="00F86CD5">
      <w:pPr>
        <w:spacing w:line="360" w:lineRule="auto"/>
        <w:jc w:val="center"/>
        <w:rPr>
          <w:rFonts w:ascii="仿宋_GB2312" w:eastAsia="仿宋_GB2312" w:hAnsi="仿宋"/>
          <w:b/>
          <w:color w:val="000000"/>
          <w:sz w:val="36"/>
          <w:szCs w:val="36"/>
        </w:rPr>
      </w:pPr>
      <w:r w:rsidRPr="006C1CFF">
        <w:rPr>
          <w:rFonts w:ascii="仿宋_GB2312" w:eastAsia="仿宋_GB2312" w:hAnsi="仿宋" w:hint="eastAsia"/>
          <w:b/>
          <w:color w:val="000000"/>
          <w:sz w:val="36"/>
          <w:szCs w:val="36"/>
        </w:rPr>
        <w:t>投标书</w:t>
      </w:r>
    </w:p>
    <w:p w14:paraId="00207C93" w14:textId="77777777" w:rsidR="00CA2E96" w:rsidRPr="006C1CFF" w:rsidRDefault="00F86CD5">
      <w:pPr>
        <w:tabs>
          <w:tab w:val="left" w:pos="5580"/>
        </w:tabs>
        <w:spacing w:line="360" w:lineRule="auto"/>
        <w:rPr>
          <w:rFonts w:ascii="仿宋_GB2312" w:eastAsia="仿宋_GB2312" w:hAnsi="仿宋"/>
          <w:color w:val="000000"/>
          <w:sz w:val="28"/>
        </w:rPr>
      </w:pPr>
      <w:r w:rsidRPr="006C1CFF">
        <w:rPr>
          <w:rFonts w:ascii="仿宋_GB2312" w:eastAsia="仿宋_GB2312" w:hAnsi="仿宋" w:hint="eastAsia"/>
          <w:color w:val="000000"/>
          <w:sz w:val="28"/>
        </w:rPr>
        <w:t>致：</w:t>
      </w:r>
      <w:r w:rsidRPr="006C1CFF">
        <w:rPr>
          <w:rFonts w:ascii="仿宋_GB2312" w:eastAsia="仿宋_GB2312" w:hAnsi="仿宋" w:hint="eastAsia"/>
          <w:color w:val="000000"/>
          <w:sz w:val="28"/>
          <w:u w:val="single"/>
        </w:rPr>
        <w:t>（采购人或采购代理机构）</w:t>
      </w:r>
    </w:p>
    <w:p w14:paraId="7957D137" w14:textId="77777777" w:rsidR="00CA2E96" w:rsidRPr="006C1CFF" w:rsidRDefault="00CA2E96">
      <w:pPr>
        <w:tabs>
          <w:tab w:val="left" w:pos="5580"/>
        </w:tabs>
        <w:spacing w:line="360" w:lineRule="auto"/>
        <w:rPr>
          <w:rFonts w:ascii="仿宋_GB2312" w:eastAsia="仿宋_GB2312" w:hAnsi="仿宋"/>
          <w:color w:val="000000"/>
          <w:sz w:val="28"/>
          <w:szCs w:val="20"/>
        </w:rPr>
      </w:pPr>
    </w:p>
    <w:p w14:paraId="39022591" w14:textId="77777777" w:rsidR="00CA2E96" w:rsidRPr="006C1CFF" w:rsidRDefault="00F86CD5">
      <w:pPr>
        <w:tabs>
          <w:tab w:val="left" w:pos="5580"/>
        </w:tabs>
        <w:spacing w:line="360" w:lineRule="auto"/>
        <w:ind w:firstLine="408"/>
        <w:rPr>
          <w:rFonts w:ascii="仿宋_GB2312" w:eastAsia="仿宋_GB2312" w:hAnsi="仿宋"/>
          <w:color w:val="000000"/>
          <w:sz w:val="28"/>
          <w:szCs w:val="20"/>
        </w:rPr>
      </w:pPr>
      <w:r w:rsidRPr="006C1CFF">
        <w:rPr>
          <w:rFonts w:ascii="仿宋_GB2312" w:eastAsia="仿宋_GB2312" w:hAnsi="仿宋" w:hint="eastAsia"/>
          <w:color w:val="000000"/>
          <w:sz w:val="28"/>
          <w:szCs w:val="20"/>
        </w:rPr>
        <w:t>我方参加你方就___________（项目名称，项目编号/包号）组织的招标活动，并对此项目进行投标。</w:t>
      </w:r>
    </w:p>
    <w:p w14:paraId="2267F3D5" w14:textId="77777777" w:rsidR="00CA2E96" w:rsidRPr="006C1CFF" w:rsidRDefault="00F86CD5">
      <w:pPr>
        <w:tabs>
          <w:tab w:val="left" w:pos="5580"/>
        </w:tabs>
        <w:spacing w:line="360" w:lineRule="auto"/>
        <w:ind w:firstLine="408"/>
        <w:rPr>
          <w:rFonts w:ascii="仿宋_GB2312" w:eastAsia="仿宋_GB2312" w:hAnsi="仿宋"/>
          <w:color w:val="000000"/>
          <w:sz w:val="28"/>
          <w:szCs w:val="20"/>
        </w:rPr>
      </w:pPr>
      <w:r w:rsidRPr="006C1CFF">
        <w:rPr>
          <w:rFonts w:ascii="仿宋_GB2312" w:eastAsia="仿宋_GB2312" w:hAnsi="仿宋" w:hint="eastAsia"/>
          <w:color w:val="000000"/>
          <w:sz w:val="28"/>
          <w:szCs w:val="20"/>
        </w:rPr>
        <w:t>1. 我方</w:t>
      </w:r>
      <w:r w:rsidRPr="006C1CFF">
        <w:rPr>
          <w:rFonts w:ascii="仿宋_GB2312" w:eastAsia="仿宋_GB2312" w:hAnsi="仿宋" w:hint="eastAsia"/>
          <w:color w:val="000000"/>
          <w:sz w:val="28"/>
        </w:rPr>
        <w:t>已详细审查全部招标文件</w:t>
      </w:r>
      <w:r w:rsidRPr="006C1CFF">
        <w:rPr>
          <w:rFonts w:ascii="仿宋_GB2312" w:eastAsia="仿宋_GB2312" w:hAnsi="仿宋" w:hint="eastAsia"/>
          <w:color w:val="000000"/>
          <w:sz w:val="28"/>
          <w:szCs w:val="20"/>
        </w:rPr>
        <w:t>，自愿参与投标并承诺如下：</w:t>
      </w:r>
    </w:p>
    <w:p w14:paraId="09020926" w14:textId="77777777" w:rsidR="00CA2E96" w:rsidRPr="006C1CFF" w:rsidRDefault="00F86CD5">
      <w:pPr>
        <w:tabs>
          <w:tab w:val="left" w:pos="720"/>
          <w:tab w:val="left" w:pos="900"/>
        </w:tabs>
        <w:spacing w:line="360" w:lineRule="auto"/>
        <w:ind w:left="360" w:firstLineChars="30" w:firstLine="84"/>
        <w:rPr>
          <w:rFonts w:ascii="仿宋_GB2312" w:eastAsia="仿宋_GB2312" w:hAnsi="仿宋"/>
          <w:color w:val="000000"/>
          <w:sz w:val="28"/>
          <w:szCs w:val="20"/>
        </w:rPr>
      </w:pPr>
      <w:r w:rsidRPr="006C1CFF">
        <w:rPr>
          <w:rFonts w:ascii="仿宋_GB2312" w:eastAsia="仿宋_GB2312" w:hAnsi="仿宋" w:hint="eastAsia"/>
          <w:color w:val="000000"/>
          <w:sz w:val="28"/>
          <w:szCs w:val="20"/>
        </w:rPr>
        <w:t>（1）本投标有效期为自提交投标文件的截止之日起</w:t>
      </w:r>
      <w:r w:rsidRPr="006C1CFF">
        <w:rPr>
          <w:rFonts w:ascii="仿宋_GB2312" w:eastAsia="仿宋_GB2312" w:hAnsi="仿宋" w:hint="eastAsia"/>
          <w:sz w:val="28"/>
        </w:rPr>
        <w:t>_____</w:t>
      </w:r>
      <w:proofErr w:type="gramStart"/>
      <w:r w:rsidRPr="006C1CFF">
        <w:rPr>
          <w:rFonts w:ascii="仿宋_GB2312" w:eastAsia="仿宋_GB2312" w:hAnsi="仿宋" w:hint="eastAsia"/>
          <w:color w:val="000000"/>
          <w:sz w:val="28"/>
          <w:szCs w:val="20"/>
        </w:rPr>
        <w:t>个</w:t>
      </w:r>
      <w:proofErr w:type="gramEnd"/>
      <w:r w:rsidRPr="006C1CFF">
        <w:rPr>
          <w:rFonts w:ascii="仿宋_GB2312" w:eastAsia="仿宋_GB2312" w:hAnsi="仿宋" w:hint="eastAsia"/>
          <w:color w:val="000000"/>
          <w:sz w:val="28"/>
          <w:szCs w:val="20"/>
        </w:rPr>
        <w:t>日历日。</w:t>
      </w:r>
    </w:p>
    <w:p w14:paraId="2E25B752" w14:textId="77777777" w:rsidR="00CA2E96" w:rsidRPr="006C1CFF" w:rsidRDefault="00F86CD5">
      <w:pPr>
        <w:tabs>
          <w:tab w:val="left" w:pos="720"/>
          <w:tab w:val="left" w:pos="900"/>
        </w:tabs>
        <w:spacing w:line="360" w:lineRule="auto"/>
        <w:ind w:left="360" w:firstLineChars="30" w:firstLine="84"/>
        <w:rPr>
          <w:rFonts w:ascii="仿宋_GB2312" w:eastAsia="仿宋_GB2312" w:hAnsi="仿宋"/>
          <w:color w:val="000000"/>
          <w:sz w:val="28"/>
          <w:szCs w:val="20"/>
        </w:rPr>
      </w:pPr>
      <w:r w:rsidRPr="006C1CFF">
        <w:rPr>
          <w:rFonts w:ascii="仿宋_GB2312" w:eastAsia="仿宋_GB2312" w:hAnsi="仿宋" w:hint="eastAsia"/>
          <w:color w:val="000000"/>
          <w:sz w:val="28"/>
          <w:szCs w:val="20"/>
        </w:rPr>
        <w:t>（2）除合同条款及采购需求偏离表列出的偏离外，我方响应招标文件的全部要求。</w:t>
      </w:r>
    </w:p>
    <w:p w14:paraId="77F68753" w14:textId="77777777" w:rsidR="00CA2E96" w:rsidRPr="006C1CFF" w:rsidRDefault="00F86CD5">
      <w:pPr>
        <w:tabs>
          <w:tab w:val="left" w:pos="5580"/>
        </w:tabs>
        <w:spacing w:line="360" w:lineRule="auto"/>
        <w:ind w:firstLineChars="175" w:firstLine="490"/>
        <w:rPr>
          <w:rFonts w:ascii="仿宋_GB2312" w:eastAsia="仿宋_GB2312" w:hAnsi="仿宋"/>
          <w:color w:val="000000"/>
          <w:sz w:val="28"/>
          <w:szCs w:val="20"/>
        </w:rPr>
      </w:pPr>
      <w:r w:rsidRPr="006C1CFF">
        <w:rPr>
          <w:rFonts w:ascii="仿宋_GB2312" w:eastAsia="仿宋_GB2312" w:hAnsi="仿宋" w:hint="eastAsia"/>
          <w:color w:val="000000"/>
          <w:sz w:val="28"/>
          <w:szCs w:val="20"/>
        </w:rPr>
        <w:t>（3）我方已提供的全部文件资料是真实、准确的，并对此承担一切法律后果。</w:t>
      </w:r>
    </w:p>
    <w:p w14:paraId="47B26061" w14:textId="77777777" w:rsidR="00CA2E96" w:rsidRPr="006C1CFF" w:rsidRDefault="00F86CD5">
      <w:pPr>
        <w:tabs>
          <w:tab w:val="left" w:pos="5580"/>
        </w:tabs>
        <w:spacing w:line="360" w:lineRule="auto"/>
        <w:ind w:firstLineChars="175" w:firstLine="490"/>
        <w:rPr>
          <w:rFonts w:ascii="仿宋_GB2312" w:eastAsia="仿宋_GB2312" w:hAnsi="仿宋"/>
          <w:color w:val="000000"/>
          <w:sz w:val="28"/>
        </w:rPr>
      </w:pPr>
      <w:r w:rsidRPr="006C1CFF">
        <w:rPr>
          <w:rFonts w:ascii="仿宋_GB2312" w:eastAsia="仿宋_GB2312" w:hAnsi="仿宋" w:hint="eastAsia"/>
          <w:color w:val="000000"/>
          <w:sz w:val="28"/>
          <w:szCs w:val="20"/>
        </w:rPr>
        <w:t>（4）如我方中标，我方将在法律规定的期限内与你方签订合同，按照招标文件要求提交履约保证金，并在合同约定的期限内完成合同规定的全部义务。</w:t>
      </w:r>
    </w:p>
    <w:p w14:paraId="2128525D" w14:textId="77777777" w:rsidR="00CA2E96" w:rsidRPr="006C1CFF" w:rsidRDefault="00F86CD5">
      <w:pPr>
        <w:spacing w:line="360" w:lineRule="auto"/>
        <w:ind w:left="420"/>
        <w:rPr>
          <w:rFonts w:ascii="仿宋_GB2312" w:eastAsia="仿宋_GB2312" w:hAnsi="仿宋"/>
          <w:color w:val="000000"/>
          <w:sz w:val="28"/>
        </w:rPr>
      </w:pPr>
      <w:r w:rsidRPr="006C1CFF">
        <w:rPr>
          <w:rFonts w:ascii="仿宋_GB2312" w:eastAsia="仿宋_GB2312" w:hAnsi="仿宋" w:hint="eastAsia"/>
          <w:color w:val="000000"/>
          <w:sz w:val="28"/>
        </w:rPr>
        <w:t>2. 其他补充条款（如有）：</w:t>
      </w:r>
      <w:r w:rsidRPr="006C1CFF">
        <w:rPr>
          <w:rFonts w:ascii="仿宋_GB2312" w:eastAsia="仿宋_GB2312" w:hAnsi="仿宋" w:hint="eastAsia"/>
          <w:color w:val="000000"/>
          <w:sz w:val="28"/>
          <w:szCs w:val="20"/>
        </w:rPr>
        <w:t>___________</w:t>
      </w:r>
      <w:r w:rsidRPr="006C1CFF">
        <w:rPr>
          <w:rFonts w:ascii="仿宋_GB2312" w:eastAsia="仿宋_GB2312" w:hAnsi="仿宋" w:hint="eastAsia"/>
          <w:color w:val="000000"/>
          <w:sz w:val="28"/>
        </w:rPr>
        <w:t>。</w:t>
      </w:r>
    </w:p>
    <w:p w14:paraId="22EC8D8F" w14:textId="77777777" w:rsidR="00CA2E96" w:rsidRPr="006C1CFF" w:rsidRDefault="00F86CD5">
      <w:pPr>
        <w:spacing w:line="360" w:lineRule="auto"/>
        <w:ind w:firstLineChars="200" w:firstLine="560"/>
        <w:rPr>
          <w:rFonts w:ascii="仿宋_GB2312" w:eastAsia="仿宋_GB2312" w:hAnsi="仿宋"/>
          <w:color w:val="000000"/>
          <w:sz w:val="28"/>
        </w:rPr>
      </w:pPr>
      <w:r w:rsidRPr="006C1CFF">
        <w:rPr>
          <w:rFonts w:ascii="仿宋_GB2312" w:eastAsia="仿宋_GB2312" w:hAnsi="仿宋" w:hint="eastAsia"/>
          <w:color w:val="000000"/>
          <w:sz w:val="28"/>
        </w:rPr>
        <w:t>与本投标有关的一切正式往来信函请寄：</w:t>
      </w:r>
    </w:p>
    <w:p w14:paraId="67FF5D45" w14:textId="77777777" w:rsidR="00CA2E96" w:rsidRPr="006C1CFF" w:rsidRDefault="00CA2E96">
      <w:pPr>
        <w:tabs>
          <w:tab w:val="left" w:pos="5580"/>
        </w:tabs>
        <w:spacing w:line="360" w:lineRule="auto"/>
        <w:ind w:left="420"/>
        <w:rPr>
          <w:rFonts w:ascii="仿宋_GB2312" w:eastAsia="仿宋_GB2312" w:hAnsi="仿宋"/>
          <w:color w:val="000000"/>
          <w:sz w:val="28"/>
          <w:szCs w:val="20"/>
        </w:rPr>
      </w:pPr>
    </w:p>
    <w:p w14:paraId="4AAA145B" w14:textId="77777777" w:rsidR="00CA2E96" w:rsidRPr="006C1CFF" w:rsidRDefault="00F86CD5">
      <w:pPr>
        <w:tabs>
          <w:tab w:val="left" w:pos="5580"/>
        </w:tabs>
        <w:spacing w:line="360" w:lineRule="auto"/>
        <w:ind w:left="420"/>
        <w:rPr>
          <w:rFonts w:ascii="仿宋_GB2312" w:eastAsia="仿宋_GB2312" w:hAnsi="仿宋"/>
          <w:color w:val="000000"/>
          <w:sz w:val="28"/>
          <w:szCs w:val="20"/>
        </w:rPr>
      </w:pPr>
      <w:r w:rsidRPr="006C1CFF">
        <w:rPr>
          <w:rFonts w:ascii="仿宋_GB2312" w:eastAsia="仿宋_GB2312" w:hAnsi="仿宋" w:hint="eastAsia"/>
          <w:color w:val="000000"/>
          <w:sz w:val="28"/>
          <w:szCs w:val="20"/>
        </w:rPr>
        <w:t xml:space="preserve">地址_________________________   </w:t>
      </w:r>
    </w:p>
    <w:p w14:paraId="79DBBD4C" w14:textId="77777777" w:rsidR="00CA2E96" w:rsidRPr="006C1CFF" w:rsidRDefault="00F86CD5">
      <w:pPr>
        <w:tabs>
          <w:tab w:val="left" w:pos="5580"/>
        </w:tabs>
        <w:spacing w:line="360" w:lineRule="auto"/>
        <w:ind w:left="420"/>
        <w:rPr>
          <w:rFonts w:ascii="仿宋_GB2312" w:eastAsia="仿宋_GB2312" w:hAnsi="仿宋"/>
          <w:color w:val="000000"/>
          <w:sz w:val="28"/>
          <w:szCs w:val="20"/>
        </w:rPr>
      </w:pPr>
      <w:r w:rsidRPr="006C1CFF">
        <w:rPr>
          <w:rFonts w:ascii="仿宋_GB2312" w:eastAsia="仿宋_GB2312" w:hAnsi="仿宋" w:hint="eastAsia"/>
          <w:color w:val="000000"/>
          <w:sz w:val="28"/>
          <w:szCs w:val="20"/>
        </w:rPr>
        <w:t>传真____________________________</w:t>
      </w:r>
    </w:p>
    <w:p w14:paraId="7DFA0F6E" w14:textId="77777777" w:rsidR="00CA2E96" w:rsidRPr="006C1CFF" w:rsidRDefault="00F86CD5">
      <w:pPr>
        <w:tabs>
          <w:tab w:val="left" w:pos="5580"/>
        </w:tabs>
        <w:spacing w:line="360" w:lineRule="auto"/>
        <w:ind w:left="420"/>
        <w:rPr>
          <w:rFonts w:ascii="仿宋_GB2312" w:eastAsia="仿宋_GB2312" w:hAnsi="仿宋"/>
          <w:color w:val="000000"/>
          <w:sz w:val="28"/>
          <w:szCs w:val="20"/>
        </w:rPr>
      </w:pPr>
      <w:r w:rsidRPr="006C1CFF">
        <w:rPr>
          <w:rFonts w:ascii="仿宋_GB2312" w:eastAsia="仿宋_GB2312" w:hAnsi="仿宋" w:hint="eastAsia"/>
          <w:color w:val="000000"/>
          <w:sz w:val="28"/>
          <w:szCs w:val="20"/>
        </w:rPr>
        <w:t xml:space="preserve">电话_________________________     </w:t>
      </w:r>
    </w:p>
    <w:p w14:paraId="7D2EF4DB" w14:textId="77777777" w:rsidR="00CA2E96" w:rsidRPr="006C1CFF" w:rsidRDefault="00F86CD5">
      <w:pPr>
        <w:tabs>
          <w:tab w:val="left" w:pos="5580"/>
        </w:tabs>
        <w:spacing w:line="360" w:lineRule="auto"/>
        <w:ind w:left="420"/>
        <w:rPr>
          <w:rFonts w:ascii="仿宋_GB2312" w:eastAsia="仿宋_GB2312" w:hAnsi="仿宋"/>
          <w:color w:val="000000"/>
          <w:sz w:val="28"/>
          <w:szCs w:val="20"/>
        </w:rPr>
      </w:pPr>
      <w:r w:rsidRPr="006C1CFF">
        <w:rPr>
          <w:rFonts w:ascii="仿宋_GB2312" w:eastAsia="仿宋_GB2312" w:hAnsi="仿宋" w:hint="eastAsia"/>
          <w:color w:val="000000"/>
          <w:sz w:val="28"/>
          <w:szCs w:val="20"/>
        </w:rPr>
        <w:t>电子函件________________________</w:t>
      </w:r>
    </w:p>
    <w:p w14:paraId="0D74662E" w14:textId="77777777" w:rsidR="00CA2E96" w:rsidRPr="006C1CFF" w:rsidRDefault="00CA2E96">
      <w:pPr>
        <w:tabs>
          <w:tab w:val="left" w:pos="5580"/>
        </w:tabs>
        <w:spacing w:line="360" w:lineRule="auto"/>
        <w:ind w:left="420"/>
        <w:rPr>
          <w:rFonts w:ascii="仿宋_GB2312" w:eastAsia="仿宋_GB2312" w:hAnsi="仿宋"/>
          <w:color w:val="000000"/>
          <w:sz w:val="28"/>
          <w:szCs w:val="20"/>
        </w:rPr>
      </w:pPr>
    </w:p>
    <w:p w14:paraId="4580A67D" w14:textId="77777777" w:rsidR="00CA2E96" w:rsidRPr="006C1CFF" w:rsidRDefault="00F86CD5">
      <w:pPr>
        <w:tabs>
          <w:tab w:val="left" w:pos="5580"/>
        </w:tabs>
        <w:spacing w:line="360" w:lineRule="auto"/>
        <w:ind w:left="420"/>
        <w:rPr>
          <w:rFonts w:ascii="仿宋_GB2312" w:eastAsia="仿宋_GB2312" w:hAnsi="仿宋"/>
          <w:color w:val="000000"/>
          <w:sz w:val="28"/>
          <w:szCs w:val="20"/>
        </w:rPr>
      </w:pPr>
      <w:r w:rsidRPr="006C1CFF">
        <w:rPr>
          <w:rFonts w:ascii="仿宋_GB2312" w:eastAsia="仿宋_GB2312" w:hAnsi="仿宋" w:hint="eastAsia"/>
          <w:color w:val="000000"/>
          <w:sz w:val="28"/>
          <w:szCs w:val="20"/>
        </w:rPr>
        <w:t>投标人名称（加盖公章） ___________</w:t>
      </w:r>
    </w:p>
    <w:p w14:paraId="737FD097" w14:textId="77777777" w:rsidR="00CA2E96" w:rsidRPr="006C1CFF" w:rsidRDefault="00F86CD5">
      <w:pPr>
        <w:tabs>
          <w:tab w:val="left" w:pos="5580"/>
        </w:tabs>
        <w:spacing w:line="360" w:lineRule="auto"/>
        <w:ind w:left="420"/>
        <w:rPr>
          <w:rFonts w:ascii="仿宋_GB2312" w:eastAsia="仿宋_GB2312" w:hAnsi="仿宋"/>
          <w:color w:val="000000"/>
          <w:sz w:val="28"/>
          <w:szCs w:val="20"/>
        </w:rPr>
      </w:pPr>
      <w:r w:rsidRPr="006C1CFF">
        <w:rPr>
          <w:rFonts w:ascii="仿宋_GB2312" w:eastAsia="仿宋_GB2312" w:hAnsi="仿宋" w:hint="eastAsia"/>
          <w:color w:val="000000"/>
          <w:sz w:val="28"/>
          <w:szCs w:val="20"/>
        </w:rPr>
        <w:t xml:space="preserve">日期：_____年______月______日    </w:t>
      </w:r>
    </w:p>
    <w:p w14:paraId="09722021" w14:textId="77777777" w:rsidR="00CA2E96" w:rsidRPr="006C1CFF" w:rsidRDefault="00F86CD5">
      <w:pPr>
        <w:spacing w:line="360" w:lineRule="auto"/>
        <w:outlineLvl w:val="2"/>
        <w:rPr>
          <w:rFonts w:ascii="仿宋_GB2312" w:eastAsia="仿宋_GB2312" w:hAnsi="仿宋"/>
          <w:color w:val="000000"/>
          <w:sz w:val="28"/>
        </w:rPr>
      </w:pPr>
      <w:bookmarkStart w:id="845" w:name="_Hlt520355938"/>
      <w:bookmarkStart w:id="846" w:name="_Hlt520356243"/>
      <w:bookmarkStart w:id="847" w:name="_Toc150480795"/>
      <w:bookmarkStart w:id="848" w:name="_Toc195842922"/>
      <w:bookmarkStart w:id="849" w:name="_Toc305158825"/>
      <w:bookmarkStart w:id="850" w:name="_Toc520356218"/>
      <w:bookmarkStart w:id="851" w:name="_Toc264969247"/>
      <w:bookmarkStart w:id="852" w:name="_Toc226965830"/>
      <w:bookmarkStart w:id="853" w:name="_Toc265228395"/>
      <w:bookmarkStart w:id="854" w:name="_Toc480942350"/>
      <w:bookmarkStart w:id="855" w:name="_Toc305158899"/>
      <w:bookmarkStart w:id="856" w:name="_Toc226965747"/>
      <w:bookmarkStart w:id="857" w:name="_Toc127151557"/>
      <w:bookmarkStart w:id="858" w:name="_Ref467988705"/>
      <w:bookmarkStart w:id="859" w:name="_Toc226309801"/>
      <w:bookmarkStart w:id="860" w:name="_Toc142311059"/>
      <w:bookmarkStart w:id="861" w:name="_Toc150774762"/>
      <w:bookmarkStart w:id="862" w:name="_Toc226337253"/>
      <w:bookmarkEnd w:id="845"/>
      <w:bookmarkEnd w:id="846"/>
      <w:r w:rsidRPr="006C1CFF">
        <w:rPr>
          <w:rFonts w:ascii="仿宋_GB2312" w:eastAsia="仿宋_GB2312" w:hAnsi="仿宋" w:hint="eastAsia"/>
          <w:color w:val="000000"/>
          <w:sz w:val="28"/>
        </w:rPr>
        <w:lastRenderedPageBreak/>
        <w:t>2  授权委托书（实质性格式）</w:t>
      </w:r>
    </w:p>
    <w:p w14:paraId="7A473B6C" w14:textId="77777777" w:rsidR="00CA2E96" w:rsidRPr="006C1CFF" w:rsidRDefault="00CA2E96">
      <w:pPr>
        <w:spacing w:line="360" w:lineRule="auto"/>
        <w:outlineLvl w:val="2"/>
        <w:rPr>
          <w:rFonts w:ascii="仿宋_GB2312" w:eastAsia="仿宋_GB2312" w:hAnsi="仿宋"/>
          <w:color w:val="000000"/>
          <w:sz w:val="28"/>
        </w:rPr>
      </w:pPr>
    </w:p>
    <w:p w14:paraId="19BF893C" w14:textId="77777777" w:rsidR="00CA2E96" w:rsidRPr="006C1CFF" w:rsidRDefault="00F86CD5">
      <w:pPr>
        <w:spacing w:line="360" w:lineRule="exact"/>
        <w:jc w:val="center"/>
        <w:rPr>
          <w:rFonts w:ascii="仿宋_GB2312" w:eastAsia="仿宋_GB2312" w:hAnsi="仿宋"/>
          <w:b/>
          <w:color w:val="000000"/>
          <w:sz w:val="36"/>
          <w:szCs w:val="36"/>
        </w:rPr>
      </w:pPr>
      <w:r w:rsidRPr="006C1CFF">
        <w:rPr>
          <w:rFonts w:ascii="仿宋_GB2312" w:eastAsia="仿宋_GB2312" w:hAnsi="仿宋" w:hint="eastAsia"/>
          <w:b/>
          <w:color w:val="000000"/>
          <w:sz w:val="36"/>
          <w:szCs w:val="36"/>
        </w:rPr>
        <w:t>授权委托书</w:t>
      </w:r>
    </w:p>
    <w:p w14:paraId="640084F5" w14:textId="77777777" w:rsidR="00CA2E96" w:rsidRPr="006C1CFF" w:rsidRDefault="00CA2E96">
      <w:pPr>
        <w:spacing w:line="360" w:lineRule="auto"/>
        <w:ind w:firstLine="420"/>
        <w:rPr>
          <w:rFonts w:ascii="仿宋_GB2312" w:eastAsia="仿宋_GB2312" w:hAnsi="仿宋"/>
          <w:color w:val="000000"/>
          <w:sz w:val="24"/>
          <w:szCs w:val="20"/>
        </w:rPr>
      </w:pPr>
    </w:p>
    <w:p w14:paraId="02F993C2" w14:textId="77777777" w:rsidR="00CA2E96" w:rsidRPr="006C1CFF" w:rsidRDefault="00F86CD5">
      <w:pPr>
        <w:spacing w:line="360" w:lineRule="auto"/>
        <w:ind w:firstLine="420"/>
        <w:rPr>
          <w:rFonts w:ascii="仿宋_GB2312" w:eastAsia="仿宋_GB2312" w:hAnsi="仿宋"/>
          <w:color w:val="000000"/>
          <w:sz w:val="28"/>
          <w:szCs w:val="20"/>
        </w:rPr>
      </w:pPr>
      <w:r w:rsidRPr="006C1CFF">
        <w:rPr>
          <w:rFonts w:ascii="仿宋_GB2312" w:eastAsia="仿宋_GB2312" w:hAnsi="仿宋" w:hint="eastAsia"/>
          <w:color w:val="000000"/>
          <w:sz w:val="28"/>
          <w:szCs w:val="20"/>
        </w:rPr>
        <w:t>本人</w:t>
      </w:r>
      <w:r w:rsidRPr="006C1CFF">
        <w:rPr>
          <w:rFonts w:ascii="仿宋_GB2312" w:eastAsia="仿宋_GB2312" w:hAnsi="仿宋" w:hint="eastAsia"/>
          <w:color w:val="000000"/>
          <w:sz w:val="28"/>
          <w:lang w:val="zh-CN"/>
        </w:rPr>
        <w:t>_______</w:t>
      </w:r>
      <w:r w:rsidRPr="006C1CFF">
        <w:rPr>
          <w:rFonts w:ascii="仿宋_GB2312" w:eastAsia="仿宋_GB2312" w:hAnsi="仿宋" w:hint="eastAsia"/>
          <w:color w:val="000000"/>
          <w:sz w:val="28"/>
          <w:szCs w:val="20"/>
        </w:rPr>
        <w:t>（姓名）系</w:t>
      </w:r>
      <w:r w:rsidRPr="006C1CFF">
        <w:rPr>
          <w:rFonts w:ascii="仿宋_GB2312" w:eastAsia="仿宋_GB2312" w:hAnsi="仿宋" w:hint="eastAsia"/>
          <w:color w:val="000000"/>
          <w:sz w:val="28"/>
          <w:lang w:val="zh-CN"/>
        </w:rPr>
        <w:t>________________</w:t>
      </w:r>
      <w:r w:rsidRPr="006C1CFF">
        <w:rPr>
          <w:rFonts w:ascii="仿宋_GB2312" w:eastAsia="仿宋_GB2312" w:hAnsi="仿宋" w:hint="eastAsia"/>
          <w:color w:val="000000"/>
          <w:sz w:val="28"/>
          <w:szCs w:val="20"/>
        </w:rPr>
        <w:t>（投标人名称）的法定代表人（单位负责人），现委托</w:t>
      </w:r>
      <w:r w:rsidRPr="006C1CFF">
        <w:rPr>
          <w:rFonts w:ascii="仿宋_GB2312" w:eastAsia="仿宋_GB2312" w:hAnsi="仿宋" w:hint="eastAsia"/>
          <w:color w:val="000000"/>
          <w:sz w:val="28"/>
          <w:lang w:val="zh-CN"/>
        </w:rPr>
        <w:t>_______</w:t>
      </w:r>
      <w:r w:rsidRPr="006C1CFF">
        <w:rPr>
          <w:rFonts w:ascii="仿宋_GB2312" w:eastAsia="仿宋_GB2312" w:hAnsi="仿宋" w:hint="eastAsia"/>
          <w:color w:val="000000"/>
          <w:sz w:val="28"/>
          <w:szCs w:val="20"/>
        </w:rPr>
        <w:t>（姓名）为我方代理人。代理人根据授权，以我方名义签署、澄清确认、递交、撤回、修改</w:t>
      </w:r>
      <w:r w:rsidRPr="006C1CFF">
        <w:rPr>
          <w:rFonts w:ascii="仿宋_GB2312" w:eastAsia="仿宋_GB2312" w:hAnsi="仿宋" w:hint="eastAsia"/>
          <w:color w:val="000000"/>
          <w:sz w:val="28"/>
          <w:lang w:val="zh-CN"/>
        </w:rPr>
        <w:t>________________</w:t>
      </w:r>
      <w:r w:rsidRPr="006C1CFF">
        <w:rPr>
          <w:rFonts w:ascii="仿宋_GB2312" w:eastAsia="仿宋_GB2312" w:hAnsi="仿宋" w:hint="eastAsia"/>
          <w:color w:val="000000"/>
          <w:sz w:val="28"/>
          <w:szCs w:val="20"/>
        </w:rPr>
        <w:t>（项目名称）响应文件和处理有关事宜，其法律后果由我方承担。</w:t>
      </w:r>
    </w:p>
    <w:p w14:paraId="3BA62A68" w14:textId="77777777" w:rsidR="00CA2E96" w:rsidRPr="006C1CFF" w:rsidRDefault="00F86CD5">
      <w:pPr>
        <w:spacing w:line="360" w:lineRule="auto"/>
        <w:ind w:firstLine="420"/>
        <w:rPr>
          <w:rFonts w:ascii="仿宋_GB2312" w:eastAsia="仿宋_GB2312" w:hAnsi="仿宋"/>
          <w:color w:val="000000"/>
          <w:sz w:val="28"/>
          <w:szCs w:val="20"/>
        </w:rPr>
      </w:pPr>
      <w:r w:rsidRPr="006C1CFF">
        <w:rPr>
          <w:rFonts w:ascii="仿宋_GB2312" w:eastAsia="仿宋_GB2312" w:hAnsi="仿宋" w:hint="eastAsia"/>
          <w:color w:val="000000"/>
          <w:sz w:val="28"/>
          <w:szCs w:val="20"/>
        </w:rPr>
        <w:t>委托期限：自本授权委托书签署之日起至响应有效期届满之日止。</w:t>
      </w:r>
    </w:p>
    <w:p w14:paraId="70B5A2B6" w14:textId="77777777" w:rsidR="00CA2E96" w:rsidRPr="006C1CFF" w:rsidRDefault="00F86CD5">
      <w:pPr>
        <w:spacing w:line="360" w:lineRule="auto"/>
        <w:ind w:firstLine="420"/>
        <w:rPr>
          <w:rFonts w:ascii="仿宋_GB2312" w:eastAsia="仿宋_GB2312" w:hAnsi="仿宋"/>
          <w:color w:val="000000"/>
          <w:sz w:val="28"/>
          <w:szCs w:val="20"/>
        </w:rPr>
      </w:pPr>
      <w:r w:rsidRPr="006C1CFF">
        <w:rPr>
          <w:rFonts w:ascii="仿宋_GB2312" w:eastAsia="仿宋_GB2312" w:hAnsi="仿宋" w:hint="eastAsia"/>
          <w:color w:val="000000"/>
          <w:sz w:val="28"/>
          <w:szCs w:val="20"/>
        </w:rPr>
        <w:t>代理人无转委托权。</w:t>
      </w:r>
      <w:r w:rsidRPr="006C1CFF">
        <w:rPr>
          <w:rFonts w:ascii="仿宋_GB2312" w:eastAsia="仿宋_GB2312" w:hAnsi="仿宋" w:hint="eastAsia"/>
          <w:color w:val="000000"/>
          <w:sz w:val="28"/>
          <w:szCs w:val="20"/>
        </w:rPr>
        <w:cr/>
      </w:r>
    </w:p>
    <w:p w14:paraId="0330032D" w14:textId="77777777" w:rsidR="00CA2E96" w:rsidRPr="006C1CFF" w:rsidRDefault="00F86CD5">
      <w:pPr>
        <w:spacing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rPr>
        <w:t>投标人名称（加盖公章）</w:t>
      </w:r>
      <w:r w:rsidRPr="006C1CFF">
        <w:rPr>
          <w:rFonts w:ascii="仿宋_GB2312" w:eastAsia="仿宋_GB2312" w:hAnsi="仿宋" w:hint="eastAsia"/>
          <w:color w:val="000000"/>
          <w:sz w:val="28"/>
          <w:lang w:val="zh-CN"/>
        </w:rPr>
        <w:t>：________________</w:t>
      </w:r>
    </w:p>
    <w:p w14:paraId="63F68DEB" w14:textId="77777777" w:rsidR="00CA2E96" w:rsidRPr="006C1CFF" w:rsidRDefault="00F86CD5">
      <w:pPr>
        <w:spacing w:line="360" w:lineRule="auto"/>
        <w:rPr>
          <w:rFonts w:ascii="仿宋_GB2312" w:eastAsia="仿宋_GB2312" w:hAnsi="仿宋"/>
          <w:color w:val="000000"/>
          <w:sz w:val="28"/>
          <w:szCs w:val="20"/>
        </w:rPr>
      </w:pPr>
      <w:r w:rsidRPr="006C1CFF">
        <w:rPr>
          <w:rFonts w:ascii="仿宋_GB2312" w:eastAsia="仿宋_GB2312" w:hAnsi="仿宋" w:hint="eastAsia"/>
          <w:color w:val="000000"/>
          <w:sz w:val="28"/>
          <w:szCs w:val="20"/>
        </w:rPr>
        <w:t>法定代表人（单位负责人）</w:t>
      </w:r>
      <w:r w:rsidR="000B0EAB" w:rsidRPr="006C1CFF">
        <w:rPr>
          <w:rFonts w:ascii="仿宋_GB2312" w:eastAsia="仿宋_GB2312" w:hAnsi="仿宋" w:hint="eastAsia"/>
          <w:color w:val="000000"/>
          <w:sz w:val="28"/>
        </w:rPr>
        <w:t>（签字</w:t>
      </w:r>
      <w:r w:rsidR="0078082B" w:rsidRPr="006C1CFF">
        <w:rPr>
          <w:rFonts w:ascii="仿宋_GB2312" w:eastAsia="仿宋_GB2312" w:hAnsi="仿宋" w:hint="eastAsia"/>
          <w:color w:val="000000"/>
          <w:sz w:val="28"/>
        </w:rPr>
        <w:t>或</w:t>
      </w:r>
      <w:r w:rsidR="000B0EAB" w:rsidRPr="006C1CFF">
        <w:rPr>
          <w:rFonts w:ascii="仿宋_GB2312" w:eastAsia="仿宋_GB2312" w:hAnsi="仿宋" w:hint="eastAsia"/>
          <w:color w:val="000000"/>
          <w:sz w:val="28"/>
        </w:rPr>
        <w:t>盖章）</w:t>
      </w:r>
      <w:r w:rsidRPr="006C1CFF">
        <w:rPr>
          <w:rFonts w:ascii="仿宋_GB2312" w:eastAsia="仿宋_GB2312" w:hAnsi="仿宋" w:hint="eastAsia"/>
          <w:color w:val="000000"/>
          <w:sz w:val="28"/>
          <w:szCs w:val="20"/>
        </w:rPr>
        <w:t>：</w:t>
      </w:r>
      <w:r w:rsidRPr="006C1CFF">
        <w:rPr>
          <w:rFonts w:ascii="仿宋_GB2312" w:eastAsia="仿宋_GB2312" w:hAnsi="仿宋" w:hint="eastAsia"/>
          <w:color w:val="000000"/>
          <w:sz w:val="28"/>
          <w:lang w:val="zh-CN"/>
        </w:rPr>
        <w:t>________________</w:t>
      </w:r>
    </w:p>
    <w:p w14:paraId="04AF4F89" w14:textId="77777777" w:rsidR="00CA2E96" w:rsidRPr="006C1CFF" w:rsidRDefault="00F86CD5">
      <w:pPr>
        <w:autoSpaceDE w:val="0"/>
        <w:autoSpaceDN w:val="0"/>
        <w:adjustRightInd w:val="0"/>
        <w:snapToGrid w:val="0"/>
        <w:spacing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rPr>
        <w:t>委托代理人（签字</w:t>
      </w:r>
      <w:r w:rsidR="0078082B" w:rsidRPr="006C1CFF">
        <w:rPr>
          <w:rFonts w:ascii="仿宋_GB2312" w:eastAsia="仿宋_GB2312" w:hAnsi="仿宋" w:hint="eastAsia"/>
          <w:color w:val="000000"/>
          <w:sz w:val="28"/>
        </w:rPr>
        <w:t>或</w:t>
      </w:r>
      <w:r w:rsidR="000B0EAB" w:rsidRPr="006C1CFF">
        <w:rPr>
          <w:rFonts w:ascii="仿宋_GB2312" w:eastAsia="仿宋_GB2312" w:hAnsi="仿宋" w:hint="eastAsia"/>
          <w:color w:val="000000"/>
          <w:sz w:val="28"/>
        </w:rPr>
        <w:t>盖章</w:t>
      </w:r>
      <w:r w:rsidRPr="006C1CFF">
        <w:rPr>
          <w:rFonts w:ascii="仿宋_GB2312" w:eastAsia="仿宋_GB2312" w:hAnsi="仿宋" w:hint="eastAsia"/>
          <w:color w:val="000000"/>
          <w:sz w:val="28"/>
        </w:rPr>
        <w:t>）：</w:t>
      </w:r>
      <w:r w:rsidRPr="006C1CFF">
        <w:rPr>
          <w:rFonts w:ascii="仿宋_GB2312" w:eastAsia="仿宋_GB2312" w:hAnsi="仿宋" w:hint="eastAsia"/>
          <w:color w:val="000000"/>
          <w:sz w:val="28"/>
          <w:lang w:val="zh-CN"/>
        </w:rPr>
        <w:t>________________</w:t>
      </w:r>
      <w:r w:rsidRPr="006C1CFF">
        <w:rPr>
          <w:rFonts w:ascii="仿宋_GB2312" w:eastAsia="仿宋_GB2312" w:hAnsi="仿宋" w:hint="eastAsia"/>
          <w:color w:val="000000"/>
          <w:sz w:val="28"/>
        </w:rPr>
        <w:t xml:space="preserve">    </w:t>
      </w:r>
      <w:r w:rsidRPr="006C1CFF">
        <w:rPr>
          <w:rFonts w:ascii="仿宋_GB2312" w:eastAsia="仿宋_GB2312" w:hAnsi="仿宋" w:hint="eastAsia"/>
          <w:color w:val="000000"/>
          <w:sz w:val="28"/>
          <w:lang w:val="zh-CN"/>
        </w:rPr>
        <w:t xml:space="preserve">                      </w:t>
      </w:r>
    </w:p>
    <w:p w14:paraId="548AF91C" w14:textId="77777777" w:rsidR="00CA2E96" w:rsidRPr="006C1CFF" w:rsidRDefault="00F86CD5">
      <w:pPr>
        <w:autoSpaceDE w:val="0"/>
        <w:autoSpaceDN w:val="0"/>
        <w:adjustRightInd w:val="0"/>
        <w:snapToGrid w:val="0"/>
        <w:spacing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rPr>
        <w:t>日期：_____年______月______日</w:t>
      </w:r>
    </w:p>
    <w:p w14:paraId="728385CE" w14:textId="77777777" w:rsidR="00CA2E96" w:rsidRPr="006C1CFF" w:rsidRDefault="00CA2E96">
      <w:pPr>
        <w:tabs>
          <w:tab w:val="left" w:pos="5580"/>
        </w:tabs>
        <w:spacing w:line="360" w:lineRule="auto"/>
        <w:ind w:firstLineChars="200" w:firstLine="560"/>
        <w:rPr>
          <w:rFonts w:ascii="仿宋_GB2312" w:eastAsia="仿宋_GB2312" w:hAnsi="仿宋"/>
          <w:color w:val="000000"/>
          <w:sz w:val="28"/>
          <w:szCs w:val="20"/>
        </w:rPr>
      </w:pPr>
    </w:p>
    <w:p w14:paraId="3AB1197C" w14:textId="77777777" w:rsidR="00CA2E96" w:rsidRPr="006C1CFF" w:rsidRDefault="00F86CD5">
      <w:pPr>
        <w:tabs>
          <w:tab w:val="left" w:pos="5580"/>
        </w:tabs>
        <w:spacing w:line="360" w:lineRule="auto"/>
        <w:jc w:val="left"/>
        <w:rPr>
          <w:rFonts w:ascii="仿宋_GB2312" w:eastAsia="仿宋_GB2312" w:hAnsi="仿宋"/>
          <w:color w:val="000000"/>
          <w:sz w:val="28"/>
          <w:szCs w:val="20"/>
        </w:rPr>
      </w:pPr>
      <w:r w:rsidRPr="006C1CFF">
        <w:rPr>
          <w:rFonts w:ascii="仿宋_GB2312" w:eastAsia="仿宋_GB2312" w:hAnsi="仿宋" w:hint="eastAsia"/>
          <w:color w:val="000000"/>
          <w:sz w:val="28"/>
          <w:szCs w:val="20"/>
        </w:rPr>
        <w:t>法定代表人（单位负责人）有效期内的身份证</w:t>
      </w:r>
      <w:r w:rsidRPr="006C1CFF">
        <w:rPr>
          <w:rFonts w:ascii="仿宋_GB2312" w:eastAsia="仿宋_GB2312" w:hAnsi="仿宋" w:hint="eastAsia"/>
          <w:b/>
          <w:color w:val="000000"/>
          <w:sz w:val="28"/>
          <w:szCs w:val="20"/>
        </w:rPr>
        <w:t>正反面</w:t>
      </w:r>
      <w:r w:rsidRPr="006C1CFF">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150654" w:rsidRPr="006C1CFF" w14:paraId="2C0762D5" w14:textId="77777777">
        <w:trPr>
          <w:trHeight w:val="1399"/>
        </w:trPr>
        <w:tc>
          <w:tcPr>
            <w:tcW w:w="4673" w:type="dxa"/>
          </w:tcPr>
          <w:p w14:paraId="372B8862"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1C1BE561"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753B828B"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070BF334"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707DCA29"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24C1708C"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tc>
      </w:tr>
    </w:tbl>
    <w:p w14:paraId="32675328" w14:textId="77777777" w:rsidR="00CA2E96" w:rsidRPr="006C1CFF" w:rsidRDefault="00F86CD5">
      <w:pPr>
        <w:tabs>
          <w:tab w:val="left" w:pos="5580"/>
        </w:tabs>
        <w:spacing w:line="360" w:lineRule="auto"/>
        <w:jc w:val="left"/>
        <w:rPr>
          <w:rFonts w:ascii="仿宋_GB2312" w:eastAsia="仿宋_GB2312" w:hAnsi="仿宋"/>
          <w:color w:val="000000"/>
          <w:sz w:val="28"/>
          <w:szCs w:val="20"/>
        </w:rPr>
      </w:pPr>
      <w:r w:rsidRPr="006C1CFF">
        <w:rPr>
          <w:rFonts w:ascii="仿宋_GB2312" w:eastAsia="仿宋_GB2312" w:hAnsi="仿宋" w:hint="eastAsia"/>
          <w:color w:val="000000"/>
          <w:sz w:val="28"/>
          <w:szCs w:val="20"/>
        </w:rPr>
        <w:t>委托代理人有效期内的身份证</w:t>
      </w:r>
      <w:r w:rsidRPr="006C1CFF">
        <w:rPr>
          <w:rFonts w:ascii="仿宋_GB2312" w:eastAsia="仿宋_GB2312" w:hAnsi="仿宋" w:hint="eastAsia"/>
          <w:b/>
          <w:color w:val="000000"/>
          <w:sz w:val="28"/>
          <w:szCs w:val="20"/>
        </w:rPr>
        <w:t>正反面</w:t>
      </w:r>
      <w:r w:rsidRPr="006C1CFF">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150654" w:rsidRPr="006C1CFF" w14:paraId="006280D1" w14:textId="77777777">
        <w:trPr>
          <w:trHeight w:val="1399"/>
        </w:trPr>
        <w:tc>
          <w:tcPr>
            <w:tcW w:w="4673" w:type="dxa"/>
          </w:tcPr>
          <w:p w14:paraId="40EDEDD6"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02CA0F73"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1CBF670D"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75E12102"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58BC3EEA"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48C67425"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tc>
      </w:tr>
    </w:tbl>
    <w:p w14:paraId="5DF48F71" w14:textId="77777777" w:rsidR="00CA2E96" w:rsidRPr="006C1CFF" w:rsidRDefault="00F86CD5">
      <w:pPr>
        <w:tabs>
          <w:tab w:val="left" w:pos="5580"/>
        </w:tabs>
        <w:spacing w:line="360" w:lineRule="auto"/>
        <w:jc w:val="left"/>
        <w:rPr>
          <w:rFonts w:ascii="仿宋_GB2312" w:eastAsia="仿宋_GB2312" w:hAnsi="仿宋"/>
          <w:color w:val="000000"/>
          <w:sz w:val="28"/>
          <w:szCs w:val="20"/>
        </w:rPr>
      </w:pPr>
      <w:r w:rsidRPr="006C1CFF">
        <w:rPr>
          <w:rFonts w:ascii="仿宋_GB2312" w:eastAsia="仿宋_GB2312" w:hAnsi="仿宋" w:hint="eastAsia"/>
          <w:color w:val="000000"/>
          <w:sz w:val="28"/>
          <w:szCs w:val="20"/>
        </w:rPr>
        <w:t>说明：</w:t>
      </w:r>
    </w:p>
    <w:p w14:paraId="0A2FC0C4" w14:textId="77777777" w:rsidR="00CA2E96" w:rsidRPr="006C1CFF" w:rsidRDefault="00F86CD5">
      <w:pPr>
        <w:tabs>
          <w:tab w:val="left" w:pos="5580"/>
        </w:tabs>
        <w:spacing w:line="360" w:lineRule="auto"/>
        <w:jc w:val="left"/>
        <w:rPr>
          <w:rFonts w:ascii="仿宋_GB2312" w:eastAsia="仿宋_GB2312" w:hAnsi="仿宋"/>
          <w:color w:val="000000"/>
          <w:sz w:val="28"/>
          <w:szCs w:val="20"/>
        </w:rPr>
      </w:pPr>
      <w:r w:rsidRPr="006C1CFF">
        <w:rPr>
          <w:rFonts w:ascii="仿宋_GB2312" w:eastAsia="仿宋_GB2312" w:hAnsi="仿宋" w:hint="eastAsia"/>
          <w:color w:val="000000"/>
          <w:sz w:val="28"/>
          <w:szCs w:val="20"/>
        </w:rPr>
        <w:t>1.若供应商为事业单位或其他组织或分支机构（仅当招标文件注明允许分</w:t>
      </w:r>
      <w:r w:rsidRPr="006C1CFF">
        <w:rPr>
          <w:rFonts w:ascii="仿宋_GB2312" w:eastAsia="仿宋_GB2312" w:hAnsi="仿宋" w:hint="eastAsia"/>
          <w:color w:val="000000"/>
          <w:sz w:val="28"/>
          <w:szCs w:val="20"/>
        </w:rPr>
        <w:lastRenderedPageBreak/>
        <w:t>支机构投标的），则法定代表人（单位负责人）处的签署人可为单位负责人。</w:t>
      </w:r>
    </w:p>
    <w:p w14:paraId="6502D17A" w14:textId="77777777" w:rsidR="00CA2E96" w:rsidRPr="006C1CFF" w:rsidRDefault="00F86CD5">
      <w:pPr>
        <w:tabs>
          <w:tab w:val="left" w:pos="5580"/>
        </w:tabs>
        <w:spacing w:line="360" w:lineRule="auto"/>
        <w:jc w:val="left"/>
        <w:rPr>
          <w:rFonts w:ascii="仿宋_GB2312" w:eastAsia="仿宋_GB2312" w:hAnsi="仿宋"/>
          <w:color w:val="000000"/>
          <w:sz w:val="28"/>
          <w:szCs w:val="20"/>
        </w:rPr>
      </w:pPr>
      <w:r w:rsidRPr="006C1CFF">
        <w:rPr>
          <w:rFonts w:ascii="仿宋_GB2312" w:eastAsia="仿宋_GB2312" w:hAnsi="仿宋" w:hint="eastAsia"/>
          <w:color w:val="000000"/>
          <w:sz w:val="28"/>
          <w:szCs w:val="20"/>
        </w:rPr>
        <w:t>2.若投标文件中签字之处均为法定代表人（单位负责人）本人签署，则可不提供本《授权委托书》，但须提供《法定代表人（单位负责人）身份证明》（实质性格式）。</w:t>
      </w:r>
    </w:p>
    <w:p w14:paraId="382B30F4" w14:textId="77777777" w:rsidR="00CA2E96" w:rsidRPr="006C1CFF" w:rsidRDefault="00F86CD5">
      <w:pPr>
        <w:tabs>
          <w:tab w:val="left" w:pos="5580"/>
        </w:tabs>
        <w:spacing w:line="360" w:lineRule="auto"/>
        <w:jc w:val="left"/>
        <w:rPr>
          <w:rFonts w:ascii="仿宋_GB2312" w:eastAsia="仿宋_GB2312" w:hAnsi="仿宋"/>
          <w:color w:val="000000"/>
          <w:sz w:val="32"/>
          <w:szCs w:val="30"/>
        </w:rPr>
      </w:pPr>
      <w:r w:rsidRPr="006C1CFF">
        <w:rPr>
          <w:rFonts w:ascii="仿宋_GB2312" w:eastAsia="仿宋_GB2312" w:hAnsi="仿宋" w:hint="eastAsia"/>
          <w:color w:val="000000"/>
          <w:sz w:val="28"/>
          <w:szCs w:val="20"/>
        </w:rPr>
        <w:t>3.供应商为自然人的情形，可不提供本《授权委托书》。</w:t>
      </w:r>
      <w:r w:rsidRPr="006C1CFF">
        <w:rPr>
          <w:rFonts w:ascii="仿宋_GB2312" w:eastAsia="仿宋_GB2312" w:hAnsi="仿宋" w:hint="eastAsia"/>
          <w:color w:val="000000"/>
          <w:sz w:val="32"/>
          <w:szCs w:val="30"/>
        </w:rPr>
        <w:br w:type="page"/>
      </w:r>
    </w:p>
    <w:p w14:paraId="6C01CF3D" w14:textId="77777777" w:rsidR="00CA2E96" w:rsidRPr="006C1CFF" w:rsidRDefault="00F86CD5">
      <w:pPr>
        <w:spacing w:line="360" w:lineRule="exact"/>
        <w:jc w:val="center"/>
        <w:rPr>
          <w:rFonts w:ascii="仿宋_GB2312" w:eastAsia="仿宋_GB2312" w:hAnsi="仿宋"/>
          <w:b/>
          <w:color w:val="000000"/>
          <w:sz w:val="36"/>
          <w:szCs w:val="36"/>
        </w:rPr>
      </w:pPr>
      <w:r w:rsidRPr="006C1CFF">
        <w:rPr>
          <w:rFonts w:ascii="仿宋_GB2312" w:eastAsia="仿宋_GB2312" w:hAnsi="仿宋" w:hint="eastAsia"/>
          <w:b/>
          <w:color w:val="000000"/>
          <w:sz w:val="36"/>
          <w:szCs w:val="36"/>
        </w:rPr>
        <w:lastRenderedPageBreak/>
        <w:t>附：法定代表人（单位负责人）身份证明</w:t>
      </w:r>
    </w:p>
    <w:p w14:paraId="1C7845C2" w14:textId="77777777" w:rsidR="00CA2E96" w:rsidRPr="006C1CFF" w:rsidRDefault="00CA2E96">
      <w:pPr>
        <w:kinsoku w:val="0"/>
        <w:overflowPunct w:val="0"/>
        <w:spacing w:line="200" w:lineRule="exact"/>
        <w:rPr>
          <w:rFonts w:ascii="仿宋_GB2312" w:eastAsia="仿宋_GB2312" w:hAnsi="仿宋"/>
          <w:sz w:val="20"/>
          <w:szCs w:val="20"/>
        </w:rPr>
      </w:pPr>
    </w:p>
    <w:p w14:paraId="4D18DAD9" w14:textId="77777777" w:rsidR="00CA2E96" w:rsidRPr="006C1CFF" w:rsidRDefault="00CA2E96">
      <w:pPr>
        <w:tabs>
          <w:tab w:val="left" w:pos="5580"/>
        </w:tabs>
        <w:spacing w:line="360" w:lineRule="auto"/>
        <w:rPr>
          <w:rFonts w:ascii="仿宋_GB2312" w:eastAsia="仿宋_GB2312" w:hAnsi="仿宋"/>
          <w:color w:val="000000"/>
          <w:sz w:val="24"/>
        </w:rPr>
      </w:pPr>
    </w:p>
    <w:p w14:paraId="4D909996" w14:textId="77777777" w:rsidR="00CA2E96" w:rsidRPr="006C1CFF" w:rsidRDefault="00F86CD5">
      <w:pPr>
        <w:tabs>
          <w:tab w:val="left" w:pos="5580"/>
        </w:tabs>
        <w:spacing w:line="360" w:lineRule="auto"/>
        <w:rPr>
          <w:rFonts w:ascii="仿宋_GB2312" w:eastAsia="仿宋_GB2312" w:hAnsi="仿宋"/>
          <w:color w:val="000000"/>
          <w:sz w:val="28"/>
        </w:rPr>
      </w:pPr>
      <w:r w:rsidRPr="006C1CFF">
        <w:rPr>
          <w:rFonts w:ascii="仿宋_GB2312" w:eastAsia="仿宋_GB2312" w:hAnsi="仿宋" w:hint="eastAsia"/>
          <w:color w:val="000000"/>
          <w:sz w:val="28"/>
        </w:rPr>
        <w:t>致：</w:t>
      </w:r>
      <w:r w:rsidRPr="006C1CFF">
        <w:rPr>
          <w:rFonts w:ascii="仿宋_GB2312" w:eastAsia="仿宋_GB2312" w:hAnsi="仿宋" w:hint="eastAsia"/>
          <w:color w:val="000000"/>
          <w:sz w:val="28"/>
          <w:u w:val="single"/>
        </w:rPr>
        <w:t>（采购人或采购代理机构）</w:t>
      </w:r>
    </w:p>
    <w:p w14:paraId="3F60F8C4" w14:textId="77777777" w:rsidR="00CA2E96" w:rsidRPr="006C1CFF" w:rsidRDefault="00F86CD5">
      <w:pPr>
        <w:pStyle w:val="af1"/>
        <w:tabs>
          <w:tab w:val="left" w:pos="2412"/>
          <w:tab w:val="left" w:pos="3883"/>
          <w:tab w:val="left" w:pos="5352"/>
          <w:tab w:val="left" w:pos="6821"/>
        </w:tabs>
        <w:kinsoku w:val="0"/>
        <w:overflowPunct w:val="0"/>
        <w:spacing w:line="335" w:lineRule="exact"/>
        <w:ind w:firstLineChars="200" w:firstLine="560"/>
        <w:rPr>
          <w:rFonts w:ascii="仿宋_GB2312" w:eastAsia="仿宋_GB2312" w:hAnsi="仿宋"/>
          <w:sz w:val="28"/>
        </w:rPr>
      </w:pPr>
      <w:r w:rsidRPr="006C1CFF">
        <w:rPr>
          <w:rFonts w:ascii="仿宋_GB2312" w:eastAsia="仿宋_GB2312" w:hAnsi="仿宋" w:hint="eastAsia"/>
          <w:sz w:val="28"/>
        </w:rPr>
        <w:t>兹证明，</w:t>
      </w:r>
    </w:p>
    <w:p w14:paraId="063458EA" w14:textId="77777777" w:rsidR="00CA2E96" w:rsidRPr="006C1CFF" w:rsidRDefault="00F86CD5">
      <w:pPr>
        <w:pStyle w:val="af1"/>
        <w:tabs>
          <w:tab w:val="left" w:pos="1690"/>
          <w:tab w:val="left" w:pos="3400"/>
          <w:tab w:val="left" w:pos="5110"/>
          <w:tab w:val="left" w:pos="6821"/>
        </w:tabs>
        <w:kinsoku w:val="0"/>
        <w:overflowPunct w:val="0"/>
        <w:spacing w:line="335" w:lineRule="exact"/>
        <w:rPr>
          <w:rFonts w:ascii="仿宋_GB2312" w:eastAsia="仿宋_GB2312" w:hAnsi="仿宋"/>
          <w:sz w:val="28"/>
        </w:rPr>
      </w:pPr>
      <w:r w:rsidRPr="006C1CFF">
        <w:rPr>
          <w:rFonts w:ascii="仿宋_GB2312" w:eastAsia="仿宋_GB2312" w:hAnsi="仿宋" w:hint="eastAsia"/>
          <w:sz w:val="28"/>
        </w:rPr>
        <w:t>姓名：____性别：____年龄：____职务：____</w:t>
      </w:r>
    </w:p>
    <w:p w14:paraId="2143B717" w14:textId="77777777" w:rsidR="00CA2E96" w:rsidRPr="006C1CFF"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3DD3BC08" w14:textId="77777777" w:rsidR="00CA2E96" w:rsidRPr="006C1CFF" w:rsidRDefault="00F86CD5">
      <w:pPr>
        <w:pStyle w:val="af1"/>
        <w:tabs>
          <w:tab w:val="clear" w:pos="567"/>
          <w:tab w:val="left" w:pos="2250"/>
          <w:tab w:val="left" w:pos="2412"/>
          <w:tab w:val="left" w:pos="3883"/>
          <w:tab w:val="left" w:pos="5352"/>
          <w:tab w:val="left" w:pos="6821"/>
        </w:tabs>
        <w:kinsoku w:val="0"/>
        <w:overflowPunct w:val="0"/>
        <w:spacing w:line="335" w:lineRule="exact"/>
        <w:rPr>
          <w:rFonts w:ascii="仿宋_GB2312" w:eastAsia="仿宋_GB2312" w:hAnsi="仿宋"/>
          <w:sz w:val="28"/>
        </w:rPr>
      </w:pPr>
      <w:r w:rsidRPr="006C1CFF">
        <w:rPr>
          <w:rFonts w:ascii="仿宋_GB2312" w:eastAsia="仿宋_GB2312" w:hAnsi="仿宋" w:hint="eastAsia"/>
          <w:sz w:val="28"/>
        </w:rPr>
        <w:t>系</w:t>
      </w:r>
      <w:r w:rsidRPr="006C1CFF">
        <w:rPr>
          <w:rFonts w:ascii="仿宋_GB2312" w:eastAsia="仿宋_GB2312" w:hAnsi="仿宋" w:hint="eastAsia"/>
          <w:sz w:val="28"/>
          <w:u w:val="single"/>
        </w:rPr>
        <w:tab/>
      </w:r>
      <w:r w:rsidRPr="006C1CFF">
        <w:rPr>
          <w:rFonts w:ascii="仿宋_GB2312" w:eastAsia="仿宋_GB2312" w:hAnsi="仿宋" w:hint="eastAsia"/>
          <w:sz w:val="28"/>
        </w:rPr>
        <w:t>（投标人名称）的法定代表人（单位负责人）。</w:t>
      </w:r>
    </w:p>
    <w:p w14:paraId="7EE14E1A" w14:textId="77777777" w:rsidR="00CA2E96" w:rsidRPr="006C1CFF"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247E3B6D" w14:textId="77777777" w:rsidR="00CA2E96" w:rsidRPr="006C1CFF"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19BA815E" w14:textId="77777777" w:rsidR="00CA2E96" w:rsidRPr="006C1CFF"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2301B28A" w14:textId="77777777" w:rsidR="00CA2E96" w:rsidRPr="006C1CFF" w:rsidRDefault="00F86CD5">
      <w:pPr>
        <w:pStyle w:val="af1"/>
        <w:kinsoku w:val="0"/>
        <w:overflowPunct w:val="0"/>
        <w:spacing w:line="583" w:lineRule="auto"/>
        <w:ind w:right="-46"/>
        <w:rPr>
          <w:rFonts w:ascii="仿宋_GB2312" w:eastAsia="仿宋_GB2312" w:hAnsi="仿宋"/>
          <w:spacing w:val="-3"/>
          <w:sz w:val="28"/>
        </w:rPr>
      </w:pPr>
      <w:r w:rsidRPr="006C1CFF">
        <w:rPr>
          <w:rFonts w:ascii="仿宋_GB2312" w:eastAsia="仿宋_GB2312" w:hAnsi="仿宋" w:hint="eastAsia"/>
          <w:sz w:val="28"/>
        </w:rPr>
        <w:t>附：</w:t>
      </w:r>
      <w:r w:rsidRPr="006C1CFF">
        <w:rPr>
          <w:rFonts w:ascii="仿宋_GB2312" w:eastAsia="仿宋_GB2312" w:hAnsi="仿宋" w:hint="eastAsia"/>
          <w:spacing w:val="-3"/>
          <w:sz w:val="28"/>
        </w:rPr>
        <w:t>法</w:t>
      </w:r>
      <w:r w:rsidRPr="006C1CFF">
        <w:rPr>
          <w:rFonts w:ascii="仿宋_GB2312" w:eastAsia="仿宋_GB2312" w:hAnsi="仿宋" w:hint="eastAsia"/>
          <w:sz w:val="28"/>
        </w:rPr>
        <w:t>定</w:t>
      </w:r>
      <w:r w:rsidRPr="006C1CFF">
        <w:rPr>
          <w:rFonts w:ascii="仿宋_GB2312" w:eastAsia="仿宋_GB2312" w:hAnsi="仿宋" w:hint="eastAsia"/>
          <w:spacing w:val="-3"/>
          <w:sz w:val="28"/>
        </w:rPr>
        <w:t>代</w:t>
      </w:r>
      <w:r w:rsidRPr="006C1CFF">
        <w:rPr>
          <w:rFonts w:ascii="仿宋_GB2312" w:eastAsia="仿宋_GB2312" w:hAnsi="仿宋" w:hint="eastAsia"/>
          <w:sz w:val="28"/>
        </w:rPr>
        <w:t>表</w:t>
      </w:r>
      <w:r w:rsidRPr="006C1CFF">
        <w:rPr>
          <w:rFonts w:ascii="仿宋_GB2312" w:eastAsia="仿宋_GB2312" w:hAnsi="仿宋" w:hint="eastAsia"/>
          <w:spacing w:val="-3"/>
          <w:sz w:val="28"/>
        </w:rPr>
        <w:t>人</w:t>
      </w:r>
      <w:r w:rsidRPr="006C1CFF">
        <w:rPr>
          <w:rFonts w:ascii="仿宋_GB2312" w:eastAsia="仿宋_GB2312" w:hAnsi="仿宋" w:hint="eastAsia"/>
          <w:sz w:val="28"/>
        </w:rPr>
        <w:t>（</w:t>
      </w:r>
      <w:r w:rsidRPr="006C1CFF">
        <w:rPr>
          <w:rFonts w:ascii="仿宋_GB2312" w:eastAsia="仿宋_GB2312" w:hAnsi="仿宋" w:hint="eastAsia"/>
          <w:spacing w:val="-3"/>
          <w:sz w:val="28"/>
        </w:rPr>
        <w:t>单</w:t>
      </w:r>
      <w:r w:rsidRPr="006C1CFF">
        <w:rPr>
          <w:rFonts w:ascii="仿宋_GB2312" w:eastAsia="仿宋_GB2312" w:hAnsi="仿宋" w:hint="eastAsia"/>
          <w:sz w:val="28"/>
        </w:rPr>
        <w:t>位</w:t>
      </w:r>
      <w:r w:rsidRPr="006C1CFF">
        <w:rPr>
          <w:rFonts w:ascii="仿宋_GB2312" w:eastAsia="仿宋_GB2312" w:hAnsi="仿宋" w:hint="eastAsia"/>
          <w:spacing w:val="-3"/>
          <w:sz w:val="28"/>
        </w:rPr>
        <w:t>负</w:t>
      </w:r>
      <w:r w:rsidRPr="006C1CFF">
        <w:rPr>
          <w:rFonts w:ascii="仿宋_GB2312" w:eastAsia="仿宋_GB2312" w:hAnsi="仿宋" w:hint="eastAsia"/>
          <w:sz w:val="28"/>
        </w:rPr>
        <w:t>责人</w:t>
      </w:r>
      <w:r w:rsidRPr="006C1CFF">
        <w:rPr>
          <w:rFonts w:ascii="仿宋_GB2312" w:eastAsia="仿宋_GB2312" w:hAnsi="仿宋" w:hint="eastAsia"/>
          <w:spacing w:val="-3"/>
          <w:sz w:val="28"/>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150654" w:rsidRPr="006C1CFF" w14:paraId="4D86EF82" w14:textId="77777777">
        <w:trPr>
          <w:trHeight w:val="1399"/>
        </w:trPr>
        <w:tc>
          <w:tcPr>
            <w:tcW w:w="4673" w:type="dxa"/>
          </w:tcPr>
          <w:p w14:paraId="132B253D"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7940451C"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31A84CF7"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209D7B12"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54872520"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p w14:paraId="5FA81051" w14:textId="77777777" w:rsidR="00CA2E96" w:rsidRPr="006C1CFF" w:rsidRDefault="00CA2E96">
            <w:pPr>
              <w:tabs>
                <w:tab w:val="left" w:pos="5580"/>
              </w:tabs>
              <w:spacing w:line="360" w:lineRule="auto"/>
              <w:jc w:val="left"/>
              <w:rPr>
                <w:rFonts w:ascii="仿宋_GB2312" w:eastAsia="仿宋_GB2312" w:hAnsi="仿宋"/>
                <w:color w:val="000000"/>
                <w:sz w:val="28"/>
                <w:szCs w:val="20"/>
              </w:rPr>
            </w:pPr>
          </w:p>
        </w:tc>
      </w:tr>
    </w:tbl>
    <w:p w14:paraId="4C9F2046" w14:textId="77777777" w:rsidR="00CA2E96" w:rsidRPr="006C1CFF" w:rsidRDefault="00CA2E96">
      <w:pPr>
        <w:pStyle w:val="af1"/>
        <w:kinsoku w:val="0"/>
        <w:overflowPunct w:val="0"/>
        <w:spacing w:line="583" w:lineRule="auto"/>
        <w:ind w:right="4305"/>
        <w:rPr>
          <w:rFonts w:ascii="仿宋_GB2312" w:eastAsia="仿宋_GB2312" w:hAnsi="仿宋"/>
          <w:spacing w:val="-3"/>
          <w:sz w:val="28"/>
        </w:rPr>
      </w:pPr>
    </w:p>
    <w:p w14:paraId="0FA5F34D" w14:textId="77777777" w:rsidR="00CA2E96" w:rsidRPr="006C1CFF" w:rsidRDefault="00F86CD5">
      <w:pPr>
        <w:autoSpaceDE w:val="0"/>
        <w:autoSpaceDN w:val="0"/>
        <w:adjustRightInd w:val="0"/>
        <w:snapToGrid w:val="0"/>
        <w:spacing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rPr>
        <w:t>投标人名称（加盖公章）</w:t>
      </w:r>
      <w:r w:rsidRPr="006C1CFF">
        <w:rPr>
          <w:rFonts w:ascii="仿宋_GB2312" w:eastAsia="仿宋_GB2312" w:hAnsi="仿宋" w:hint="eastAsia"/>
          <w:color w:val="000000"/>
          <w:sz w:val="28"/>
          <w:lang w:val="zh-CN"/>
        </w:rPr>
        <w:t>：________________</w:t>
      </w:r>
    </w:p>
    <w:p w14:paraId="6C738A97" w14:textId="77777777" w:rsidR="00CA2E96" w:rsidRPr="006C1CFF" w:rsidRDefault="00F86CD5">
      <w:pPr>
        <w:pStyle w:val="af1"/>
        <w:kinsoku w:val="0"/>
        <w:overflowPunct w:val="0"/>
        <w:spacing w:line="583" w:lineRule="auto"/>
        <w:ind w:right="95"/>
        <w:rPr>
          <w:rFonts w:ascii="仿宋_GB2312" w:eastAsia="仿宋_GB2312" w:hAnsi="仿宋"/>
          <w:spacing w:val="-3"/>
          <w:sz w:val="28"/>
        </w:rPr>
      </w:pPr>
      <w:r w:rsidRPr="006C1CFF">
        <w:rPr>
          <w:rFonts w:ascii="仿宋_GB2312" w:eastAsia="仿宋_GB2312" w:hAnsi="仿宋" w:hint="eastAsia"/>
          <w:spacing w:val="-3"/>
          <w:sz w:val="28"/>
        </w:rPr>
        <w:t>法定代表人（</w:t>
      </w:r>
      <w:r w:rsidRPr="006C1CFF">
        <w:rPr>
          <w:rFonts w:ascii="仿宋_GB2312" w:eastAsia="仿宋_GB2312" w:hAnsi="仿宋" w:hint="eastAsia"/>
          <w:sz w:val="28"/>
        </w:rPr>
        <w:t>单位负责人</w:t>
      </w:r>
      <w:r w:rsidRPr="006C1CFF">
        <w:rPr>
          <w:rFonts w:ascii="仿宋_GB2312" w:eastAsia="仿宋_GB2312" w:hAnsi="仿宋" w:hint="eastAsia"/>
          <w:spacing w:val="-3"/>
          <w:sz w:val="28"/>
        </w:rPr>
        <w:t>）（</w:t>
      </w:r>
      <w:r w:rsidR="0014009A" w:rsidRPr="006C1CFF">
        <w:rPr>
          <w:rFonts w:ascii="仿宋_GB2312" w:eastAsia="仿宋_GB2312" w:hAnsi="仿宋" w:hint="eastAsia"/>
          <w:color w:val="000000"/>
          <w:sz w:val="28"/>
        </w:rPr>
        <w:t>签字或盖章</w:t>
      </w:r>
      <w:r w:rsidRPr="006C1CFF">
        <w:rPr>
          <w:rFonts w:ascii="仿宋_GB2312" w:eastAsia="仿宋_GB2312" w:hAnsi="仿宋" w:hint="eastAsia"/>
          <w:spacing w:val="-3"/>
          <w:sz w:val="28"/>
        </w:rPr>
        <w:t>）：_______</w:t>
      </w:r>
    </w:p>
    <w:p w14:paraId="2798B6D9" w14:textId="77777777" w:rsidR="00CA2E96" w:rsidRPr="006C1CFF" w:rsidRDefault="00CA2E96">
      <w:pPr>
        <w:autoSpaceDE w:val="0"/>
        <w:autoSpaceDN w:val="0"/>
        <w:adjustRightInd w:val="0"/>
        <w:snapToGrid w:val="0"/>
        <w:spacing w:line="360" w:lineRule="auto"/>
        <w:rPr>
          <w:rFonts w:ascii="仿宋_GB2312" w:eastAsia="仿宋_GB2312" w:hAnsi="仿宋"/>
          <w:color w:val="000000"/>
          <w:sz w:val="28"/>
        </w:rPr>
      </w:pPr>
    </w:p>
    <w:p w14:paraId="28AB5D34" w14:textId="77777777" w:rsidR="00CA2E96" w:rsidRPr="006C1CFF" w:rsidRDefault="00F86CD5">
      <w:pPr>
        <w:autoSpaceDE w:val="0"/>
        <w:autoSpaceDN w:val="0"/>
        <w:adjustRightInd w:val="0"/>
        <w:snapToGrid w:val="0"/>
        <w:spacing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rPr>
        <w:t>日期：_____年______月______日</w:t>
      </w:r>
    </w:p>
    <w:p w14:paraId="51235A79" w14:textId="77777777" w:rsidR="00CA2E96" w:rsidRPr="006C1CFF" w:rsidRDefault="00CA2E96">
      <w:pPr>
        <w:widowControl/>
        <w:jc w:val="left"/>
        <w:rPr>
          <w:rFonts w:ascii="仿宋_GB2312" w:eastAsia="仿宋_GB2312" w:hAnsi="仿宋"/>
          <w:i/>
          <w:color w:val="000000"/>
          <w:sz w:val="24"/>
          <w:szCs w:val="20"/>
          <w:u w:val="single"/>
        </w:rPr>
      </w:pPr>
    </w:p>
    <w:p w14:paraId="5452B1D7" w14:textId="77777777" w:rsidR="00CA2E96" w:rsidRPr="006C1CFF" w:rsidRDefault="00F86CD5">
      <w:pPr>
        <w:widowControl/>
        <w:jc w:val="left"/>
        <w:rPr>
          <w:rFonts w:ascii="仿宋_GB2312" w:eastAsia="仿宋_GB2312" w:hAnsi="仿宋"/>
          <w:color w:val="000000"/>
          <w:sz w:val="24"/>
          <w:szCs w:val="20"/>
        </w:rPr>
      </w:pPr>
      <w:r w:rsidRPr="006C1CFF">
        <w:rPr>
          <w:rFonts w:ascii="仿宋_GB2312" w:eastAsia="仿宋_GB2312" w:hAnsi="仿宋" w:hint="eastAsia"/>
          <w:color w:val="000000"/>
          <w:sz w:val="24"/>
          <w:szCs w:val="20"/>
        </w:rPr>
        <w:br w:type="page"/>
      </w:r>
    </w:p>
    <w:p w14:paraId="037D75CD" w14:textId="77777777" w:rsidR="00236D47" w:rsidRPr="006C1CFF" w:rsidRDefault="00236D47">
      <w:pPr>
        <w:spacing w:line="360" w:lineRule="auto"/>
        <w:outlineLvl w:val="2"/>
        <w:rPr>
          <w:rFonts w:ascii="仿宋_GB2312" w:eastAsia="仿宋_GB2312" w:hAnsi="仿宋"/>
          <w:color w:val="000000"/>
          <w:sz w:val="28"/>
          <w:szCs w:val="20"/>
        </w:rPr>
        <w:sectPr w:rsidR="00236D47" w:rsidRPr="006C1CFF" w:rsidSect="00467909">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7F1CF423" w14:textId="77777777" w:rsidR="00CA2E96" w:rsidRPr="006C1CFF" w:rsidRDefault="00F86CD5">
      <w:pPr>
        <w:spacing w:line="360" w:lineRule="auto"/>
        <w:outlineLvl w:val="2"/>
        <w:rPr>
          <w:rFonts w:ascii="仿宋_GB2312" w:eastAsia="仿宋_GB2312" w:hAnsi="仿宋"/>
          <w:color w:val="000000"/>
          <w:sz w:val="28"/>
          <w:szCs w:val="20"/>
        </w:rPr>
      </w:pPr>
      <w:r w:rsidRPr="006C1CFF">
        <w:rPr>
          <w:rFonts w:ascii="仿宋_GB2312" w:eastAsia="仿宋_GB2312" w:hAnsi="仿宋" w:hint="eastAsia"/>
          <w:color w:val="000000"/>
          <w:sz w:val="28"/>
          <w:szCs w:val="20"/>
        </w:rPr>
        <w:lastRenderedPageBreak/>
        <w:t>3  开标一览表</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6C1CFF">
        <w:rPr>
          <w:rFonts w:ascii="仿宋_GB2312" w:eastAsia="仿宋_GB2312" w:hAnsi="仿宋" w:hint="eastAsia"/>
          <w:color w:val="000000"/>
          <w:sz w:val="28"/>
          <w:szCs w:val="20"/>
        </w:rPr>
        <w:t>（实质性格式）</w:t>
      </w:r>
    </w:p>
    <w:p w14:paraId="14CEEB89" w14:textId="77777777" w:rsidR="00CA2E96" w:rsidRPr="006C1CFF" w:rsidRDefault="00F86CD5">
      <w:pPr>
        <w:spacing w:line="360" w:lineRule="exact"/>
        <w:jc w:val="center"/>
        <w:rPr>
          <w:rFonts w:ascii="仿宋_GB2312" w:eastAsia="仿宋_GB2312" w:hAnsi="仿宋"/>
          <w:b/>
          <w:color w:val="000000"/>
          <w:sz w:val="36"/>
          <w:szCs w:val="36"/>
        </w:rPr>
      </w:pPr>
      <w:bookmarkStart w:id="863" w:name="_Toc195842923"/>
      <w:bookmarkStart w:id="864" w:name="_Toc164608827"/>
      <w:bookmarkStart w:id="865" w:name="_Toc226309802"/>
      <w:bookmarkStart w:id="866" w:name="_Toc265228396"/>
      <w:bookmarkStart w:id="867" w:name="_Toc226965748"/>
      <w:bookmarkStart w:id="868" w:name="_Toc305158826"/>
      <w:bookmarkStart w:id="869" w:name="_Toc164608672"/>
      <w:bookmarkStart w:id="870" w:name="_Toc226965831"/>
      <w:bookmarkStart w:id="871" w:name="_Toc226337254"/>
      <w:bookmarkStart w:id="872" w:name="_Toc264969248"/>
      <w:bookmarkStart w:id="873" w:name="_Toc305158900"/>
      <w:r w:rsidRPr="006C1CFF">
        <w:rPr>
          <w:rFonts w:ascii="仿宋_GB2312" w:eastAsia="仿宋_GB2312" w:hAnsi="仿宋" w:hint="eastAsia"/>
          <w:b/>
          <w:color w:val="000000"/>
          <w:sz w:val="36"/>
          <w:szCs w:val="36"/>
        </w:rPr>
        <w:t>开标一览表</w:t>
      </w:r>
      <w:bookmarkEnd w:id="863"/>
      <w:bookmarkEnd w:id="864"/>
      <w:bookmarkEnd w:id="865"/>
      <w:bookmarkEnd w:id="866"/>
      <w:bookmarkEnd w:id="867"/>
      <w:bookmarkEnd w:id="868"/>
      <w:bookmarkEnd w:id="869"/>
      <w:bookmarkEnd w:id="870"/>
      <w:bookmarkEnd w:id="871"/>
      <w:bookmarkEnd w:id="872"/>
      <w:bookmarkEnd w:id="873"/>
    </w:p>
    <w:p w14:paraId="612EB452" w14:textId="77777777" w:rsidR="00CA2E96" w:rsidRPr="006C1CFF" w:rsidRDefault="00CA2E96">
      <w:pPr>
        <w:tabs>
          <w:tab w:val="left" w:pos="1800"/>
          <w:tab w:val="left" w:pos="5580"/>
        </w:tabs>
        <w:spacing w:line="360" w:lineRule="auto"/>
        <w:jc w:val="left"/>
        <w:rPr>
          <w:rFonts w:ascii="仿宋_GB2312" w:eastAsia="仿宋_GB2312" w:hAnsi="仿宋"/>
          <w:i/>
          <w:color w:val="FF0000"/>
          <w:sz w:val="24"/>
        </w:rPr>
      </w:pPr>
    </w:p>
    <w:p w14:paraId="57C8878D" w14:textId="77777777" w:rsidR="00CA2E96" w:rsidRPr="006C1CFF" w:rsidRDefault="00F86CD5">
      <w:pPr>
        <w:tabs>
          <w:tab w:val="left" w:pos="1800"/>
          <w:tab w:val="left" w:pos="5580"/>
        </w:tabs>
        <w:spacing w:line="360" w:lineRule="auto"/>
        <w:ind w:firstLineChars="100" w:firstLine="280"/>
        <w:jc w:val="left"/>
        <w:rPr>
          <w:rFonts w:ascii="仿宋_GB2312" w:eastAsia="仿宋_GB2312" w:hAnsi="仿宋"/>
          <w:color w:val="000000"/>
          <w:sz w:val="28"/>
          <w:u w:val="single"/>
        </w:rPr>
      </w:pPr>
      <w:r w:rsidRPr="006C1CFF">
        <w:rPr>
          <w:rFonts w:ascii="仿宋_GB2312" w:eastAsia="仿宋_GB2312" w:hAnsi="仿宋" w:hint="eastAsia"/>
          <w:color w:val="000000"/>
          <w:sz w:val="28"/>
        </w:rPr>
        <w:t>项目编号/包号：_____________________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0"/>
        <w:gridCol w:w="3709"/>
        <w:gridCol w:w="1989"/>
        <w:gridCol w:w="1984"/>
      </w:tblGrid>
      <w:tr w:rsidR="00150654" w:rsidRPr="006C1CFF" w14:paraId="4F9BF8C5" w14:textId="77777777">
        <w:trPr>
          <w:trHeight w:val="531"/>
          <w:jc w:val="center"/>
        </w:trPr>
        <w:tc>
          <w:tcPr>
            <w:tcW w:w="412" w:type="pct"/>
            <w:vMerge w:val="restart"/>
            <w:vAlign w:val="center"/>
          </w:tcPr>
          <w:p w14:paraId="43051D4A" w14:textId="77777777" w:rsidR="00CA2E96" w:rsidRPr="006C1CFF" w:rsidRDefault="00F86CD5">
            <w:pPr>
              <w:tabs>
                <w:tab w:val="left" w:pos="5580"/>
              </w:tabs>
              <w:jc w:val="center"/>
              <w:rPr>
                <w:rFonts w:ascii="仿宋_GB2312" w:eastAsia="仿宋_GB2312" w:hAnsi="仿宋"/>
                <w:b/>
                <w:sz w:val="28"/>
              </w:rPr>
            </w:pPr>
            <w:r w:rsidRPr="006C1CFF">
              <w:rPr>
                <w:rFonts w:ascii="仿宋_GB2312" w:eastAsia="仿宋_GB2312" w:hAnsi="仿宋" w:hint="eastAsia"/>
                <w:b/>
                <w:sz w:val="28"/>
              </w:rPr>
              <w:t>序号</w:t>
            </w:r>
          </w:p>
        </w:tc>
        <w:tc>
          <w:tcPr>
            <w:tcW w:w="2215" w:type="pct"/>
            <w:vMerge w:val="restart"/>
            <w:vAlign w:val="center"/>
          </w:tcPr>
          <w:p w14:paraId="36417D65" w14:textId="77777777" w:rsidR="00CA2E96" w:rsidRPr="006C1CFF" w:rsidRDefault="00F86CD5">
            <w:pPr>
              <w:tabs>
                <w:tab w:val="left" w:pos="5580"/>
              </w:tabs>
              <w:jc w:val="center"/>
              <w:rPr>
                <w:rFonts w:ascii="仿宋_GB2312" w:eastAsia="仿宋_GB2312" w:hAnsi="仿宋"/>
                <w:b/>
                <w:sz w:val="28"/>
              </w:rPr>
            </w:pPr>
            <w:r w:rsidRPr="006C1CFF">
              <w:rPr>
                <w:rFonts w:ascii="仿宋_GB2312" w:eastAsia="仿宋_GB2312" w:hAnsi="仿宋" w:hint="eastAsia"/>
                <w:b/>
                <w:sz w:val="28"/>
              </w:rPr>
              <w:t>投标人名称</w:t>
            </w:r>
          </w:p>
        </w:tc>
        <w:tc>
          <w:tcPr>
            <w:tcW w:w="2373" w:type="pct"/>
            <w:gridSpan w:val="2"/>
            <w:vAlign w:val="center"/>
          </w:tcPr>
          <w:p w14:paraId="0974598C" w14:textId="77777777" w:rsidR="00CA2E96" w:rsidRPr="006C1CFF" w:rsidRDefault="00F86CD5">
            <w:pPr>
              <w:tabs>
                <w:tab w:val="left" w:pos="5580"/>
              </w:tabs>
              <w:jc w:val="center"/>
              <w:rPr>
                <w:rFonts w:ascii="仿宋_GB2312" w:eastAsia="仿宋_GB2312" w:hAnsi="仿宋"/>
                <w:b/>
                <w:sz w:val="28"/>
              </w:rPr>
            </w:pPr>
            <w:r w:rsidRPr="006C1CFF">
              <w:rPr>
                <w:rFonts w:ascii="仿宋_GB2312" w:eastAsia="仿宋_GB2312" w:hAnsi="仿宋" w:hint="eastAsia"/>
                <w:b/>
                <w:sz w:val="28"/>
              </w:rPr>
              <w:t>投标报价</w:t>
            </w:r>
          </w:p>
        </w:tc>
      </w:tr>
      <w:tr w:rsidR="00150654" w:rsidRPr="006C1CFF" w14:paraId="5D6239AF" w14:textId="77777777">
        <w:trPr>
          <w:trHeight w:val="674"/>
          <w:jc w:val="center"/>
        </w:trPr>
        <w:tc>
          <w:tcPr>
            <w:tcW w:w="412" w:type="pct"/>
            <w:vMerge/>
            <w:vAlign w:val="center"/>
          </w:tcPr>
          <w:p w14:paraId="2DA37E27" w14:textId="77777777" w:rsidR="00CA2E96" w:rsidRPr="006C1CFF" w:rsidRDefault="00CA2E96">
            <w:pPr>
              <w:tabs>
                <w:tab w:val="left" w:pos="5580"/>
              </w:tabs>
              <w:jc w:val="center"/>
              <w:rPr>
                <w:rFonts w:ascii="仿宋_GB2312" w:eastAsia="仿宋_GB2312" w:hAnsi="仿宋"/>
                <w:sz w:val="28"/>
              </w:rPr>
            </w:pPr>
          </w:p>
        </w:tc>
        <w:tc>
          <w:tcPr>
            <w:tcW w:w="2215" w:type="pct"/>
            <w:vMerge/>
            <w:vAlign w:val="center"/>
          </w:tcPr>
          <w:p w14:paraId="742B56D0" w14:textId="77777777" w:rsidR="00CA2E96" w:rsidRPr="006C1CFF" w:rsidRDefault="00CA2E96">
            <w:pPr>
              <w:tabs>
                <w:tab w:val="left" w:pos="5580"/>
              </w:tabs>
              <w:jc w:val="center"/>
              <w:rPr>
                <w:rFonts w:ascii="仿宋_GB2312" w:eastAsia="仿宋_GB2312" w:hAnsi="仿宋"/>
                <w:sz w:val="28"/>
              </w:rPr>
            </w:pPr>
          </w:p>
        </w:tc>
        <w:tc>
          <w:tcPr>
            <w:tcW w:w="1188" w:type="pct"/>
            <w:vAlign w:val="center"/>
          </w:tcPr>
          <w:p w14:paraId="3DAE4FB1" w14:textId="77777777" w:rsidR="00CA2E96" w:rsidRPr="006C1CFF" w:rsidRDefault="00F86CD5">
            <w:pPr>
              <w:tabs>
                <w:tab w:val="left" w:pos="5580"/>
              </w:tabs>
              <w:jc w:val="center"/>
              <w:rPr>
                <w:rFonts w:ascii="仿宋_GB2312" w:eastAsia="仿宋_GB2312" w:hAnsi="仿宋"/>
                <w:b/>
                <w:sz w:val="28"/>
              </w:rPr>
            </w:pPr>
            <w:r w:rsidRPr="006C1CFF">
              <w:rPr>
                <w:rFonts w:ascii="仿宋_GB2312" w:eastAsia="仿宋_GB2312" w:hAnsi="仿宋" w:hint="eastAsia"/>
                <w:b/>
                <w:sz w:val="28"/>
              </w:rPr>
              <w:t>大写</w:t>
            </w:r>
          </w:p>
        </w:tc>
        <w:tc>
          <w:tcPr>
            <w:tcW w:w="1182" w:type="pct"/>
            <w:vAlign w:val="center"/>
          </w:tcPr>
          <w:p w14:paraId="633402F4" w14:textId="77777777" w:rsidR="00CA2E96" w:rsidRPr="006C1CFF" w:rsidRDefault="00F86CD5">
            <w:pPr>
              <w:tabs>
                <w:tab w:val="left" w:pos="5580"/>
              </w:tabs>
              <w:jc w:val="center"/>
              <w:rPr>
                <w:rFonts w:ascii="仿宋_GB2312" w:eastAsia="仿宋_GB2312" w:hAnsi="仿宋"/>
                <w:b/>
                <w:sz w:val="28"/>
              </w:rPr>
            </w:pPr>
            <w:r w:rsidRPr="006C1CFF">
              <w:rPr>
                <w:rFonts w:ascii="仿宋_GB2312" w:eastAsia="仿宋_GB2312" w:hAnsi="仿宋" w:hint="eastAsia"/>
                <w:b/>
                <w:sz w:val="28"/>
              </w:rPr>
              <w:t>小写</w:t>
            </w:r>
          </w:p>
        </w:tc>
      </w:tr>
      <w:tr w:rsidR="00150654" w:rsidRPr="006C1CFF" w14:paraId="73A80565" w14:textId="77777777">
        <w:trPr>
          <w:trHeight w:val="976"/>
          <w:jc w:val="center"/>
        </w:trPr>
        <w:tc>
          <w:tcPr>
            <w:tcW w:w="412" w:type="pct"/>
            <w:vAlign w:val="center"/>
          </w:tcPr>
          <w:p w14:paraId="1C4BCFC2" w14:textId="77777777" w:rsidR="00CA2E96" w:rsidRPr="006C1CFF" w:rsidRDefault="00CA2E96">
            <w:pPr>
              <w:tabs>
                <w:tab w:val="left" w:pos="5580"/>
              </w:tabs>
              <w:jc w:val="center"/>
              <w:rPr>
                <w:rFonts w:ascii="仿宋_GB2312" w:eastAsia="仿宋_GB2312" w:hAnsi="仿宋"/>
                <w:sz w:val="28"/>
              </w:rPr>
            </w:pPr>
          </w:p>
        </w:tc>
        <w:tc>
          <w:tcPr>
            <w:tcW w:w="2215" w:type="pct"/>
            <w:vAlign w:val="center"/>
          </w:tcPr>
          <w:p w14:paraId="236E0F82" w14:textId="77777777" w:rsidR="00CA2E96" w:rsidRPr="006C1CFF" w:rsidRDefault="00CA2E96">
            <w:pPr>
              <w:tabs>
                <w:tab w:val="left" w:pos="5580"/>
              </w:tabs>
              <w:jc w:val="center"/>
              <w:rPr>
                <w:rFonts w:ascii="仿宋_GB2312" w:eastAsia="仿宋_GB2312" w:hAnsi="仿宋"/>
                <w:sz w:val="28"/>
              </w:rPr>
            </w:pPr>
          </w:p>
        </w:tc>
        <w:tc>
          <w:tcPr>
            <w:tcW w:w="1188" w:type="pct"/>
            <w:vAlign w:val="center"/>
          </w:tcPr>
          <w:p w14:paraId="5055B362" w14:textId="77777777" w:rsidR="00CA2E96" w:rsidRPr="006C1CFF" w:rsidRDefault="00CA2E96">
            <w:pPr>
              <w:tabs>
                <w:tab w:val="left" w:pos="5580"/>
              </w:tabs>
              <w:jc w:val="center"/>
              <w:rPr>
                <w:rFonts w:ascii="仿宋_GB2312" w:eastAsia="仿宋_GB2312" w:hAnsi="仿宋"/>
                <w:sz w:val="28"/>
              </w:rPr>
            </w:pPr>
          </w:p>
        </w:tc>
        <w:tc>
          <w:tcPr>
            <w:tcW w:w="1182" w:type="pct"/>
            <w:vAlign w:val="center"/>
          </w:tcPr>
          <w:p w14:paraId="02CFA98C" w14:textId="77777777" w:rsidR="00CA2E96" w:rsidRPr="006C1CFF" w:rsidRDefault="00CA2E96">
            <w:pPr>
              <w:tabs>
                <w:tab w:val="left" w:pos="5580"/>
              </w:tabs>
              <w:jc w:val="center"/>
              <w:rPr>
                <w:rFonts w:ascii="仿宋_GB2312" w:eastAsia="仿宋_GB2312" w:hAnsi="仿宋"/>
                <w:sz w:val="28"/>
              </w:rPr>
            </w:pPr>
          </w:p>
        </w:tc>
      </w:tr>
    </w:tbl>
    <w:p w14:paraId="0FE3F3F9" w14:textId="77777777" w:rsidR="00CA2E96" w:rsidRPr="006C1CFF" w:rsidRDefault="00CA2E96">
      <w:pPr>
        <w:autoSpaceDE w:val="0"/>
        <w:autoSpaceDN w:val="0"/>
        <w:adjustRightInd w:val="0"/>
        <w:jc w:val="left"/>
        <w:rPr>
          <w:rFonts w:ascii="仿宋_GB2312" w:eastAsia="仿宋_GB2312" w:hAnsi="仿宋"/>
          <w:color w:val="000000"/>
          <w:kern w:val="0"/>
          <w:sz w:val="24"/>
        </w:rPr>
      </w:pPr>
    </w:p>
    <w:p w14:paraId="371360D0" w14:textId="77777777" w:rsidR="00CA2E96" w:rsidRPr="006C1CFF" w:rsidRDefault="00F86CD5">
      <w:pPr>
        <w:autoSpaceDE w:val="0"/>
        <w:autoSpaceDN w:val="0"/>
        <w:adjustRightInd w:val="0"/>
        <w:jc w:val="left"/>
        <w:rPr>
          <w:rFonts w:ascii="仿宋_GB2312" w:eastAsia="仿宋_GB2312" w:hAnsi="仿宋"/>
          <w:color w:val="000000"/>
          <w:sz w:val="28"/>
          <w:szCs w:val="20"/>
        </w:rPr>
      </w:pPr>
      <w:r w:rsidRPr="006C1CFF">
        <w:rPr>
          <w:rFonts w:ascii="仿宋_GB2312" w:eastAsia="仿宋_GB2312" w:hAnsi="仿宋" w:hint="eastAsia"/>
          <w:color w:val="000000"/>
          <w:kern w:val="0"/>
          <w:sz w:val="28"/>
        </w:rPr>
        <w:t>注：1</w:t>
      </w:r>
      <w:r w:rsidRPr="006C1CFF">
        <w:rPr>
          <w:rFonts w:ascii="仿宋_GB2312" w:eastAsia="仿宋_GB2312" w:hAnsi="仿宋" w:hint="eastAsia"/>
          <w:color w:val="000000"/>
          <w:sz w:val="28"/>
          <w:szCs w:val="20"/>
        </w:rPr>
        <w:t>.此表中，每包的投标报价应和《投标分项报价表》中的总价相一致。</w:t>
      </w:r>
    </w:p>
    <w:p w14:paraId="7D75DEBB" w14:textId="77777777" w:rsidR="00CA2E96" w:rsidRPr="006C1CFF" w:rsidRDefault="00F86CD5">
      <w:pPr>
        <w:tabs>
          <w:tab w:val="left" w:pos="5580"/>
        </w:tabs>
        <w:ind w:firstLineChars="200" w:firstLine="560"/>
        <w:rPr>
          <w:rFonts w:ascii="仿宋_GB2312" w:eastAsia="仿宋_GB2312" w:hAnsi="仿宋"/>
          <w:color w:val="000000"/>
          <w:sz w:val="28"/>
          <w:szCs w:val="20"/>
        </w:rPr>
      </w:pPr>
      <w:r w:rsidRPr="006C1CFF">
        <w:rPr>
          <w:rFonts w:ascii="仿宋_GB2312" w:eastAsia="仿宋_GB2312" w:hAnsi="仿宋" w:hint="eastAsia"/>
          <w:color w:val="000000"/>
          <w:sz w:val="28"/>
          <w:szCs w:val="20"/>
        </w:rPr>
        <w:t>2.本表必须</w:t>
      </w:r>
      <w:proofErr w:type="gramStart"/>
      <w:r w:rsidRPr="006C1CFF">
        <w:rPr>
          <w:rFonts w:ascii="仿宋_GB2312" w:eastAsia="仿宋_GB2312" w:hAnsi="仿宋" w:hint="eastAsia"/>
          <w:color w:val="000000"/>
          <w:sz w:val="28"/>
          <w:szCs w:val="20"/>
        </w:rPr>
        <w:t>按包分别</w:t>
      </w:r>
      <w:proofErr w:type="gramEnd"/>
      <w:r w:rsidRPr="006C1CFF">
        <w:rPr>
          <w:rFonts w:ascii="仿宋_GB2312" w:eastAsia="仿宋_GB2312" w:hAnsi="仿宋" w:hint="eastAsia"/>
          <w:color w:val="000000"/>
          <w:sz w:val="28"/>
          <w:szCs w:val="20"/>
        </w:rPr>
        <w:t>填写。</w:t>
      </w:r>
    </w:p>
    <w:p w14:paraId="2DEE9D9A" w14:textId="77777777" w:rsidR="00CA2E96" w:rsidRPr="006C1CFF" w:rsidRDefault="00CA2E96">
      <w:pPr>
        <w:autoSpaceDE w:val="0"/>
        <w:autoSpaceDN w:val="0"/>
        <w:adjustRightInd w:val="0"/>
        <w:snapToGrid w:val="0"/>
        <w:spacing w:before="25" w:line="360" w:lineRule="auto"/>
        <w:rPr>
          <w:rFonts w:ascii="仿宋_GB2312" w:eastAsia="仿宋_GB2312" w:hAnsi="仿宋"/>
          <w:color w:val="000000"/>
          <w:sz w:val="28"/>
          <w:lang w:val="zh-CN"/>
        </w:rPr>
      </w:pPr>
    </w:p>
    <w:p w14:paraId="3620E58D" w14:textId="77777777" w:rsidR="00CA2E96" w:rsidRPr="006C1CFF" w:rsidRDefault="00F86CD5">
      <w:pPr>
        <w:autoSpaceDE w:val="0"/>
        <w:autoSpaceDN w:val="0"/>
        <w:adjustRightInd w:val="0"/>
        <w:snapToGrid w:val="0"/>
        <w:spacing w:before="25"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lang w:val="zh-CN"/>
        </w:rPr>
        <w:t xml:space="preserve">                         </w:t>
      </w:r>
    </w:p>
    <w:p w14:paraId="27132C70" w14:textId="77777777" w:rsidR="00CA2E96" w:rsidRPr="006C1CFF" w:rsidRDefault="00F86CD5">
      <w:pPr>
        <w:autoSpaceDE w:val="0"/>
        <w:autoSpaceDN w:val="0"/>
        <w:adjustRightInd w:val="0"/>
        <w:snapToGrid w:val="0"/>
        <w:spacing w:before="25"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rPr>
        <w:t>投标人名称（加盖公章）</w:t>
      </w:r>
      <w:r w:rsidRPr="006C1CFF">
        <w:rPr>
          <w:rFonts w:ascii="仿宋_GB2312" w:eastAsia="仿宋_GB2312" w:hAnsi="仿宋" w:hint="eastAsia"/>
          <w:color w:val="000000"/>
          <w:sz w:val="28"/>
          <w:lang w:val="zh-CN"/>
        </w:rPr>
        <w:t>：____________</w:t>
      </w:r>
    </w:p>
    <w:p w14:paraId="259C92D7" w14:textId="77777777" w:rsidR="00CA2E96" w:rsidRPr="006C1CFF" w:rsidRDefault="00F86CD5">
      <w:pPr>
        <w:autoSpaceDE w:val="0"/>
        <w:autoSpaceDN w:val="0"/>
        <w:adjustRightInd w:val="0"/>
        <w:snapToGrid w:val="0"/>
        <w:spacing w:before="25"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szCs w:val="20"/>
        </w:rPr>
        <w:t xml:space="preserve">日期：_____年______月______日   </w:t>
      </w:r>
    </w:p>
    <w:p w14:paraId="02BA06E5" w14:textId="77777777" w:rsidR="00CA2E96" w:rsidRPr="006C1CFF" w:rsidRDefault="00F86CD5">
      <w:pPr>
        <w:widowControl/>
        <w:jc w:val="left"/>
        <w:rPr>
          <w:rFonts w:ascii="仿宋_GB2312" w:eastAsia="仿宋_GB2312" w:hAnsi="仿宋"/>
          <w:color w:val="000000"/>
          <w:sz w:val="24"/>
          <w:szCs w:val="20"/>
        </w:rPr>
      </w:pPr>
      <w:bookmarkStart w:id="874" w:name="_Toc265228397"/>
      <w:bookmarkStart w:id="875" w:name="_Toc226965832"/>
      <w:bookmarkStart w:id="876" w:name="_Toc226337255"/>
      <w:bookmarkStart w:id="877" w:name="_Toc305158827"/>
      <w:bookmarkStart w:id="878" w:name="_Toc264969249"/>
      <w:bookmarkStart w:id="879" w:name="_Toc195842924"/>
      <w:bookmarkStart w:id="880" w:name="_Toc226309803"/>
      <w:bookmarkStart w:id="881" w:name="_Toc150480796"/>
      <w:bookmarkStart w:id="882" w:name="_Toc226965749"/>
      <w:bookmarkStart w:id="883" w:name="_Toc142311060"/>
      <w:bookmarkStart w:id="884" w:name="_Toc305158901"/>
      <w:bookmarkStart w:id="885" w:name="_Toc127151558"/>
      <w:bookmarkStart w:id="886" w:name="_Toc150774763"/>
      <w:r w:rsidRPr="006C1CFF">
        <w:rPr>
          <w:rFonts w:ascii="仿宋_GB2312" w:eastAsia="仿宋_GB2312" w:hAnsi="仿宋" w:hint="eastAsia"/>
          <w:color w:val="000000"/>
          <w:sz w:val="24"/>
          <w:szCs w:val="20"/>
        </w:rPr>
        <w:br w:type="page"/>
      </w:r>
    </w:p>
    <w:p w14:paraId="35A728ED" w14:textId="77777777" w:rsidR="00B3173D" w:rsidRPr="006C1CFF" w:rsidRDefault="00F86CD5" w:rsidP="00B3173D">
      <w:pPr>
        <w:spacing w:line="360" w:lineRule="auto"/>
        <w:outlineLvl w:val="2"/>
        <w:rPr>
          <w:rFonts w:ascii="仿宋_GB2312" w:eastAsia="仿宋_GB2312" w:hAnsi="仿宋"/>
          <w:color w:val="000000"/>
          <w:sz w:val="28"/>
          <w:szCs w:val="20"/>
        </w:rPr>
      </w:pPr>
      <w:bookmarkStart w:id="887" w:name="_Toc226965752"/>
      <w:bookmarkStart w:id="888" w:name="_Toc305158830"/>
      <w:bookmarkStart w:id="889" w:name="_Toc142311062"/>
      <w:bookmarkStart w:id="890" w:name="_Toc305158904"/>
      <w:bookmarkStart w:id="891" w:name="_Toc265228400"/>
      <w:bookmarkStart w:id="892" w:name="_Toc226965835"/>
      <w:bookmarkStart w:id="893" w:name="_Toc150774765"/>
      <w:bookmarkStart w:id="894" w:name="_Toc195842927"/>
      <w:bookmarkStart w:id="895" w:name="_Toc127151562"/>
      <w:bookmarkStart w:id="896" w:name="_Toc226337258"/>
      <w:bookmarkStart w:id="897" w:name="_Toc150480798"/>
      <w:bookmarkStart w:id="898" w:name="_Toc226309806"/>
      <w:bookmarkStart w:id="899" w:name="_Toc264969252"/>
      <w:bookmarkStart w:id="900" w:name="_Toc127151561"/>
      <w:bookmarkStart w:id="901" w:name="_Toc265228399"/>
      <w:bookmarkStart w:id="902" w:name="_Toc150480797"/>
      <w:bookmarkStart w:id="903" w:name="_Toc226965834"/>
      <w:bookmarkStart w:id="904" w:name="_Toc264969251"/>
      <w:bookmarkStart w:id="905" w:name="_Toc195842926"/>
      <w:bookmarkStart w:id="906" w:name="_Toc226965751"/>
      <w:bookmarkStart w:id="907" w:name="_Toc150774764"/>
      <w:bookmarkStart w:id="908" w:name="_Toc226309805"/>
      <w:bookmarkStart w:id="909" w:name="_Toc226337257"/>
      <w:bookmarkStart w:id="910" w:name="_Toc305158829"/>
      <w:bookmarkStart w:id="911" w:name="_Toc142311061"/>
      <w:bookmarkStart w:id="912" w:name="_Toc305158903"/>
      <w:bookmarkEnd w:id="874"/>
      <w:bookmarkEnd w:id="875"/>
      <w:bookmarkEnd w:id="876"/>
      <w:bookmarkEnd w:id="877"/>
      <w:bookmarkEnd w:id="878"/>
      <w:bookmarkEnd w:id="879"/>
      <w:bookmarkEnd w:id="880"/>
      <w:bookmarkEnd w:id="881"/>
      <w:bookmarkEnd w:id="882"/>
      <w:bookmarkEnd w:id="883"/>
      <w:bookmarkEnd w:id="884"/>
      <w:bookmarkEnd w:id="885"/>
      <w:bookmarkEnd w:id="886"/>
      <w:r w:rsidRPr="006C1CFF">
        <w:rPr>
          <w:rFonts w:ascii="仿宋_GB2312" w:eastAsia="仿宋_GB2312" w:hAnsi="仿宋" w:hint="eastAsia"/>
          <w:color w:val="000000"/>
          <w:sz w:val="28"/>
          <w:szCs w:val="20"/>
        </w:rPr>
        <w:lastRenderedPageBreak/>
        <w:t>4  投标分项报价表（实质性格式）</w:t>
      </w:r>
    </w:p>
    <w:p w14:paraId="68D9EC9B" w14:textId="77777777" w:rsidR="00B3173D" w:rsidRPr="006C1CFF" w:rsidRDefault="00B3173D" w:rsidP="00B3173D">
      <w:pPr>
        <w:spacing w:line="360" w:lineRule="exact"/>
        <w:jc w:val="center"/>
        <w:rPr>
          <w:rFonts w:ascii="仿宋_GB2312" w:eastAsia="仿宋_GB2312" w:hAnsi="仿宋"/>
          <w:color w:val="000000"/>
          <w:sz w:val="36"/>
          <w:szCs w:val="36"/>
        </w:rPr>
      </w:pPr>
    </w:p>
    <w:p w14:paraId="0B56E55B" w14:textId="77777777" w:rsidR="00B3173D" w:rsidRPr="006C1CFF" w:rsidRDefault="00F86CD5" w:rsidP="00B3173D">
      <w:pPr>
        <w:spacing w:line="360" w:lineRule="exact"/>
        <w:jc w:val="center"/>
        <w:rPr>
          <w:rFonts w:ascii="仿宋_GB2312" w:eastAsia="仿宋_GB2312" w:hAnsi="仿宋"/>
          <w:b/>
          <w:color w:val="000000"/>
          <w:sz w:val="36"/>
          <w:szCs w:val="36"/>
        </w:rPr>
      </w:pPr>
      <w:r w:rsidRPr="006C1CFF">
        <w:rPr>
          <w:rFonts w:ascii="仿宋_GB2312" w:eastAsia="仿宋_GB2312" w:hAnsi="仿宋" w:hint="eastAsia"/>
          <w:b/>
          <w:color w:val="000000"/>
          <w:sz w:val="36"/>
          <w:szCs w:val="36"/>
        </w:rPr>
        <w:t>投标分项报价表</w:t>
      </w:r>
    </w:p>
    <w:p w14:paraId="1FA98EE1" w14:textId="77777777" w:rsidR="00B3173D" w:rsidRPr="006C1CFF" w:rsidRDefault="00F86CD5" w:rsidP="00B3173D">
      <w:pPr>
        <w:pStyle w:val="21"/>
        <w:keepNext w:val="0"/>
        <w:keepLines w:val="0"/>
        <w:spacing w:line="240" w:lineRule="auto"/>
        <w:rPr>
          <w:rFonts w:ascii="仿宋_GB2312" w:eastAsia="仿宋_GB2312" w:hAnsi="仿宋"/>
          <w:color w:val="000000"/>
          <w:sz w:val="28"/>
        </w:rPr>
      </w:pPr>
      <w:r w:rsidRPr="006C1CFF">
        <w:rPr>
          <w:rFonts w:ascii="仿宋_GB2312" w:eastAsia="仿宋_GB2312" w:hAnsi="仿宋" w:hint="eastAsia"/>
          <w:color w:val="000000"/>
          <w:sz w:val="28"/>
        </w:rPr>
        <w:t>项目编号/包号：________________     项目名称：_____________</w:t>
      </w:r>
    </w:p>
    <w:p w14:paraId="46DB17C4" w14:textId="77777777" w:rsidR="00B3173D" w:rsidRPr="006C1CFF" w:rsidRDefault="00B3173D" w:rsidP="00B3173D">
      <w:pPr>
        <w:pStyle w:val="a7"/>
        <w:rPr>
          <w:rFonts w:ascii="仿宋_GB2312" w:eastAsia="仿宋_GB231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633"/>
        <w:gridCol w:w="1246"/>
        <w:gridCol w:w="1246"/>
        <w:gridCol w:w="1247"/>
        <w:gridCol w:w="1246"/>
        <w:gridCol w:w="1247"/>
      </w:tblGrid>
      <w:tr w:rsidR="00150654" w:rsidRPr="006C1CFF" w14:paraId="0126212A" w14:textId="77777777" w:rsidTr="00B3173D">
        <w:tc>
          <w:tcPr>
            <w:tcW w:w="776" w:type="dxa"/>
            <w:tcBorders>
              <w:top w:val="single" w:sz="4" w:space="0" w:color="auto"/>
              <w:left w:val="single" w:sz="4" w:space="0" w:color="auto"/>
              <w:bottom w:val="single" w:sz="4" w:space="0" w:color="auto"/>
              <w:right w:val="single" w:sz="4" w:space="0" w:color="auto"/>
            </w:tcBorders>
            <w:vAlign w:val="center"/>
            <w:hideMark/>
          </w:tcPr>
          <w:p w14:paraId="5E2BA5B9"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序号</w:t>
            </w:r>
          </w:p>
        </w:tc>
        <w:tc>
          <w:tcPr>
            <w:tcW w:w="1634" w:type="dxa"/>
            <w:tcBorders>
              <w:top w:val="single" w:sz="4" w:space="0" w:color="auto"/>
              <w:left w:val="single" w:sz="4" w:space="0" w:color="auto"/>
              <w:bottom w:val="single" w:sz="4" w:space="0" w:color="auto"/>
              <w:right w:val="single" w:sz="4" w:space="0" w:color="auto"/>
            </w:tcBorders>
            <w:vAlign w:val="center"/>
            <w:hideMark/>
          </w:tcPr>
          <w:p w14:paraId="4B819D26"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项目明细</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67686B5"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数量</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C1AA7AB"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单位</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9F23C3"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单价</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52BC51C"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总价</w:t>
            </w:r>
          </w:p>
        </w:tc>
        <w:tc>
          <w:tcPr>
            <w:tcW w:w="1248" w:type="dxa"/>
            <w:tcBorders>
              <w:top w:val="single" w:sz="4" w:space="0" w:color="auto"/>
              <w:left w:val="single" w:sz="4" w:space="0" w:color="auto"/>
              <w:bottom w:val="single" w:sz="4" w:space="0" w:color="auto"/>
              <w:right w:val="single" w:sz="4" w:space="0" w:color="auto"/>
            </w:tcBorders>
            <w:hideMark/>
          </w:tcPr>
          <w:p w14:paraId="6B3591C5"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备注</w:t>
            </w:r>
          </w:p>
        </w:tc>
      </w:tr>
      <w:tr w:rsidR="00150654" w:rsidRPr="006C1CFF" w14:paraId="795F5905" w14:textId="77777777" w:rsidTr="00B3173D">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2ED2FFA2"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1</w:t>
            </w:r>
          </w:p>
        </w:tc>
        <w:tc>
          <w:tcPr>
            <w:tcW w:w="1634" w:type="dxa"/>
            <w:tcBorders>
              <w:top w:val="single" w:sz="4" w:space="0" w:color="auto"/>
              <w:left w:val="single" w:sz="4" w:space="0" w:color="auto"/>
              <w:bottom w:val="single" w:sz="4" w:space="0" w:color="auto"/>
              <w:right w:val="single" w:sz="4" w:space="0" w:color="auto"/>
            </w:tcBorders>
            <w:vAlign w:val="center"/>
          </w:tcPr>
          <w:p w14:paraId="6FA5A63E"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0E78D4D"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E248D15"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B450465"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1C65F26"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023D0116" w14:textId="77777777" w:rsidR="00B3173D" w:rsidRPr="006C1CFF" w:rsidRDefault="00B3173D">
            <w:pPr>
              <w:pStyle w:val="aff3"/>
              <w:jc w:val="center"/>
              <w:rPr>
                <w:rFonts w:ascii="仿宋_GB2312" w:eastAsia="仿宋_GB2312" w:hAnsi="仿宋" w:cs="仿宋_GB2312" w:hint="default"/>
                <w:sz w:val="28"/>
                <w:szCs w:val="28"/>
              </w:rPr>
            </w:pPr>
          </w:p>
        </w:tc>
      </w:tr>
      <w:tr w:rsidR="00150654" w:rsidRPr="006C1CFF" w14:paraId="1E5360F9" w14:textId="77777777" w:rsidTr="00B3173D">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59E6FF37"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2</w:t>
            </w:r>
          </w:p>
        </w:tc>
        <w:tc>
          <w:tcPr>
            <w:tcW w:w="1634" w:type="dxa"/>
            <w:tcBorders>
              <w:top w:val="single" w:sz="4" w:space="0" w:color="auto"/>
              <w:left w:val="single" w:sz="4" w:space="0" w:color="auto"/>
              <w:bottom w:val="single" w:sz="4" w:space="0" w:color="auto"/>
              <w:right w:val="single" w:sz="4" w:space="0" w:color="auto"/>
            </w:tcBorders>
            <w:vAlign w:val="center"/>
          </w:tcPr>
          <w:p w14:paraId="0DD9CF34"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7EEB8C8"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C33C805"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098D28EF"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7680662"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3CC9A1DD" w14:textId="77777777" w:rsidR="00B3173D" w:rsidRPr="006C1CFF" w:rsidRDefault="00B3173D">
            <w:pPr>
              <w:pStyle w:val="aff3"/>
              <w:jc w:val="center"/>
              <w:rPr>
                <w:rFonts w:ascii="仿宋_GB2312" w:eastAsia="仿宋_GB2312" w:hAnsi="仿宋" w:cs="仿宋_GB2312" w:hint="default"/>
                <w:sz w:val="28"/>
                <w:szCs w:val="28"/>
              </w:rPr>
            </w:pPr>
          </w:p>
        </w:tc>
      </w:tr>
      <w:tr w:rsidR="00150654" w:rsidRPr="006C1CFF" w14:paraId="69DCF602" w14:textId="77777777" w:rsidTr="00B3173D">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7FBBE115"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3</w:t>
            </w:r>
          </w:p>
        </w:tc>
        <w:tc>
          <w:tcPr>
            <w:tcW w:w="1634" w:type="dxa"/>
            <w:tcBorders>
              <w:top w:val="single" w:sz="4" w:space="0" w:color="auto"/>
              <w:left w:val="single" w:sz="4" w:space="0" w:color="auto"/>
              <w:bottom w:val="single" w:sz="4" w:space="0" w:color="auto"/>
              <w:right w:val="single" w:sz="4" w:space="0" w:color="auto"/>
            </w:tcBorders>
            <w:vAlign w:val="center"/>
          </w:tcPr>
          <w:p w14:paraId="65B6DE69"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37F3EAF"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3947F90"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62EE95CC"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5F58ED2"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874F4B7" w14:textId="77777777" w:rsidR="00B3173D" w:rsidRPr="006C1CFF" w:rsidRDefault="00B3173D">
            <w:pPr>
              <w:pStyle w:val="aff3"/>
              <w:jc w:val="center"/>
              <w:rPr>
                <w:rFonts w:ascii="仿宋_GB2312" w:eastAsia="仿宋_GB2312" w:hAnsi="仿宋" w:cs="仿宋_GB2312" w:hint="default"/>
                <w:sz w:val="28"/>
                <w:szCs w:val="28"/>
              </w:rPr>
            </w:pPr>
          </w:p>
        </w:tc>
      </w:tr>
      <w:tr w:rsidR="00150654" w:rsidRPr="006C1CFF" w14:paraId="2819AAA9" w14:textId="77777777" w:rsidTr="00B3173D">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5CD68949"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4</w:t>
            </w:r>
          </w:p>
        </w:tc>
        <w:tc>
          <w:tcPr>
            <w:tcW w:w="1634" w:type="dxa"/>
            <w:tcBorders>
              <w:top w:val="single" w:sz="4" w:space="0" w:color="auto"/>
              <w:left w:val="single" w:sz="4" w:space="0" w:color="auto"/>
              <w:bottom w:val="single" w:sz="4" w:space="0" w:color="auto"/>
              <w:right w:val="single" w:sz="4" w:space="0" w:color="auto"/>
            </w:tcBorders>
            <w:vAlign w:val="center"/>
          </w:tcPr>
          <w:p w14:paraId="2D5D9834"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AA4BED4"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D39D735"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4F01E066"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60A8239"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2C327E07" w14:textId="77777777" w:rsidR="00B3173D" w:rsidRPr="006C1CFF" w:rsidRDefault="00B3173D">
            <w:pPr>
              <w:pStyle w:val="aff3"/>
              <w:jc w:val="center"/>
              <w:rPr>
                <w:rFonts w:ascii="仿宋_GB2312" w:eastAsia="仿宋_GB2312" w:hAnsi="仿宋" w:cs="仿宋_GB2312" w:hint="default"/>
                <w:sz w:val="28"/>
                <w:szCs w:val="28"/>
              </w:rPr>
            </w:pPr>
          </w:p>
        </w:tc>
      </w:tr>
      <w:tr w:rsidR="00150654" w:rsidRPr="006C1CFF" w14:paraId="7C28BE84" w14:textId="77777777" w:rsidTr="00B3173D">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7BB4E03F"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5</w:t>
            </w:r>
          </w:p>
        </w:tc>
        <w:tc>
          <w:tcPr>
            <w:tcW w:w="1634" w:type="dxa"/>
            <w:tcBorders>
              <w:top w:val="single" w:sz="4" w:space="0" w:color="auto"/>
              <w:left w:val="single" w:sz="4" w:space="0" w:color="auto"/>
              <w:bottom w:val="single" w:sz="4" w:space="0" w:color="auto"/>
              <w:right w:val="single" w:sz="4" w:space="0" w:color="auto"/>
            </w:tcBorders>
            <w:vAlign w:val="center"/>
          </w:tcPr>
          <w:p w14:paraId="650BBC55"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E44F501"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677DEF7"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FB154AA"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109DAAC"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4216B4F4" w14:textId="77777777" w:rsidR="00B3173D" w:rsidRPr="006C1CFF" w:rsidRDefault="00B3173D">
            <w:pPr>
              <w:pStyle w:val="aff3"/>
              <w:jc w:val="center"/>
              <w:rPr>
                <w:rFonts w:ascii="仿宋_GB2312" w:eastAsia="仿宋_GB2312" w:hAnsi="仿宋" w:cs="仿宋_GB2312" w:hint="default"/>
                <w:sz w:val="28"/>
                <w:szCs w:val="28"/>
              </w:rPr>
            </w:pPr>
          </w:p>
        </w:tc>
      </w:tr>
      <w:tr w:rsidR="00150654" w:rsidRPr="006C1CFF" w14:paraId="5578F4FF" w14:textId="77777777" w:rsidTr="00B3173D">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221D1E7"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6</w:t>
            </w:r>
          </w:p>
        </w:tc>
        <w:tc>
          <w:tcPr>
            <w:tcW w:w="1634" w:type="dxa"/>
            <w:tcBorders>
              <w:top w:val="single" w:sz="4" w:space="0" w:color="auto"/>
              <w:left w:val="single" w:sz="4" w:space="0" w:color="auto"/>
              <w:bottom w:val="single" w:sz="4" w:space="0" w:color="auto"/>
              <w:right w:val="single" w:sz="4" w:space="0" w:color="auto"/>
            </w:tcBorders>
            <w:vAlign w:val="center"/>
          </w:tcPr>
          <w:p w14:paraId="267E5FD0"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92E80AF"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80B9669"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F961602"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BD718BA"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5DC74C7" w14:textId="77777777" w:rsidR="00B3173D" w:rsidRPr="006C1CFF" w:rsidRDefault="00B3173D">
            <w:pPr>
              <w:pStyle w:val="aff3"/>
              <w:jc w:val="center"/>
              <w:rPr>
                <w:rFonts w:ascii="仿宋_GB2312" w:eastAsia="仿宋_GB2312" w:hAnsi="仿宋" w:cs="仿宋_GB2312" w:hint="default"/>
                <w:sz w:val="28"/>
                <w:szCs w:val="28"/>
              </w:rPr>
            </w:pPr>
          </w:p>
        </w:tc>
      </w:tr>
      <w:tr w:rsidR="00150654" w:rsidRPr="006C1CFF" w14:paraId="6B00DE48" w14:textId="77777777" w:rsidTr="00B3173D">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1C5BBA66"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7</w:t>
            </w:r>
          </w:p>
        </w:tc>
        <w:tc>
          <w:tcPr>
            <w:tcW w:w="1634" w:type="dxa"/>
            <w:tcBorders>
              <w:top w:val="single" w:sz="4" w:space="0" w:color="auto"/>
              <w:left w:val="single" w:sz="4" w:space="0" w:color="auto"/>
              <w:bottom w:val="single" w:sz="4" w:space="0" w:color="auto"/>
              <w:right w:val="single" w:sz="4" w:space="0" w:color="auto"/>
            </w:tcBorders>
            <w:vAlign w:val="center"/>
          </w:tcPr>
          <w:p w14:paraId="060A93C7"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ED40006"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611D201"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4B23272"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346478E"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A34146F" w14:textId="77777777" w:rsidR="00B3173D" w:rsidRPr="006C1CFF" w:rsidRDefault="00B3173D">
            <w:pPr>
              <w:pStyle w:val="aff3"/>
              <w:jc w:val="center"/>
              <w:rPr>
                <w:rFonts w:ascii="仿宋_GB2312" w:eastAsia="仿宋_GB2312" w:hAnsi="仿宋" w:cs="仿宋_GB2312" w:hint="default"/>
                <w:sz w:val="28"/>
                <w:szCs w:val="28"/>
              </w:rPr>
            </w:pPr>
          </w:p>
        </w:tc>
      </w:tr>
      <w:tr w:rsidR="00150654" w:rsidRPr="006C1CFF" w14:paraId="0224C971" w14:textId="77777777" w:rsidTr="00B3173D">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1B5C68F1"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8</w:t>
            </w:r>
          </w:p>
        </w:tc>
        <w:tc>
          <w:tcPr>
            <w:tcW w:w="1634" w:type="dxa"/>
            <w:tcBorders>
              <w:top w:val="single" w:sz="4" w:space="0" w:color="auto"/>
              <w:left w:val="single" w:sz="4" w:space="0" w:color="auto"/>
              <w:bottom w:val="single" w:sz="4" w:space="0" w:color="auto"/>
              <w:right w:val="single" w:sz="4" w:space="0" w:color="auto"/>
            </w:tcBorders>
            <w:vAlign w:val="center"/>
            <w:hideMark/>
          </w:tcPr>
          <w:p w14:paraId="4332B7E6" w14:textId="77777777" w:rsidR="00B3173D" w:rsidRPr="006C1CFF" w:rsidRDefault="00F86CD5">
            <w:pPr>
              <w:pStyle w:val="aff3"/>
              <w:jc w:val="center"/>
              <w:rPr>
                <w:rFonts w:ascii="仿宋_GB2312" w:eastAsia="仿宋_GB2312" w:hAnsi="仿宋" w:cs="仿宋_GB2312" w:hint="default"/>
                <w:sz w:val="28"/>
                <w:szCs w:val="28"/>
              </w:rPr>
            </w:pPr>
            <w:r w:rsidRPr="006C1CFF">
              <w:rPr>
                <w:rFonts w:ascii="仿宋_GB2312" w:eastAsia="仿宋_GB2312" w:hAnsi="仿宋" w:cs="仿宋_GB2312"/>
                <w:sz w:val="28"/>
                <w:szCs w:val="28"/>
              </w:rPr>
              <w:t>总价</w:t>
            </w:r>
          </w:p>
        </w:tc>
        <w:tc>
          <w:tcPr>
            <w:tcW w:w="1247" w:type="dxa"/>
            <w:tcBorders>
              <w:top w:val="single" w:sz="4" w:space="0" w:color="auto"/>
              <w:left w:val="single" w:sz="4" w:space="0" w:color="auto"/>
              <w:bottom w:val="single" w:sz="4" w:space="0" w:color="auto"/>
              <w:right w:val="single" w:sz="4" w:space="0" w:color="auto"/>
            </w:tcBorders>
            <w:vAlign w:val="center"/>
          </w:tcPr>
          <w:p w14:paraId="0BC5BDF0"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C144953"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14DC446" w14:textId="77777777" w:rsidR="00B3173D" w:rsidRPr="006C1CFF" w:rsidRDefault="00B3173D">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F6FAA70" w14:textId="77777777" w:rsidR="00B3173D" w:rsidRPr="006C1CFF" w:rsidRDefault="00B3173D">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09EA7204" w14:textId="77777777" w:rsidR="00B3173D" w:rsidRPr="006C1CFF" w:rsidRDefault="00B3173D">
            <w:pPr>
              <w:pStyle w:val="aff3"/>
              <w:jc w:val="center"/>
              <w:rPr>
                <w:rFonts w:ascii="仿宋_GB2312" w:eastAsia="仿宋_GB2312" w:hAnsi="仿宋" w:cs="仿宋_GB2312" w:hint="default"/>
                <w:sz w:val="28"/>
                <w:szCs w:val="28"/>
              </w:rPr>
            </w:pPr>
          </w:p>
        </w:tc>
      </w:tr>
    </w:tbl>
    <w:p w14:paraId="58509A30" w14:textId="77777777" w:rsidR="00B3173D" w:rsidRPr="006C1CFF" w:rsidRDefault="00F86CD5" w:rsidP="00B3173D">
      <w:pPr>
        <w:ind w:left="1"/>
        <w:rPr>
          <w:rFonts w:ascii="仿宋_GB2312" w:eastAsia="仿宋_GB2312" w:hAnsi="仿宋" w:cs="仿宋_GB2312"/>
          <w:sz w:val="28"/>
          <w:szCs w:val="28"/>
        </w:rPr>
      </w:pPr>
      <w:r w:rsidRPr="006C1CFF">
        <w:rPr>
          <w:rFonts w:ascii="仿宋_GB2312" w:eastAsia="仿宋_GB2312" w:hAnsi="仿宋" w:cs="仿宋_GB2312" w:hint="eastAsia"/>
          <w:sz w:val="28"/>
          <w:szCs w:val="28"/>
        </w:rPr>
        <w:t xml:space="preserve">注: 1.如果按单价计算的结果与总价不一致,以单价为准修正总价。   </w:t>
      </w:r>
    </w:p>
    <w:p w14:paraId="27380EBD" w14:textId="77777777" w:rsidR="00B3173D" w:rsidRPr="006C1CFF" w:rsidRDefault="00F86CD5" w:rsidP="00B3173D">
      <w:pPr>
        <w:ind w:left="1" w:firstLineChars="200" w:firstLine="560"/>
        <w:rPr>
          <w:rFonts w:ascii="仿宋_GB2312" w:eastAsia="仿宋_GB2312" w:hAnsi="仿宋" w:cs="仿宋_GB2312"/>
          <w:sz w:val="28"/>
          <w:szCs w:val="28"/>
        </w:rPr>
      </w:pPr>
      <w:r w:rsidRPr="006C1CFF">
        <w:rPr>
          <w:rFonts w:ascii="仿宋_GB2312" w:eastAsia="仿宋_GB2312" w:hAnsi="仿宋" w:cs="仿宋_GB2312" w:hint="eastAsia"/>
          <w:sz w:val="28"/>
          <w:szCs w:val="28"/>
        </w:rPr>
        <w:t xml:space="preserve">2.如果不提供详细分项报价将视为没有实质性响应招标文件。   </w:t>
      </w:r>
    </w:p>
    <w:p w14:paraId="2C9A3756" w14:textId="77777777" w:rsidR="00B3173D" w:rsidRPr="006C1CFF" w:rsidRDefault="00F86CD5" w:rsidP="00B3173D">
      <w:pPr>
        <w:ind w:left="1" w:firstLineChars="200" w:firstLine="560"/>
        <w:rPr>
          <w:rFonts w:ascii="仿宋_GB2312" w:eastAsia="仿宋_GB2312" w:hAnsi="仿宋" w:cs="仿宋_GB2312"/>
          <w:sz w:val="28"/>
          <w:szCs w:val="28"/>
        </w:rPr>
      </w:pPr>
      <w:r w:rsidRPr="006C1CFF">
        <w:rPr>
          <w:rFonts w:ascii="仿宋_GB2312" w:eastAsia="仿宋_GB2312" w:hAnsi="仿宋" w:cs="仿宋_GB2312" w:hint="eastAsia"/>
          <w:sz w:val="28"/>
          <w:szCs w:val="28"/>
        </w:rPr>
        <w:t>3.上述</w:t>
      </w:r>
      <w:proofErr w:type="gramStart"/>
      <w:r w:rsidRPr="006C1CFF">
        <w:rPr>
          <w:rFonts w:ascii="仿宋_GB2312" w:eastAsia="仿宋_GB2312" w:hAnsi="仿宋" w:cs="仿宋_GB2312" w:hint="eastAsia"/>
          <w:sz w:val="28"/>
          <w:szCs w:val="28"/>
        </w:rPr>
        <w:t>各项若</w:t>
      </w:r>
      <w:proofErr w:type="gramEnd"/>
      <w:r w:rsidRPr="006C1CFF">
        <w:rPr>
          <w:rFonts w:ascii="仿宋_GB2312" w:eastAsia="仿宋_GB2312" w:hAnsi="仿宋" w:cs="仿宋_GB2312" w:hint="eastAsia"/>
          <w:sz w:val="28"/>
          <w:szCs w:val="28"/>
        </w:rPr>
        <w:t xml:space="preserve">有详细分项报价，应另页描述。  </w:t>
      </w:r>
    </w:p>
    <w:p w14:paraId="3349AD71" w14:textId="77777777" w:rsidR="00B3173D" w:rsidRPr="006C1CFF" w:rsidRDefault="00F86CD5" w:rsidP="00B3173D">
      <w:pPr>
        <w:ind w:left="1" w:firstLineChars="200" w:firstLine="560"/>
        <w:rPr>
          <w:rFonts w:ascii="仿宋_GB2312" w:eastAsia="仿宋_GB2312" w:hAnsi="仿宋" w:cs="仿宋_GB2312"/>
          <w:sz w:val="28"/>
          <w:szCs w:val="28"/>
        </w:rPr>
      </w:pPr>
      <w:r w:rsidRPr="006C1CFF">
        <w:rPr>
          <w:rFonts w:ascii="仿宋_GB2312" w:eastAsia="仿宋_GB2312" w:hAnsi="仿宋" w:cs="仿宋_GB2312" w:hint="eastAsia"/>
          <w:sz w:val="28"/>
          <w:szCs w:val="28"/>
        </w:rPr>
        <w:t>4.以上费用表格如不能完全表达清楚投标人认为必要的费用明细，投标人可自行补充。</w:t>
      </w:r>
    </w:p>
    <w:p w14:paraId="2C8FA1AB" w14:textId="77777777" w:rsidR="00B3173D" w:rsidRPr="006C1CFF" w:rsidRDefault="00B3173D" w:rsidP="00B3173D">
      <w:pPr>
        <w:autoSpaceDE w:val="0"/>
        <w:autoSpaceDN w:val="0"/>
        <w:adjustRightInd w:val="0"/>
        <w:snapToGrid w:val="0"/>
        <w:spacing w:before="25" w:line="360" w:lineRule="auto"/>
        <w:rPr>
          <w:rFonts w:ascii="仿宋_GB2312" w:eastAsia="仿宋_GB2312" w:hAnsi="仿宋"/>
          <w:color w:val="000000"/>
          <w:sz w:val="28"/>
        </w:rPr>
      </w:pPr>
    </w:p>
    <w:p w14:paraId="1D39D9E4" w14:textId="77777777" w:rsidR="00B3173D" w:rsidRPr="006C1CFF" w:rsidRDefault="00B3173D" w:rsidP="00B3173D">
      <w:pPr>
        <w:autoSpaceDE w:val="0"/>
        <w:autoSpaceDN w:val="0"/>
        <w:adjustRightInd w:val="0"/>
        <w:snapToGrid w:val="0"/>
        <w:spacing w:before="25" w:line="360" w:lineRule="auto"/>
        <w:rPr>
          <w:rFonts w:ascii="仿宋_GB2312" w:eastAsia="仿宋_GB2312" w:hAnsi="仿宋"/>
          <w:color w:val="000000"/>
          <w:sz w:val="28"/>
        </w:rPr>
      </w:pPr>
    </w:p>
    <w:p w14:paraId="4F68BF38" w14:textId="77777777" w:rsidR="00B3173D" w:rsidRPr="006C1CFF" w:rsidRDefault="00F86CD5" w:rsidP="00B3173D">
      <w:pPr>
        <w:autoSpaceDE w:val="0"/>
        <w:autoSpaceDN w:val="0"/>
        <w:adjustRightInd w:val="0"/>
        <w:snapToGrid w:val="0"/>
        <w:spacing w:before="25"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rPr>
        <w:t>投标人名称（加盖公章）</w:t>
      </w:r>
      <w:r w:rsidRPr="006C1CFF">
        <w:rPr>
          <w:rFonts w:ascii="仿宋_GB2312" w:eastAsia="仿宋_GB2312" w:hAnsi="仿宋" w:hint="eastAsia"/>
          <w:color w:val="000000"/>
          <w:sz w:val="28"/>
          <w:lang w:val="zh-CN"/>
        </w:rPr>
        <w:t>：    ____________</w:t>
      </w:r>
    </w:p>
    <w:p w14:paraId="007C9473" w14:textId="77777777" w:rsidR="00CB1F18" w:rsidRPr="006C1CFF" w:rsidRDefault="00F86CD5" w:rsidP="00B3173D">
      <w:pPr>
        <w:spacing w:line="360" w:lineRule="auto"/>
        <w:outlineLvl w:val="2"/>
        <w:rPr>
          <w:rFonts w:ascii="仿宋_GB2312" w:eastAsia="仿宋_GB2312" w:hAnsi="仿宋"/>
          <w:color w:val="000000"/>
          <w:sz w:val="28"/>
          <w:szCs w:val="20"/>
        </w:rPr>
      </w:pPr>
      <w:r w:rsidRPr="006C1CFF">
        <w:rPr>
          <w:rFonts w:ascii="仿宋_GB2312" w:eastAsia="仿宋_GB2312" w:hAnsi="仿宋" w:hint="eastAsia"/>
          <w:color w:val="000000"/>
          <w:sz w:val="28"/>
          <w:szCs w:val="20"/>
        </w:rPr>
        <w:t>日期：_____年______月______日</w:t>
      </w:r>
    </w:p>
    <w:bookmarkEnd w:id="887"/>
    <w:bookmarkEnd w:id="888"/>
    <w:bookmarkEnd w:id="889"/>
    <w:bookmarkEnd w:id="890"/>
    <w:bookmarkEnd w:id="891"/>
    <w:bookmarkEnd w:id="892"/>
    <w:bookmarkEnd w:id="893"/>
    <w:bookmarkEnd w:id="894"/>
    <w:bookmarkEnd w:id="895"/>
    <w:bookmarkEnd w:id="896"/>
    <w:bookmarkEnd w:id="897"/>
    <w:bookmarkEnd w:id="898"/>
    <w:bookmarkEnd w:id="899"/>
    <w:p w14:paraId="0F2F7DFB" w14:textId="77777777" w:rsidR="006A600D" w:rsidRDefault="006A600D" w:rsidP="00CB1F18">
      <w:pPr>
        <w:spacing w:line="360" w:lineRule="auto"/>
        <w:outlineLvl w:val="2"/>
        <w:rPr>
          <w:rFonts w:ascii="仿宋_GB2312" w:eastAsia="仿宋_GB2312" w:hAnsi="仿宋"/>
          <w:color w:val="000000"/>
          <w:sz w:val="28"/>
          <w:szCs w:val="20"/>
        </w:rPr>
      </w:pPr>
    </w:p>
    <w:p w14:paraId="4657AFBB" w14:textId="3ADEC4C5" w:rsidR="00CB1F18" w:rsidRPr="006C1CFF" w:rsidRDefault="00F86CD5" w:rsidP="00CB1F18">
      <w:pPr>
        <w:spacing w:line="360" w:lineRule="auto"/>
        <w:outlineLvl w:val="2"/>
        <w:rPr>
          <w:rFonts w:ascii="仿宋_GB2312" w:eastAsia="仿宋_GB2312" w:hAnsi="仿宋"/>
          <w:color w:val="000000"/>
          <w:sz w:val="28"/>
          <w:szCs w:val="20"/>
        </w:rPr>
      </w:pPr>
      <w:r w:rsidRPr="006C1CFF">
        <w:rPr>
          <w:rFonts w:ascii="仿宋_GB2312" w:eastAsia="仿宋_GB2312" w:hAnsi="仿宋" w:hint="eastAsia"/>
          <w:color w:val="000000"/>
          <w:sz w:val="28"/>
          <w:szCs w:val="20"/>
        </w:rPr>
        <w:lastRenderedPageBreak/>
        <w:t>5  合同条款偏离表（实质性格式）</w:t>
      </w:r>
    </w:p>
    <w:p w14:paraId="2CFD7C5E" w14:textId="77777777" w:rsidR="00CB1F18" w:rsidRPr="006C1CFF" w:rsidRDefault="00CB1F18" w:rsidP="00CB1F18">
      <w:pPr>
        <w:spacing w:line="360" w:lineRule="auto"/>
        <w:rPr>
          <w:rFonts w:ascii="仿宋_GB2312" w:eastAsia="仿宋_GB2312" w:hAnsi="仿宋"/>
          <w:color w:val="000000"/>
          <w:sz w:val="24"/>
          <w:szCs w:val="20"/>
        </w:rPr>
      </w:pPr>
    </w:p>
    <w:p w14:paraId="1398E284" w14:textId="77777777" w:rsidR="00CB1F18" w:rsidRPr="006C1CFF" w:rsidRDefault="00F86CD5" w:rsidP="00CB1F18">
      <w:pPr>
        <w:tabs>
          <w:tab w:val="left" w:pos="2775"/>
          <w:tab w:val="center" w:pos="4153"/>
        </w:tabs>
        <w:autoSpaceDE w:val="0"/>
        <w:autoSpaceDN w:val="0"/>
        <w:adjustRightInd w:val="0"/>
        <w:spacing w:line="360" w:lineRule="auto"/>
        <w:jc w:val="center"/>
        <w:rPr>
          <w:rFonts w:ascii="仿宋_GB2312" w:eastAsia="仿宋_GB2312" w:hAnsi="仿宋"/>
          <w:b/>
          <w:color w:val="000000"/>
          <w:sz w:val="36"/>
          <w:szCs w:val="36"/>
        </w:rPr>
      </w:pPr>
      <w:r w:rsidRPr="006C1CFF">
        <w:rPr>
          <w:rFonts w:ascii="仿宋_GB2312" w:eastAsia="仿宋_GB2312" w:hAnsi="仿宋" w:hint="eastAsia"/>
          <w:b/>
          <w:color w:val="000000"/>
          <w:sz w:val="36"/>
          <w:szCs w:val="36"/>
        </w:rPr>
        <w:t>合同条款偏离表</w:t>
      </w:r>
    </w:p>
    <w:p w14:paraId="6B36968D" w14:textId="77777777" w:rsidR="00CB1F18" w:rsidRPr="006C1CFF" w:rsidRDefault="00CB1F18" w:rsidP="00CB1F18">
      <w:pPr>
        <w:spacing w:line="360" w:lineRule="auto"/>
        <w:rPr>
          <w:rFonts w:ascii="仿宋_GB2312" w:eastAsia="仿宋_GB2312" w:hAnsi="仿宋"/>
          <w:color w:val="000000"/>
          <w:sz w:val="24"/>
          <w:szCs w:val="20"/>
        </w:rPr>
      </w:pPr>
    </w:p>
    <w:p w14:paraId="283A8CB2" w14:textId="77777777" w:rsidR="00CB1F18" w:rsidRPr="006C1CFF" w:rsidRDefault="00F86CD5" w:rsidP="00CB1F18">
      <w:pPr>
        <w:tabs>
          <w:tab w:val="left" w:pos="1800"/>
          <w:tab w:val="left" w:pos="5580"/>
        </w:tabs>
        <w:spacing w:line="360" w:lineRule="auto"/>
        <w:ind w:firstLineChars="150" w:firstLine="420"/>
        <w:jc w:val="left"/>
        <w:rPr>
          <w:rFonts w:ascii="仿宋_GB2312" w:eastAsia="仿宋_GB2312" w:hAnsi="仿宋"/>
          <w:color w:val="000000"/>
          <w:sz w:val="28"/>
        </w:rPr>
      </w:pPr>
      <w:r w:rsidRPr="006C1CFF">
        <w:rPr>
          <w:rFonts w:ascii="仿宋_GB2312" w:eastAsia="仿宋_GB2312" w:hAnsi="仿宋" w:hint="eastAsia"/>
          <w:color w:val="000000"/>
          <w:sz w:val="28"/>
        </w:rPr>
        <w:t>项目编号/包号：________________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292"/>
        <w:gridCol w:w="1980"/>
        <w:gridCol w:w="1981"/>
        <w:gridCol w:w="2423"/>
        <w:gridCol w:w="783"/>
      </w:tblGrid>
      <w:tr w:rsidR="00150654" w:rsidRPr="006C1CFF" w14:paraId="74AF4FA3" w14:textId="77777777" w:rsidTr="004D45B2">
        <w:trPr>
          <w:trHeight w:val="930"/>
          <w:jc w:val="center"/>
        </w:trPr>
        <w:tc>
          <w:tcPr>
            <w:tcW w:w="0" w:type="auto"/>
            <w:gridSpan w:val="6"/>
            <w:vAlign w:val="center"/>
          </w:tcPr>
          <w:p w14:paraId="69344AAC" w14:textId="77777777" w:rsidR="00CB1F18" w:rsidRPr="006C1CFF" w:rsidRDefault="00F86CD5" w:rsidP="004D45B2">
            <w:pPr>
              <w:adjustRightInd w:val="0"/>
              <w:snapToGrid w:val="0"/>
              <w:jc w:val="left"/>
              <w:rPr>
                <w:rFonts w:ascii="仿宋_GB2312" w:eastAsia="仿宋_GB2312" w:hAnsi="仿宋"/>
                <w:b/>
                <w:color w:val="000000"/>
                <w:sz w:val="28"/>
              </w:rPr>
            </w:pPr>
            <w:r w:rsidRPr="006C1CFF">
              <w:rPr>
                <w:rFonts w:ascii="仿宋_GB2312" w:eastAsia="仿宋_GB2312" w:hAnsi="仿宋" w:hint="eastAsia"/>
                <w:b/>
                <w:color w:val="000000"/>
                <w:sz w:val="28"/>
              </w:rPr>
              <w:t>对本项目合同条款的偏离情况（请进行勾选）：</w:t>
            </w:r>
          </w:p>
          <w:p w14:paraId="1621A9AA" w14:textId="77777777" w:rsidR="00CB1F18" w:rsidRPr="006C1CFF" w:rsidRDefault="00F86CD5" w:rsidP="004D45B2">
            <w:pPr>
              <w:adjustRightInd w:val="0"/>
              <w:snapToGrid w:val="0"/>
              <w:jc w:val="left"/>
              <w:rPr>
                <w:rFonts w:ascii="仿宋_GB2312" w:eastAsia="仿宋_GB2312" w:hAnsi="仿宋"/>
                <w:b/>
                <w:color w:val="000000"/>
                <w:sz w:val="28"/>
              </w:rPr>
            </w:pPr>
            <w:r w:rsidRPr="006C1CFF">
              <w:rPr>
                <w:rFonts w:ascii="仿宋_GB2312" w:eastAsia="仿宋_GB2312" w:hAnsi="仿宋" w:hint="eastAsia"/>
                <w:b/>
                <w:color w:val="000000"/>
                <w:sz w:val="28"/>
              </w:rPr>
              <w:t>□无偏离</w:t>
            </w:r>
            <w:r w:rsidRPr="006C1CFF">
              <w:rPr>
                <w:rFonts w:ascii="仿宋_GB2312" w:eastAsia="仿宋_GB2312" w:hAnsi="仿宋" w:hint="eastAsia"/>
                <w:color w:val="000000"/>
                <w:sz w:val="28"/>
              </w:rPr>
              <w:t>（</w:t>
            </w:r>
            <w:r w:rsidRPr="006C1CFF">
              <w:rPr>
                <w:rFonts w:ascii="仿宋_GB2312" w:eastAsia="仿宋_GB2312" w:hAnsi="仿宋" w:hint="eastAsia"/>
                <w:color w:val="000000"/>
                <w:sz w:val="28"/>
                <w:szCs w:val="21"/>
              </w:rPr>
              <w:t>如无偏离，仅</w:t>
            </w:r>
            <w:proofErr w:type="gramStart"/>
            <w:r w:rsidRPr="006C1CFF">
              <w:rPr>
                <w:rFonts w:ascii="仿宋_GB2312" w:eastAsia="仿宋_GB2312" w:hAnsi="仿宋" w:hint="eastAsia"/>
                <w:color w:val="000000"/>
                <w:sz w:val="28"/>
                <w:szCs w:val="21"/>
              </w:rPr>
              <w:t>勾选无</w:t>
            </w:r>
            <w:proofErr w:type="gramEnd"/>
            <w:r w:rsidRPr="006C1CFF">
              <w:rPr>
                <w:rFonts w:ascii="仿宋_GB2312" w:eastAsia="仿宋_GB2312" w:hAnsi="仿宋" w:hint="eastAsia"/>
                <w:color w:val="000000"/>
                <w:sz w:val="28"/>
                <w:szCs w:val="21"/>
              </w:rPr>
              <w:t>偏离即可</w:t>
            </w:r>
            <w:r w:rsidRPr="006C1CFF">
              <w:rPr>
                <w:rFonts w:ascii="仿宋_GB2312" w:eastAsia="仿宋_GB2312" w:hAnsi="仿宋" w:hint="eastAsia"/>
                <w:color w:val="000000"/>
                <w:sz w:val="28"/>
              </w:rPr>
              <w:t>）</w:t>
            </w:r>
          </w:p>
          <w:p w14:paraId="247697EE" w14:textId="77777777" w:rsidR="00CB1F18" w:rsidRPr="006C1CFF" w:rsidRDefault="00F86CD5" w:rsidP="004D45B2">
            <w:pPr>
              <w:adjustRightInd w:val="0"/>
              <w:snapToGrid w:val="0"/>
              <w:jc w:val="left"/>
              <w:rPr>
                <w:rFonts w:ascii="仿宋_GB2312" w:eastAsia="仿宋_GB2312" w:hAnsi="仿宋"/>
                <w:color w:val="000000"/>
                <w:sz w:val="28"/>
              </w:rPr>
            </w:pPr>
            <w:r w:rsidRPr="006C1CFF">
              <w:rPr>
                <w:rFonts w:ascii="仿宋_GB2312" w:eastAsia="仿宋_GB2312" w:hAnsi="仿宋" w:hint="eastAsia"/>
                <w:b/>
                <w:color w:val="000000"/>
                <w:sz w:val="28"/>
              </w:rPr>
              <w:t>□有偏离</w:t>
            </w:r>
            <w:r w:rsidRPr="006C1CFF">
              <w:rPr>
                <w:rFonts w:ascii="仿宋_GB2312" w:eastAsia="仿宋_GB2312" w:hAnsi="仿宋" w:hint="eastAsia"/>
                <w:color w:val="000000"/>
                <w:sz w:val="28"/>
              </w:rPr>
              <w:t>（</w:t>
            </w:r>
            <w:r w:rsidRPr="006C1CFF">
              <w:rPr>
                <w:rFonts w:ascii="仿宋_GB2312" w:eastAsia="仿宋_GB2312" w:hAnsi="仿宋" w:hint="eastAsia"/>
                <w:color w:val="000000"/>
                <w:sz w:val="28"/>
                <w:szCs w:val="21"/>
              </w:rPr>
              <w:t>如有偏离，</w:t>
            </w:r>
            <w:r w:rsidRPr="006C1CFF">
              <w:rPr>
                <w:rFonts w:ascii="仿宋_GB2312" w:eastAsia="仿宋_GB2312" w:hAnsi="仿宋" w:hint="eastAsia"/>
                <w:color w:val="000000"/>
                <w:sz w:val="28"/>
              </w:rPr>
              <w:t>则应在本表中对偏离项逐一列明）</w:t>
            </w:r>
          </w:p>
        </w:tc>
      </w:tr>
      <w:tr w:rsidR="00150654" w:rsidRPr="006C1CFF" w14:paraId="260CE5FC" w14:textId="77777777" w:rsidTr="004D45B2">
        <w:trPr>
          <w:trHeight w:val="930"/>
          <w:jc w:val="center"/>
        </w:trPr>
        <w:tc>
          <w:tcPr>
            <w:tcW w:w="834" w:type="dxa"/>
            <w:vAlign w:val="center"/>
          </w:tcPr>
          <w:p w14:paraId="048F19AD" w14:textId="77777777" w:rsidR="00CB1F18" w:rsidRPr="006C1CFF" w:rsidRDefault="00F86CD5" w:rsidP="004D45B2">
            <w:pPr>
              <w:adjustRightInd w:val="0"/>
              <w:snapToGrid w:val="0"/>
              <w:jc w:val="center"/>
              <w:rPr>
                <w:rFonts w:ascii="仿宋_GB2312" w:eastAsia="仿宋_GB2312" w:hAnsi="仿宋"/>
                <w:color w:val="000000"/>
                <w:sz w:val="28"/>
              </w:rPr>
            </w:pPr>
            <w:r w:rsidRPr="006C1CFF">
              <w:rPr>
                <w:rFonts w:ascii="仿宋_GB2312" w:eastAsia="仿宋_GB2312" w:hAnsi="仿宋" w:hint="eastAsia"/>
                <w:color w:val="000000"/>
                <w:sz w:val="28"/>
              </w:rPr>
              <w:t>序号</w:t>
            </w:r>
          </w:p>
        </w:tc>
        <w:tc>
          <w:tcPr>
            <w:tcW w:w="1301" w:type="dxa"/>
            <w:vAlign w:val="center"/>
          </w:tcPr>
          <w:p w14:paraId="00D8C643" w14:textId="77777777" w:rsidR="00CB1F18" w:rsidRPr="006C1CFF" w:rsidRDefault="00F86CD5" w:rsidP="004D45B2">
            <w:pPr>
              <w:adjustRightInd w:val="0"/>
              <w:snapToGrid w:val="0"/>
              <w:jc w:val="center"/>
              <w:rPr>
                <w:rFonts w:ascii="仿宋_GB2312" w:eastAsia="仿宋_GB2312" w:hAnsi="仿宋"/>
                <w:color w:val="000000"/>
                <w:sz w:val="28"/>
              </w:rPr>
            </w:pPr>
            <w:r w:rsidRPr="006C1CFF">
              <w:rPr>
                <w:rFonts w:ascii="仿宋_GB2312" w:eastAsia="仿宋_GB2312" w:hAnsi="仿宋" w:hint="eastAsia"/>
                <w:color w:val="000000"/>
                <w:sz w:val="28"/>
                <w:szCs w:val="21"/>
              </w:rPr>
              <w:t>招标文件</w:t>
            </w:r>
            <w:r w:rsidRPr="006C1CFF">
              <w:rPr>
                <w:rFonts w:ascii="仿宋_GB2312" w:eastAsia="仿宋_GB2312" w:hAnsi="仿宋" w:hint="eastAsia"/>
                <w:color w:val="000000"/>
                <w:sz w:val="28"/>
              </w:rPr>
              <w:t>条目号（页码）</w:t>
            </w:r>
          </w:p>
        </w:tc>
        <w:tc>
          <w:tcPr>
            <w:tcW w:w="2007" w:type="dxa"/>
            <w:vAlign w:val="center"/>
          </w:tcPr>
          <w:p w14:paraId="173AA599" w14:textId="77777777" w:rsidR="00CB1F18" w:rsidRPr="006C1CFF" w:rsidRDefault="00F86CD5" w:rsidP="004D45B2">
            <w:pPr>
              <w:adjustRightInd w:val="0"/>
              <w:snapToGrid w:val="0"/>
              <w:jc w:val="center"/>
              <w:rPr>
                <w:rFonts w:ascii="仿宋_GB2312" w:eastAsia="仿宋_GB2312" w:hAnsi="仿宋"/>
                <w:color w:val="000000"/>
                <w:sz w:val="28"/>
              </w:rPr>
            </w:pPr>
            <w:r w:rsidRPr="006C1CFF">
              <w:rPr>
                <w:rFonts w:ascii="仿宋_GB2312" w:eastAsia="仿宋_GB2312" w:hAnsi="仿宋" w:hint="eastAsia"/>
                <w:color w:val="000000"/>
                <w:sz w:val="28"/>
                <w:szCs w:val="21"/>
              </w:rPr>
              <w:t>招标文件</w:t>
            </w:r>
            <w:r w:rsidRPr="006C1CFF">
              <w:rPr>
                <w:rFonts w:ascii="仿宋_GB2312" w:eastAsia="仿宋_GB2312" w:hAnsi="仿宋" w:hint="eastAsia"/>
                <w:color w:val="000000"/>
                <w:sz w:val="28"/>
              </w:rPr>
              <w:t>要求</w:t>
            </w:r>
          </w:p>
        </w:tc>
        <w:tc>
          <w:tcPr>
            <w:tcW w:w="2008" w:type="dxa"/>
            <w:vAlign w:val="center"/>
          </w:tcPr>
          <w:p w14:paraId="3FEFAD55" w14:textId="77777777" w:rsidR="00CB1F18" w:rsidRPr="006C1CFF" w:rsidRDefault="00F86CD5" w:rsidP="004D45B2">
            <w:pPr>
              <w:adjustRightInd w:val="0"/>
              <w:snapToGrid w:val="0"/>
              <w:jc w:val="center"/>
              <w:rPr>
                <w:rFonts w:ascii="仿宋_GB2312" w:eastAsia="仿宋_GB2312" w:hAnsi="仿宋"/>
                <w:color w:val="000000"/>
                <w:sz w:val="28"/>
              </w:rPr>
            </w:pPr>
            <w:r w:rsidRPr="006C1CFF">
              <w:rPr>
                <w:rFonts w:ascii="仿宋_GB2312" w:eastAsia="仿宋_GB2312" w:hAnsi="仿宋" w:hint="eastAsia"/>
                <w:color w:val="000000"/>
                <w:sz w:val="28"/>
              </w:rPr>
              <w:t>投标文件内容</w:t>
            </w:r>
          </w:p>
        </w:tc>
        <w:tc>
          <w:tcPr>
            <w:tcW w:w="2458" w:type="dxa"/>
            <w:vAlign w:val="center"/>
          </w:tcPr>
          <w:p w14:paraId="68D9778C" w14:textId="77777777" w:rsidR="00CB1F18" w:rsidRPr="006C1CFF" w:rsidRDefault="00F86CD5" w:rsidP="004D45B2">
            <w:pPr>
              <w:adjustRightInd w:val="0"/>
              <w:snapToGrid w:val="0"/>
              <w:jc w:val="center"/>
              <w:rPr>
                <w:rFonts w:ascii="仿宋_GB2312" w:eastAsia="仿宋_GB2312" w:hAnsi="仿宋"/>
                <w:color w:val="000000"/>
                <w:sz w:val="28"/>
              </w:rPr>
            </w:pPr>
            <w:r w:rsidRPr="006C1CFF">
              <w:rPr>
                <w:rFonts w:ascii="仿宋_GB2312" w:eastAsia="仿宋_GB2312" w:hAnsi="仿宋" w:hint="eastAsia"/>
                <w:color w:val="000000"/>
                <w:sz w:val="28"/>
              </w:rPr>
              <w:t>偏离情况</w:t>
            </w:r>
          </w:p>
        </w:tc>
        <w:tc>
          <w:tcPr>
            <w:tcW w:w="788" w:type="dxa"/>
            <w:vAlign w:val="center"/>
          </w:tcPr>
          <w:p w14:paraId="79CC19F6" w14:textId="77777777" w:rsidR="00CB1F18" w:rsidRPr="006C1CFF" w:rsidRDefault="00F86CD5" w:rsidP="004D45B2">
            <w:pPr>
              <w:adjustRightInd w:val="0"/>
              <w:snapToGrid w:val="0"/>
              <w:jc w:val="center"/>
              <w:rPr>
                <w:rFonts w:ascii="仿宋_GB2312" w:eastAsia="仿宋_GB2312" w:hAnsi="仿宋"/>
                <w:color w:val="000000"/>
                <w:sz w:val="28"/>
              </w:rPr>
            </w:pPr>
            <w:r w:rsidRPr="006C1CFF">
              <w:rPr>
                <w:rFonts w:ascii="仿宋_GB2312" w:eastAsia="仿宋_GB2312" w:hAnsi="仿宋" w:hint="eastAsia"/>
                <w:color w:val="000000"/>
                <w:sz w:val="28"/>
              </w:rPr>
              <w:t>说明</w:t>
            </w:r>
          </w:p>
        </w:tc>
      </w:tr>
      <w:tr w:rsidR="00150654" w:rsidRPr="006C1CFF" w14:paraId="5BA66674" w14:textId="77777777" w:rsidTr="004D45B2">
        <w:trPr>
          <w:trHeight w:val="930"/>
          <w:jc w:val="center"/>
        </w:trPr>
        <w:tc>
          <w:tcPr>
            <w:tcW w:w="834" w:type="dxa"/>
            <w:vAlign w:val="center"/>
          </w:tcPr>
          <w:p w14:paraId="57DFB283"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3BD02DBF"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3C77D047"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5B7E101A"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0E3CAD42"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48CF8176" w14:textId="77777777" w:rsidR="00CB1F18" w:rsidRPr="006C1CFF" w:rsidRDefault="00CB1F18" w:rsidP="004D45B2">
            <w:pPr>
              <w:adjustRightInd w:val="0"/>
              <w:snapToGrid w:val="0"/>
              <w:jc w:val="center"/>
              <w:rPr>
                <w:rFonts w:ascii="仿宋_GB2312" w:eastAsia="仿宋_GB2312" w:hAnsi="仿宋"/>
                <w:color w:val="000000"/>
                <w:sz w:val="28"/>
              </w:rPr>
            </w:pPr>
          </w:p>
        </w:tc>
      </w:tr>
      <w:tr w:rsidR="00150654" w:rsidRPr="006C1CFF" w14:paraId="7E16217B" w14:textId="77777777" w:rsidTr="004D45B2">
        <w:trPr>
          <w:trHeight w:val="930"/>
          <w:jc w:val="center"/>
        </w:trPr>
        <w:tc>
          <w:tcPr>
            <w:tcW w:w="834" w:type="dxa"/>
            <w:vAlign w:val="center"/>
          </w:tcPr>
          <w:p w14:paraId="19B56123"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5E5C2BE4"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110CC22B"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31819429"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531DA6A2"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338E8878" w14:textId="77777777" w:rsidR="00CB1F18" w:rsidRPr="006C1CFF" w:rsidRDefault="00CB1F18" w:rsidP="004D45B2">
            <w:pPr>
              <w:adjustRightInd w:val="0"/>
              <w:snapToGrid w:val="0"/>
              <w:jc w:val="center"/>
              <w:rPr>
                <w:rFonts w:ascii="仿宋_GB2312" w:eastAsia="仿宋_GB2312" w:hAnsi="仿宋"/>
                <w:color w:val="000000"/>
                <w:sz w:val="28"/>
              </w:rPr>
            </w:pPr>
          </w:p>
        </w:tc>
      </w:tr>
      <w:tr w:rsidR="00150654" w:rsidRPr="006C1CFF" w14:paraId="77C7C719" w14:textId="77777777" w:rsidTr="004D45B2">
        <w:trPr>
          <w:trHeight w:val="930"/>
          <w:jc w:val="center"/>
        </w:trPr>
        <w:tc>
          <w:tcPr>
            <w:tcW w:w="834" w:type="dxa"/>
            <w:vAlign w:val="center"/>
          </w:tcPr>
          <w:p w14:paraId="320F6D3C"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14DE72E3"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34EA2B02"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1680BC94"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63CF2CDD"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1DF915D8" w14:textId="77777777" w:rsidR="00CB1F18" w:rsidRPr="006C1CFF" w:rsidRDefault="00CB1F18" w:rsidP="004D45B2">
            <w:pPr>
              <w:adjustRightInd w:val="0"/>
              <w:snapToGrid w:val="0"/>
              <w:jc w:val="center"/>
              <w:rPr>
                <w:rFonts w:ascii="仿宋_GB2312" w:eastAsia="仿宋_GB2312" w:hAnsi="仿宋"/>
                <w:color w:val="000000"/>
                <w:sz w:val="28"/>
              </w:rPr>
            </w:pPr>
          </w:p>
        </w:tc>
      </w:tr>
      <w:tr w:rsidR="00150654" w:rsidRPr="006C1CFF" w14:paraId="25488AC7" w14:textId="77777777" w:rsidTr="004D45B2">
        <w:trPr>
          <w:trHeight w:val="930"/>
          <w:jc w:val="center"/>
        </w:trPr>
        <w:tc>
          <w:tcPr>
            <w:tcW w:w="834" w:type="dxa"/>
            <w:vAlign w:val="center"/>
          </w:tcPr>
          <w:p w14:paraId="462DFCCC"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6D47FB8B"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7D89F0BD"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2FE57C92"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11E8B4E6" w14:textId="77777777" w:rsidR="00CB1F18" w:rsidRPr="006C1CFF"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27709673" w14:textId="77777777" w:rsidR="00CB1F18" w:rsidRPr="006C1CFF" w:rsidRDefault="00CB1F18" w:rsidP="004D45B2">
            <w:pPr>
              <w:adjustRightInd w:val="0"/>
              <w:snapToGrid w:val="0"/>
              <w:jc w:val="center"/>
              <w:rPr>
                <w:rFonts w:ascii="仿宋_GB2312" w:eastAsia="仿宋_GB2312" w:hAnsi="仿宋"/>
                <w:color w:val="000000"/>
                <w:sz w:val="28"/>
              </w:rPr>
            </w:pPr>
          </w:p>
        </w:tc>
      </w:tr>
    </w:tbl>
    <w:p w14:paraId="6B00B554" w14:textId="77777777" w:rsidR="00CB1F18" w:rsidRPr="006C1CFF" w:rsidRDefault="00CB1F18" w:rsidP="00CB1F18">
      <w:pPr>
        <w:tabs>
          <w:tab w:val="left" w:pos="1800"/>
          <w:tab w:val="left" w:pos="5580"/>
        </w:tabs>
        <w:jc w:val="left"/>
        <w:rPr>
          <w:rFonts w:ascii="仿宋_GB2312" w:eastAsia="仿宋_GB2312" w:hAnsi="仿宋"/>
          <w:color w:val="000000"/>
          <w:sz w:val="28"/>
        </w:rPr>
      </w:pPr>
    </w:p>
    <w:p w14:paraId="15394AD5" w14:textId="77777777" w:rsidR="00CB1F18" w:rsidRPr="006C1CFF" w:rsidRDefault="00F86CD5" w:rsidP="00CB1F18">
      <w:pPr>
        <w:tabs>
          <w:tab w:val="left" w:pos="1800"/>
          <w:tab w:val="left" w:pos="5580"/>
        </w:tabs>
        <w:jc w:val="left"/>
        <w:rPr>
          <w:rFonts w:ascii="仿宋_GB2312" w:eastAsia="仿宋_GB2312" w:hAnsi="仿宋"/>
          <w:color w:val="000000"/>
          <w:sz w:val="28"/>
        </w:rPr>
      </w:pPr>
      <w:r w:rsidRPr="006C1CFF">
        <w:rPr>
          <w:rFonts w:ascii="仿宋_GB2312" w:eastAsia="仿宋_GB2312" w:hAnsi="仿宋" w:hint="eastAsia"/>
          <w:color w:val="000000"/>
          <w:sz w:val="28"/>
        </w:rPr>
        <w:t>注：</w:t>
      </w:r>
    </w:p>
    <w:p w14:paraId="51F895D5" w14:textId="77777777" w:rsidR="00CB1F18" w:rsidRPr="006C1CFF" w:rsidRDefault="00F86CD5" w:rsidP="00CB1F18">
      <w:pPr>
        <w:tabs>
          <w:tab w:val="left" w:pos="1800"/>
          <w:tab w:val="left" w:pos="5580"/>
        </w:tabs>
        <w:jc w:val="left"/>
        <w:rPr>
          <w:rFonts w:ascii="仿宋_GB2312" w:eastAsia="仿宋_GB2312" w:hAnsi="仿宋"/>
          <w:sz w:val="28"/>
        </w:rPr>
      </w:pPr>
      <w:r w:rsidRPr="006C1CFF">
        <w:rPr>
          <w:rFonts w:ascii="仿宋_GB2312" w:eastAsia="仿宋_GB2312" w:hAnsi="仿宋" w:hint="eastAsia"/>
          <w:color w:val="000000"/>
          <w:sz w:val="28"/>
        </w:rPr>
        <w:t xml:space="preserve">1. </w:t>
      </w:r>
      <w:r w:rsidRPr="006C1CFF">
        <w:rPr>
          <w:rFonts w:ascii="仿宋_GB2312" w:eastAsia="仿宋_GB2312" w:hAnsi="仿宋" w:hint="eastAsia"/>
          <w:sz w:val="28"/>
        </w:rPr>
        <w:t>对合同条款中的所有要求，除本表所列明的所有偏离外，均视作供应商已对之理解和响应。</w:t>
      </w:r>
    </w:p>
    <w:p w14:paraId="4898FF05" w14:textId="77777777" w:rsidR="00CB1F18" w:rsidRPr="006C1CFF" w:rsidRDefault="00F86CD5" w:rsidP="00CB1F18">
      <w:pPr>
        <w:tabs>
          <w:tab w:val="left" w:pos="1800"/>
          <w:tab w:val="left" w:pos="5580"/>
        </w:tabs>
        <w:jc w:val="left"/>
        <w:rPr>
          <w:rFonts w:ascii="仿宋_GB2312" w:eastAsia="仿宋_GB2312" w:hAnsi="仿宋"/>
          <w:color w:val="000000"/>
          <w:sz w:val="28"/>
        </w:rPr>
      </w:pPr>
      <w:r w:rsidRPr="006C1CFF">
        <w:rPr>
          <w:rFonts w:ascii="仿宋_GB2312" w:eastAsia="仿宋_GB2312" w:hAnsi="仿宋" w:hint="eastAsia"/>
          <w:sz w:val="28"/>
        </w:rPr>
        <w:t xml:space="preserve">2. </w:t>
      </w:r>
      <w:proofErr w:type="gramStart"/>
      <w:r w:rsidRPr="006C1CFF">
        <w:rPr>
          <w:rFonts w:ascii="仿宋_GB2312" w:eastAsia="仿宋_GB2312" w:hAnsi="仿宋" w:hint="eastAsia"/>
          <w:sz w:val="28"/>
        </w:rPr>
        <w:t>“偏离情况”列应</w:t>
      </w:r>
      <w:r w:rsidRPr="006C1CFF">
        <w:rPr>
          <w:rFonts w:ascii="仿宋_GB2312" w:eastAsia="仿宋_GB2312" w:hAnsi="仿宋" w:hint="eastAsia"/>
          <w:color w:val="000000"/>
          <w:sz w:val="28"/>
        </w:rPr>
        <w:t>据实</w:t>
      </w:r>
      <w:proofErr w:type="gramEnd"/>
      <w:r w:rsidRPr="006C1CFF">
        <w:rPr>
          <w:rFonts w:ascii="仿宋_GB2312" w:eastAsia="仿宋_GB2312" w:hAnsi="仿宋" w:hint="eastAsia"/>
          <w:sz w:val="28"/>
        </w:rPr>
        <w:t>填写“正偏离”或“负偏离”。</w:t>
      </w:r>
    </w:p>
    <w:p w14:paraId="307C3936" w14:textId="77777777" w:rsidR="00CB1F18" w:rsidRPr="006C1CFF" w:rsidRDefault="00CB1F18" w:rsidP="00CB1F18">
      <w:pPr>
        <w:spacing w:line="360" w:lineRule="auto"/>
        <w:rPr>
          <w:rFonts w:ascii="仿宋_GB2312" w:eastAsia="仿宋_GB2312" w:hAnsi="仿宋"/>
          <w:color w:val="000000"/>
          <w:sz w:val="28"/>
          <w:szCs w:val="20"/>
        </w:rPr>
      </w:pPr>
    </w:p>
    <w:p w14:paraId="28AB90A7" w14:textId="77777777" w:rsidR="00CB1F18" w:rsidRPr="006C1CFF" w:rsidRDefault="00F86CD5" w:rsidP="00CB1F18">
      <w:pPr>
        <w:autoSpaceDE w:val="0"/>
        <w:autoSpaceDN w:val="0"/>
        <w:adjustRightInd w:val="0"/>
        <w:snapToGrid w:val="0"/>
        <w:spacing w:before="25"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lang w:val="zh-CN"/>
        </w:rPr>
        <w:t xml:space="preserve">                      </w:t>
      </w:r>
    </w:p>
    <w:p w14:paraId="58D92DCF" w14:textId="77777777" w:rsidR="00CB1F18" w:rsidRPr="006C1CFF" w:rsidRDefault="00F86CD5" w:rsidP="00CB1F18">
      <w:pPr>
        <w:autoSpaceDE w:val="0"/>
        <w:autoSpaceDN w:val="0"/>
        <w:adjustRightInd w:val="0"/>
        <w:snapToGrid w:val="0"/>
        <w:spacing w:before="25"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rPr>
        <w:t>投标人名称（加盖公章）</w:t>
      </w:r>
      <w:r w:rsidRPr="006C1CFF">
        <w:rPr>
          <w:rFonts w:ascii="仿宋_GB2312" w:eastAsia="仿宋_GB2312" w:hAnsi="仿宋" w:hint="eastAsia"/>
          <w:color w:val="000000"/>
          <w:sz w:val="28"/>
          <w:lang w:val="zh-CN"/>
        </w:rPr>
        <w:t>：    ____________</w:t>
      </w:r>
    </w:p>
    <w:p w14:paraId="1EBF418E" w14:textId="77777777" w:rsidR="00CB1F18" w:rsidRPr="006C1CFF" w:rsidRDefault="00F86CD5" w:rsidP="00CB1F18">
      <w:pPr>
        <w:autoSpaceDE w:val="0"/>
        <w:autoSpaceDN w:val="0"/>
        <w:adjustRightInd w:val="0"/>
        <w:snapToGrid w:val="0"/>
        <w:spacing w:before="25" w:line="360" w:lineRule="auto"/>
        <w:rPr>
          <w:rFonts w:ascii="仿宋_GB2312" w:eastAsia="仿宋_GB2312" w:hAnsi="仿宋"/>
          <w:color w:val="000000"/>
          <w:sz w:val="28"/>
          <w:lang w:val="zh-CN"/>
        </w:rPr>
      </w:pPr>
      <w:r w:rsidRPr="006C1CFF">
        <w:rPr>
          <w:rFonts w:ascii="仿宋_GB2312" w:eastAsia="仿宋_GB2312" w:hAnsi="仿宋" w:hint="eastAsia"/>
          <w:color w:val="000000"/>
          <w:sz w:val="28"/>
          <w:szCs w:val="20"/>
        </w:rPr>
        <w:t xml:space="preserve">日期：_____年______月______日   </w:t>
      </w:r>
    </w:p>
    <w:p w14:paraId="2A42B8E2" w14:textId="77777777" w:rsidR="00CA2E96" w:rsidRPr="006C1CFF" w:rsidRDefault="00F86CD5">
      <w:pPr>
        <w:spacing w:line="360" w:lineRule="auto"/>
        <w:outlineLvl w:val="2"/>
        <w:rPr>
          <w:rFonts w:ascii="仿宋_GB2312" w:eastAsia="仿宋_GB2312" w:hAnsi="仿宋"/>
          <w:color w:val="000000"/>
          <w:sz w:val="28"/>
          <w:szCs w:val="20"/>
        </w:rPr>
      </w:pPr>
      <w:r w:rsidRPr="006C1CFF">
        <w:rPr>
          <w:rFonts w:ascii="仿宋_GB2312" w:eastAsia="仿宋_GB2312" w:hAnsi="仿宋" w:hint="eastAsia"/>
          <w:color w:val="000000"/>
          <w:sz w:val="24"/>
          <w:szCs w:val="20"/>
        </w:rPr>
        <w:br w:type="page"/>
      </w:r>
      <w:r w:rsidRPr="006C1CFF">
        <w:rPr>
          <w:rFonts w:ascii="仿宋_GB2312" w:eastAsia="仿宋_GB2312" w:hAnsi="仿宋" w:hint="eastAsia"/>
          <w:color w:val="000000"/>
          <w:sz w:val="28"/>
          <w:szCs w:val="20"/>
        </w:rPr>
        <w:lastRenderedPageBreak/>
        <w:t xml:space="preserve">6  </w:t>
      </w:r>
      <w:bookmarkEnd w:id="900"/>
      <w:bookmarkEnd w:id="901"/>
      <w:bookmarkEnd w:id="902"/>
      <w:bookmarkEnd w:id="903"/>
      <w:bookmarkEnd w:id="904"/>
      <w:bookmarkEnd w:id="905"/>
      <w:bookmarkEnd w:id="906"/>
      <w:bookmarkEnd w:id="907"/>
      <w:bookmarkEnd w:id="908"/>
      <w:bookmarkEnd w:id="909"/>
      <w:bookmarkEnd w:id="910"/>
      <w:bookmarkEnd w:id="911"/>
      <w:bookmarkEnd w:id="912"/>
      <w:r w:rsidRPr="006C1CFF">
        <w:rPr>
          <w:rFonts w:ascii="仿宋_GB2312" w:eastAsia="仿宋_GB2312" w:hAnsi="仿宋" w:hint="eastAsia"/>
          <w:color w:val="000000"/>
          <w:sz w:val="28"/>
          <w:szCs w:val="20"/>
        </w:rPr>
        <w:t>采购需求偏离表（实质性格式）</w:t>
      </w:r>
    </w:p>
    <w:p w14:paraId="5CBB76D7" w14:textId="77777777" w:rsidR="00CA2E96" w:rsidRPr="006C1CFF" w:rsidRDefault="00CA2E96">
      <w:pPr>
        <w:autoSpaceDE w:val="0"/>
        <w:autoSpaceDN w:val="0"/>
        <w:adjustRightInd w:val="0"/>
        <w:spacing w:line="360" w:lineRule="auto"/>
        <w:jc w:val="center"/>
        <w:rPr>
          <w:rFonts w:ascii="仿宋_GB2312" w:eastAsia="仿宋_GB2312" w:hAnsi="仿宋"/>
          <w:b/>
          <w:color w:val="000000"/>
          <w:sz w:val="36"/>
          <w:szCs w:val="36"/>
        </w:rPr>
      </w:pPr>
    </w:p>
    <w:p w14:paraId="1ECAED8D" w14:textId="77777777" w:rsidR="00CA2E96" w:rsidRPr="006C1CFF" w:rsidRDefault="00F86CD5">
      <w:pPr>
        <w:autoSpaceDE w:val="0"/>
        <w:autoSpaceDN w:val="0"/>
        <w:adjustRightInd w:val="0"/>
        <w:spacing w:line="360" w:lineRule="auto"/>
        <w:jc w:val="center"/>
        <w:rPr>
          <w:rFonts w:ascii="仿宋_GB2312" w:eastAsia="仿宋_GB2312" w:hAnsi="仿宋"/>
          <w:b/>
          <w:color w:val="000000"/>
          <w:sz w:val="36"/>
          <w:szCs w:val="36"/>
        </w:rPr>
      </w:pPr>
      <w:r w:rsidRPr="006C1CFF">
        <w:rPr>
          <w:rFonts w:ascii="仿宋_GB2312" w:eastAsia="仿宋_GB2312" w:hAnsi="仿宋" w:hint="eastAsia"/>
          <w:b/>
          <w:color w:val="000000"/>
          <w:sz w:val="36"/>
          <w:szCs w:val="36"/>
        </w:rPr>
        <w:t>采购需求偏离表</w:t>
      </w:r>
    </w:p>
    <w:p w14:paraId="6A07ECB9" w14:textId="77777777" w:rsidR="00CA2E96" w:rsidRPr="006C1CFF" w:rsidRDefault="00F86CD5">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r w:rsidRPr="006C1CFF">
        <w:rPr>
          <w:rFonts w:ascii="仿宋_GB2312" w:eastAsia="仿宋_GB2312" w:hAnsi="仿宋" w:hint="eastAsia"/>
          <w:color w:val="000000"/>
          <w:sz w:val="28"/>
          <w:szCs w:val="28"/>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482"/>
        <w:gridCol w:w="2384"/>
        <w:gridCol w:w="2126"/>
        <w:gridCol w:w="1875"/>
        <w:gridCol w:w="1009"/>
      </w:tblGrid>
      <w:tr w:rsidR="00150654" w:rsidRPr="006C1CFF" w14:paraId="33A52217" w14:textId="77777777">
        <w:trPr>
          <w:trHeight w:val="1053"/>
          <w:jc w:val="center"/>
        </w:trPr>
        <w:tc>
          <w:tcPr>
            <w:tcW w:w="775" w:type="dxa"/>
            <w:vAlign w:val="center"/>
          </w:tcPr>
          <w:p w14:paraId="4D115F61" w14:textId="77777777" w:rsidR="00CA2E96" w:rsidRPr="006C1CFF" w:rsidRDefault="00F86CD5">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序号</w:t>
            </w:r>
          </w:p>
        </w:tc>
        <w:tc>
          <w:tcPr>
            <w:tcW w:w="1482" w:type="dxa"/>
            <w:vAlign w:val="center"/>
          </w:tcPr>
          <w:p w14:paraId="2E84F4D7" w14:textId="77777777" w:rsidR="00CA2E96" w:rsidRPr="006C1CFF" w:rsidRDefault="00F86CD5">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招标文件条目号(页码)</w:t>
            </w:r>
          </w:p>
        </w:tc>
        <w:tc>
          <w:tcPr>
            <w:tcW w:w="2384" w:type="dxa"/>
            <w:vAlign w:val="center"/>
          </w:tcPr>
          <w:p w14:paraId="3DB1A576" w14:textId="77777777" w:rsidR="00CA2E96" w:rsidRPr="006C1CFF" w:rsidRDefault="00F86CD5">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招标文件要求</w:t>
            </w:r>
          </w:p>
        </w:tc>
        <w:tc>
          <w:tcPr>
            <w:tcW w:w="2126" w:type="dxa"/>
            <w:vAlign w:val="center"/>
          </w:tcPr>
          <w:p w14:paraId="63257309" w14:textId="77777777" w:rsidR="00CA2E96" w:rsidRPr="006C1CFF" w:rsidRDefault="00F86CD5">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投标响应内容</w:t>
            </w:r>
          </w:p>
        </w:tc>
        <w:tc>
          <w:tcPr>
            <w:tcW w:w="1875" w:type="dxa"/>
            <w:vAlign w:val="center"/>
          </w:tcPr>
          <w:p w14:paraId="2EBB11F0" w14:textId="77777777" w:rsidR="00CA2E96" w:rsidRPr="006C1CFF" w:rsidRDefault="00F86CD5">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偏离情况</w:t>
            </w:r>
          </w:p>
        </w:tc>
        <w:tc>
          <w:tcPr>
            <w:tcW w:w="1009" w:type="dxa"/>
            <w:vAlign w:val="center"/>
          </w:tcPr>
          <w:p w14:paraId="59ABECB8" w14:textId="77777777" w:rsidR="00CA2E96" w:rsidRPr="006C1CFF" w:rsidRDefault="00F86CD5">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说明</w:t>
            </w:r>
          </w:p>
        </w:tc>
      </w:tr>
      <w:tr w:rsidR="00150654" w:rsidRPr="006C1CFF" w14:paraId="0D6D7D6C" w14:textId="77777777">
        <w:trPr>
          <w:trHeight w:val="930"/>
          <w:jc w:val="center"/>
        </w:trPr>
        <w:tc>
          <w:tcPr>
            <w:tcW w:w="775" w:type="dxa"/>
            <w:vAlign w:val="center"/>
          </w:tcPr>
          <w:p w14:paraId="61199EA0" w14:textId="77777777" w:rsidR="00CA2E96" w:rsidRPr="006C1CFF"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EE74AE6" w14:textId="77777777" w:rsidR="00CA2E96" w:rsidRPr="006C1CFF" w:rsidRDefault="00CA2E96">
            <w:pPr>
              <w:adjustRightInd w:val="0"/>
              <w:snapToGrid w:val="0"/>
              <w:jc w:val="center"/>
              <w:rPr>
                <w:rFonts w:ascii="仿宋_GB2312" w:eastAsia="仿宋_GB2312" w:hAnsi="仿宋"/>
                <w:color w:val="000000"/>
                <w:sz w:val="28"/>
                <w:szCs w:val="28"/>
              </w:rPr>
            </w:pPr>
          </w:p>
        </w:tc>
        <w:tc>
          <w:tcPr>
            <w:tcW w:w="2384" w:type="dxa"/>
            <w:vAlign w:val="center"/>
          </w:tcPr>
          <w:p w14:paraId="7A312D2C" w14:textId="77777777" w:rsidR="00CA2E96" w:rsidRPr="006C1CFF" w:rsidRDefault="00CA2E96">
            <w:pPr>
              <w:adjustRightInd w:val="0"/>
              <w:snapToGrid w:val="0"/>
              <w:jc w:val="center"/>
              <w:rPr>
                <w:rFonts w:ascii="仿宋_GB2312" w:eastAsia="仿宋_GB2312" w:hAnsi="仿宋"/>
                <w:color w:val="000000"/>
                <w:sz w:val="28"/>
                <w:szCs w:val="28"/>
              </w:rPr>
            </w:pPr>
          </w:p>
        </w:tc>
        <w:tc>
          <w:tcPr>
            <w:tcW w:w="2126" w:type="dxa"/>
            <w:vAlign w:val="center"/>
          </w:tcPr>
          <w:p w14:paraId="4B9EE619" w14:textId="77777777" w:rsidR="00CA2E96" w:rsidRPr="006C1CFF" w:rsidRDefault="00CA2E96">
            <w:pPr>
              <w:adjustRightInd w:val="0"/>
              <w:snapToGrid w:val="0"/>
              <w:jc w:val="center"/>
              <w:rPr>
                <w:rFonts w:ascii="仿宋_GB2312" w:eastAsia="仿宋_GB2312" w:hAnsi="仿宋"/>
                <w:color w:val="000000"/>
                <w:sz w:val="28"/>
                <w:szCs w:val="28"/>
              </w:rPr>
            </w:pPr>
          </w:p>
        </w:tc>
        <w:tc>
          <w:tcPr>
            <w:tcW w:w="1875" w:type="dxa"/>
            <w:vAlign w:val="center"/>
          </w:tcPr>
          <w:p w14:paraId="29EE2353" w14:textId="77777777" w:rsidR="00CA2E96" w:rsidRPr="006C1CFF" w:rsidRDefault="00CA2E96">
            <w:pPr>
              <w:adjustRightInd w:val="0"/>
              <w:snapToGrid w:val="0"/>
              <w:jc w:val="center"/>
              <w:rPr>
                <w:rFonts w:ascii="仿宋_GB2312" w:eastAsia="仿宋_GB2312" w:hAnsi="仿宋"/>
                <w:color w:val="000000"/>
                <w:sz w:val="28"/>
                <w:szCs w:val="28"/>
              </w:rPr>
            </w:pPr>
          </w:p>
        </w:tc>
        <w:tc>
          <w:tcPr>
            <w:tcW w:w="1009" w:type="dxa"/>
            <w:vAlign w:val="center"/>
          </w:tcPr>
          <w:p w14:paraId="2FCE039D" w14:textId="77777777" w:rsidR="00CA2E96" w:rsidRPr="006C1CFF" w:rsidRDefault="00CA2E96">
            <w:pPr>
              <w:adjustRightInd w:val="0"/>
              <w:snapToGrid w:val="0"/>
              <w:jc w:val="center"/>
              <w:rPr>
                <w:rFonts w:ascii="仿宋_GB2312" w:eastAsia="仿宋_GB2312" w:hAnsi="仿宋"/>
                <w:color w:val="000000"/>
                <w:sz w:val="28"/>
                <w:szCs w:val="28"/>
              </w:rPr>
            </w:pPr>
          </w:p>
        </w:tc>
      </w:tr>
      <w:tr w:rsidR="00150654" w:rsidRPr="006C1CFF" w14:paraId="3E711F2A" w14:textId="77777777">
        <w:trPr>
          <w:trHeight w:val="930"/>
          <w:jc w:val="center"/>
        </w:trPr>
        <w:tc>
          <w:tcPr>
            <w:tcW w:w="775" w:type="dxa"/>
            <w:vAlign w:val="center"/>
          </w:tcPr>
          <w:p w14:paraId="3C71547A" w14:textId="77777777" w:rsidR="00CA2E96" w:rsidRPr="006C1CFF" w:rsidRDefault="00CA2E96">
            <w:pPr>
              <w:adjustRightInd w:val="0"/>
              <w:snapToGrid w:val="0"/>
              <w:jc w:val="center"/>
              <w:rPr>
                <w:rFonts w:ascii="仿宋_GB2312" w:eastAsia="仿宋_GB2312" w:hAnsi="仿宋"/>
                <w:color w:val="000000"/>
                <w:sz w:val="28"/>
                <w:szCs w:val="28"/>
              </w:rPr>
            </w:pPr>
          </w:p>
        </w:tc>
        <w:tc>
          <w:tcPr>
            <w:tcW w:w="1482" w:type="dxa"/>
            <w:vAlign w:val="center"/>
          </w:tcPr>
          <w:p w14:paraId="62C2A7A8" w14:textId="77777777" w:rsidR="00CA2E96" w:rsidRPr="006C1CFF" w:rsidRDefault="00CA2E96">
            <w:pPr>
              <w:adjustRightInd w:val="0"/>
              <w:snapToGrid w:val="0"/>
              <w:jc w:val="center"/>
              <w:rPr>
                <w:rFonts w:ascii="仿宋_GB2312" w:eastAsia="仿宋_GB2312" w:hAnsi="仿宋"/>
                <w:color w:val="000000"/>
                <w:sz w:val="28"/>
                <w:szCs w:val="28"/>
              </w:rPr>
            </w:pPr>
          </w:p>
        </w:tc>
        <w:tc>
          <w:tcPr>
            <w:tcW w:w="2384" w:type="dxa"/>
            <w:vAlign w:val="center"/>
          </w:tcPr>
          <w:p w14:paraId="60A6C1FA" w14:textId="77777777" w:rsidR="00CA2E96" w:rsidRPr="006C1CFF" w:rsidRDefault="00CA2E96">
            <w:pPr>
              <w:adjustRightInd w:val="0"/>
              <w:snapToGrid w:val="0"/>
              <w:jc w:val="center"/>
              <w:rPr>
                <w:rFonts w:ascii="仿宋_GB2312" w:eastAsia="仿宋_GB2312" w:hAnsi="仿宋"/>
                <w:color w:val="000000"/>
                <w:sz w:val="28"/>
                <w:szCs w:val="28"/>
              </w:rPr>
            </w:pPr>
          </w:p>
        </w:tc>
        <w:tc>
          <w:tcPr>
            <w:tcW w:w="2126" w:type="dxa"/>
            <w:vAlign w:val="center"/>
          </w:tcPr>
          <w:p w14:paraId="786C8DE0" w14:textId="77777777" w:rsidR="00CA2E96" w:rsidRPr="006C1CFF" w:rsidRDefault="00CA2E96">
            <w:pPr>
              <w:adjustRightInd w:val="0"/>
              <w:snapToGrid w:val="0"/>
              <w:jc w:val="center"/>
              <w:rPr>
                <w:rFonts w:ascii="仿宋_GB2312" w:eastAsia="仿宋_GB2312" w:hAnsi="仿宋"/>
                <w:color w:val="000000"/>
                <w:sz w:val="28"/>
                <w:szCs w:val="28"/>
              </w:rPr>
            </w:pPr>
          </w:p>
        </w:tc>
        <w:tc>
          <w:tcPr>
            <w:tcW w:w="1875" w:type="dxa"/>
            <w:vAlign w:val="center"/>
          </w:tcPr>
          <w:p w14:paraId="778BC674" w14:textId="77777777" w:rsidR="00CA2E96" w:rsidRPr="006C1CFF" w:rsidRDefault="00CA2E96">
            <w:pPr>
              <w:adjustRightInd w:val="0"/>
              <w:snapToGrid w:val="0"/>
              <w:jc w:val="center"/>
              <w:rPr>
                <w:rFonts w:ascii="仿宋_GB2312" w:eastAsia="仿宋_GB2312" w:hAnsi="仿宋"/>
                <w:color w:val="000000"/>
                <w:sz w:val="28"/>
                <w:szCs w:val="28"/>
              </w:rPr>
            </w:pPr>
          </w:p>
        </w:tc>
        <w:tc>
          <w:tcPr>
            <w:tcW w:w="1009" w:type="dxa"/>
            <w:vAlign w:val="center"/>
          </w:tcPr>
          <w:p w14:paraId="4849488D" w14:textId="77777777" w:rsidR="00CA2E96" w:rsidRPr="006C1CFF" w:rsidRDefault="00CA2E96">
            <w:pPr>
              <w:adjustRightInd w:val="0"/>
              <w:snapToGrid w:val="0"/>
              <w:jc w:val="center"/>
              <w:rPr>
                <w:rFonts w:ascii="仿宋_GB2312" w:eastAsia="仿宋_GB2312" w:hAnsi="仿宋"/>
                <w:color w:val="000000"/>
                <w:sz w:val="28"/>
                <w:szCs w:val="28"/>
              </w:rPr>
            </w:pPr>
          </w:p>
        </w:tc>
      </w:tr>
      <w:tr w:rsidR="00150654" w:rsidRPr="006C1CFF" w14:paraId="2A2147C2" w14:textId="77777777">
        <w:trPr>
          <w:trHeight w:val="930"/>
          <w:jc w:val="center"/>
        </w:trPr>
        <w:tc>
          <w:tcPr>
            <w:tcW w:w="775" w:type="dxa"/>
            <w:vAlign w:val="center"/>
          </w:tcPr>
          <w:p w14:paraId="14C57536" w14:textId="77777777" w:rsidR="00CA2E96" w:rsidRPr="006C1CFF" w:rsidRDefault="00CA2E96">
            <w:pPr>
              <w:adjustRightInd w:val="0"/>
              <w:snapToGrid w:val="0"/>
              <w:jc w:val="center"/>
              <w:rPr>
                <w:rFonts w:ascii="仿宋_GB2312" w:eastAsia="仿宋_GB2312" w:hAnsi="仿宋"/>
                <w:color w:val="000000"/>
                <w:sz w:val="28"/>
                <w:szCs w:val="28"/>
              </w:rPr>
            </w:pPr>
          </w:p>
        </w:tc>
        <w:tc>
          <w:tcPr>
            <w:tcW w:w="1482" w:type="dxa"/>
            <w:vAlign w:val="center"/>
          </w:tcPr>
          <w:p w14:paraId="762E621E" w14:textId="77777777" w:rsidR="00CA2E96" w:rsidRPr="006C1CFF" w:rsidRDefault="00CA2E96">
            <w:pPr>
              <w:adjustRightInd w:val="0"/>
              <w:snapToGrid w:val="0"/>
              <w:jc w:val="center"/>
              <w:rPr>
                <w:rFonts w:ascii="仿宋_GB2312" w:eastAsia="仿宋_GB2312" w:hAnsi="仿宋"/>
                <w:color w:val="000000"/>
                <w:sz w:val="28"/>
                <w:szCs w:val="28"/>
              </w:rPr>
            </w:pPr>
          </w:p>
        </w:tc>
        <w:tc>
          <w:tcPr>
            <w:tcW w:w="2384" w:type="dxa"/>
            <w:vAlign w:val="center"/>
          </w:tcPr>
          <w:p w14:paraId="6C77205E" w14:textId="77777777" w:rsidR="00CA2E96" w:rsidRPr="006C1CFF" w:rsidRDefault="00CA2E96">
            <w:pPr>
              <w:adjustRightInd w:val="0"/>
              <w:snapToGrid w:val="0"/>
              <w:jc w:val="center"/>
              <w:rPr>
                <w:rFonts w:ascii="仿宋_GB2312" w:eastAsia="仿宋_GB2312" w:hAnsi="仿宋"/>
                <w:color w:val="000000"/>
                <w:sz w:val="28"/>
                <w:szCs w:val="28"/>
              </w:rPr>
            </w:pPr>
          </w:p>
        </w:tc>
        <w:tc>
          <w:tcPr>
            <w:tcW w:w="2126" w:type="dxa"/>
            <w:vAlign w:val="center"/>
          </w:tcPr>
          <w:p w14:paraId="31219F93" w14:textId="77777777" w:rsidR="00CA2E96" w:rsidRPr="006C1CFF" w:rsidRDefault="00CA2E96">
            <w:pPr>
              <w:adjustRightInd w:val="0"/>
              <w:snapToGrid w:val="0"/>
              <w:jc w:val="center"/>
              <w:rPr>
                <w:rFonts w:ascii="仿宋_GB2312" w:eastAsia="仿宋_GB2312" w:hAnsi="仿宋"/>
                <w:color w:val="000000"/>
                <w:sz w:val="28"/>
                <w:szCs w:val="28"/>
              </w:rPr>
            </w:pPr>
          </w:p>
        </w:tc>
        <w:tc>
          <w:tcPr>
            <w:tcW w:w="1875" w:type="dxa"/>
            <w:vAlign w:val="center"/>
          </w:tcPr>
          <w:p w14:paraId="71F393C1" w14:textId="77777777" w:rsidR="00CA2E96" w:rsidRPr="006C1CFF" w:rsidRDefault="00CA2E96">
            <w:pPr>
              <w:adjustRightInd w:val="0"/>
              <w:snapToGrid w:val="0"/>
              <w:jc w:val="center"/>
              <w:rPr>
                <w:rFonts w:ascii="仿宋_GB2312" w:eastAsia="仿宋_GB2312" w:hAnsi="仿宋"/>
                <w:color w:val="000000"/>
                <w:sz w:val="28"/>
                <w:szCs w:val="28"/>
              </w:rPr>
            </w:pPr>
          </w:p>
        </w:tc>
        <w:tc>
          <w:tcPr>
            <w:tcW w:w="1009" w:type="dxa"/>
            <w:vAlign w:val="center"/>
          </w:tcPr>
          <w:p w14:paraId="28784CA6" w14:textId="77777777" w:rsidR="00CA2E96" w:rsidRPr="006C1CFF" w:rsidRDefault="00CA2E96">
            <w:pPr>
              <w:adjustRightInd w:val="0"/>
              <w:snapToGrid w:val="0"/>
              <w:jc w:val="center"/>
              <w:rPr>
                <w:rFonts w:ascii="仿宋_GB2312" w:eastAsia="仿宋_GB2312" w:hAnsi="仿宋"/>
                <w:color w:val="000000"/>
                <w:sz w:val="28"/>
                <w:szCs w:val="28"/>
              </w:rPr>
            </w:pPr>
          </w:p>
        </w:tc>
      </w:tr>
      <w:tr w:rsidR="00150654" w:rsidRPr="006C1CFF" w14:paraId="3A46623F" w14:textId="77777777">
        <w:trPr>
          <w:trHeight w:val="930"/>
          <w:jc w:val="center"/>
        </w:trPr>
        <w:tc>
          <w:tcPr>
            <w:tcW w:w="775" w:type="dxa"/>
            <w:vAlign w:val="center"/>
          </w:tcPr>
          <w:p w14:paraId="59CAB3F1" w14:textId="77777777" w:rsidR="00CA2E96" w:rsidRPr="006C1CFF" w:rsidRDefault="00CA2E96">
            <w:pPr>
              <w:adjustRightInd w:val="0"/>
              <w:snapToGrid w:val="0"/>
              <w:jc w:val="center"/>
              <w:rPr>
                <w:rFonts w:ascii="仿宋_GB2312" w:eastAsia="仿宋_GB2312" w:hAnsi="仿宋"/>
                <w:color w:val="000000"/>
                <w:sz w:val="28"/>
                <w:szCs w:val="28"/>
              </w:rPr>
            </w:pPr>
          </w:p>
        </w:tc>
        <w:tc>
          <w:tcPr>
            <w:tcW w:w="1482" w:type="dxa"/>
            <w:vAlign w:val="center"/>
          </w:tcPr>
          <w:p w14:paraId="506615EB" w14:textId="77777777" w:rsidR="00CA2E96" w:rsidRPr="006C1CFF" w:rsidRDefault="00CA2E96">
            <w:pPr>
              <w:adjustRightInd w:val="0"/>
              <w:snapToGrid w:val="0"/>
              <w:jc w:val="center"/>
              <w:rPr>
                <w:rFonts w:ascii="仿宋_GB2312" w:eastAsia="仿宋_GB2312" w:hAnsi="仿宋"/>
                <w:color w:val="000000"/>
                <w:sz w:val="28"/>
                <w:szCs w:val="28"/>
              </w:rPr>
            </w:pPr>
          </w:p>
        </w:tc>
        <w:tc>
          <w:tcPr>
            <w:tcW w:w="2384" w:type="dxa"/>
            <w:vAlign w:val="center"/>
          </w:tcPr>
          <w:p w14:paraId="7763AB63" w14:textId="77777777" w:rsidR="00CA2E96" w:rsidRPr="006C1CFF" w:rsidRDefault="00CA2E96">
            <w:pPr>
              <w:adjustRightInd w:val="0"/>
              <w:snapToGrid w:val="0"/>
              <w:jc w:val="center"/>
              <w:rPr>
                <w:rFonts w:ascii="仿宋_GB2312" w:eastAsia="仿宋_GB2312" w:hAnsi="仿宋"/>
                <w:color w:val="000000"/>
                <w:sz w:val="28"/>
                <w:szCs w:val="28"/>
              </w:rPr>
            </w:pPr>
          </w:p>
        </w:tc>
        <w:tc>
          <w:tcPr>
            <w:tcW w:w="2126" w:type="dxa"/>
            <w:vAlign w:val="center"/>
          </w:tcPr>
          <w:p w14:paraId="45B2FF0F" w14:textId="77777777" w:rsidR="00CA2E96" w:rsidRPr="006C1CFF" w:rsidRDefault="00CA2E96">
            <w:pPr>
              <w:adjustRightInd w:val="0"/>
              <w:snapToGrid w:val="0"/>
              <w:jc w:val="center"/>
              <w:rPr>
                <w:rFonts w:ascii="仿宋_GB2312" w:eastAsia="仿宋_GB2312" w:hAnsi="仿宋"/>
                <w:color w:val="000000"/>
                <w:sz w:val="28"/>
                <w:szCs w:val="28"/>
              </w:rPr>
            </w:pPr>
          </w:p>
        </w:tc>
        <w:tc>
          <w:tcPr>
            <w:tcW w:w="1875" w:type="dxa"/>
            <w:vAlign w:val="center"/>
          </w:tcPr>
          <w:p w14:paraId="7EEFB34B" w14:textId="77777777" w:rsidR="00CA2E96" w:rsidRPr="006C1CFF" w:rsidRDefault="00CA2E96">
            <w:pPr>
              <w:adjustRightInd w:val="0"/>
              <w:snapToGrid w:val="0"/>
              <w:jc w:val="center"/>
              <w:rPr>
                <w:rFonts w:ascii="仿宋_GB2312" w:eastAsia="仿宋_GB2312" w:hAnsi="仿宋"/>
                <w:color w:val="000000"/>
                <w:sz w:val="28"/>
                <w:szCs w:val="28"/>
              </w:rPr>
            </w:pPr>
          </w:p>
        </w:tc>
        <w:tc>
          <w:tcPr>
            <w:tcW w:w="1009" w:type="dxa"/>
            <w:vAlign w:val="center"/>
          </w:tcPr>
          <w:p w14:paraId="4CBE4413" w14:textId="77777777" w:rsidR="00CA2E96" w:rsidRPr="006C1CFF" w:rsidRDefault="00CA2E96">
            <w:pPr>
              <w:adjustRightInd w:val="0"/>
              <w:snapToGrid w:val="0"/>
              <w:jc w:val="center"/>
              <w:rPr>
                <w:rFonts w:ascii="仿宋_GB2312" w:eastAsia="仿宋_GB2312" w:hAnsi="仿宋"/>
                <w:color w:val="000000"/>
                <w:sz w:val="28"/>
                <w:szCs w:val="28"/>
              </w:rPr>
            </w:pPr>
          </w:p>
        </w:tc>
      </w:tr>
      <w:tr w:rsidR="00150654" w:rsidRPr="006C1CFF" w14:paraId="10BEC3FF" w14:textId="77777777">
        <w:trPr>
          <w:trHeight w:val="930"/>
          <w:jc w:val="center"/>
        </w:trPr>
        <w:tc>
          <w:tcPr>
            <w:tcW w:w="775" w:type="dxa"/>
            <w:vAlign w:val="center"/>
          </w:tcPr>
          <w:p w14:paraId="3933E075" w14:textId="77777777" w:rsidR="00CA2E96" w:rsidRPr="006C1CFF" w:rsidRDefault="00CA2E96">
            <w:pPr>
              <w:adjustRightInd w:val="0"/>
              <w:snapToGrid w:val="0"/>
              <w:jc w:val="center"/>
              <w:rPr>
                <w:rFonts w:ascii="仿宋_GB2312" w:eastAsia="仿宋_GB2312" w:hAnsi="仿宋"/>
                <w:color w:val="000000"/>
                <w:sz w:val="28"/>
                <w:szCs w:val="28"/>
              </w:rPr>
            </w:pPr>
          </w:p>
        </w:tc>
        <w:tc>
          <w:tcPr>
            <w:tcW w:w="1482" w:type="dxa"/>
            <w:vAlign w:val="center"/>
          </w:tcPr>
          <w:p w14:paraId="1636AC9E" w14:textId="77777777" w:rsidR="00CA2E96" w:rsidRPr="006C1CFF" w:rsidRDefault="00CA2E96">
            <w:pPr>
              <w:adjustRightInd w:val="0"/>
              <w:snapToGrid w:val="0"/>
              <w:jc w:val="center"/>
              <w:rPr>
                <w:rFonts w:ascii="仿宋_GB2312" w:eastAsia="仿宋_GB2312" w:hAnsi="仿宋"/>
                <w:color w:val="000000"/>
                <w:sz w:val="28"/>
                <w:szCs w:val="28"/>
              </w:rPr>
            </w:pPr>
          </w:p>
        </w:tc>
        <w:tc>
          <w:tcPr>
            <w:tcW w:w="2384" w:type="dxa"/>
            <w:vAlign w:val="center"/>
          </w:tcPr>
          <w:p w14:paraId="4A88E125" w14:textId="77777777" w:rsidR="00CA2E96" w:rsidRPr="006C1CFF" w:rsidRDefault="00CA2E96">
            <w:pPr>
              <w:adjustRightInd w:val="0"/>
              <w:snapToGrid w:val="0"/>
              <w:jc w:val="center"/>
              <w:rPr>
                <w:rFonts w:ascii="仿宋_GB2312" w:eastAsia="仿宋_GB2312" w:hAnsi="仿宋"/>
                <w:color w:val="000000"/>
                <w:sz w:val="28"/>
                <w:szCs w:val="28"/>
              </w:rPr>
            </w:pPr>
          </w:p>
        </w:tc>
        <w:tc>
          <w:tcPr>
            <w:tcW w:w="2126" w:type="dxa"/>
            <w:vAlign w:val="center"/>
          </w:tcPr>
          <w:p w14:paraId="003227AE" w14:textId="77777777" w:rsidR="00CA2E96" w:rsidRPr="006C1CFF"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F28EC85" w14:textId="77777777" w:rsidR="00CA2E96" w:rsidRPr="006C1CFF" w:rsidRDefault="00CA2E96">
            <w:pPr>
              <w:adjustRightInd w:val="0"/>
              <w:snapToGrid w:val="0"/>
              <w:jc w:val="center"/>
              <w:rPr>
                <w:rFonts w:ascii="仿宋_GB2312" w:eastAsia="仿宋_GB2312" w:hAnsi="仿宋"/>
                <w:color w:val="000000"/>
                <w:sz w:val="28"/>
                <w:szCs w:val="28"/>
              </w:rPr>
            </w:pPr>
          </w:p>
        </w:tc>
        <w:tc>
          <w:tcPr>
            <w:tcW w:w="1009" w:type="dxa"/>
            <w:vAlign w:val="center"/>
          </w:tcPr>
          <w:p w14:paraId="0006678A" w14:textId="77777777" w:rsidR="00CA2E96" w:rsidRPr="006C1CFF" w:rsidRDefault="00CA2E96">
            <w:pPr>
              <w:adjustRightInd w:val="0"/>
              <w:snapToGrid w:val="0"/>
              <w:jc w:val="center"/>
              <w:rPr>
                <w:rFonts w:ascii="仿宋_GB2312" w:eastAsia="仿宋_GB2312" w:hAnsi="仿宋"/>
                <w:color w:val="000000"/>
                <w:sz w:val="28"/>
                <w:szCs w:val="28"/>
              </w:rPr>
            </w:pPr>
          </w:p>
        </w:tc>
      </w:tr>
    </w:tbl>
    <w:p w14:paraId="0171BD39" w14:textId="77777777" w:rsidR="00CA2E96" w:rsidRPr="006C1CFF"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p>
    <w:p w14:paraId="0374DB97" w14:textId="77777777" w:rsidR="00CA2E96" w:rsidRPr="006C1CFF" w:rsidRDefault="00F86CD5">
      <w:pPr>
        <w:tabs>
          <w:tab w:val="left" w:pos="1800"/>
          <w:tab w:val="left" w:pos="5580"/>
        </w:tabs>
        <w:jc w:val="left"/>
        <w:rPr>
          <w:rFonts w:ascii="仿宋_GB2312" w:eastAsia="仿宋_GB2312" w:hAnsi="仿宋"/>
          <w:color w:val="000000"/>
          <w:sz w:val="28"/>
          <w:szCs w:val="28"/>
        </w:rPr>
      </w:pPr>
      <w:r w:rsidRPr="006C1CFF">
        <w:rPr>
          <w:rFonts w:ascii="仿宋_GB2312" w:eastAsia="仿宋_GB2312" w:hAnsi="仿宋" w:hint="eastAsia"/>
          <w:color w:val="000000"/>
          <w:sz w:val="28"/>
          <w:szCs w:val="28"/>
        </w:rPr>
        <w:t>注：</w:t>
      </w:r>
    </w:p>
    <w:p w14:paraId="3518F3C3" w14:textId="77777777" w:rsidR="00CA2E96" w:rsidRPr="006C1CFF" w:rsidRDefault="00F86CD5">
      <w:pPr>
        <w:tabs>
          <w:tab w:val="left" w:pos="1800"/>
          <w:tab w:val="left" w:pos="5580"/>
        </w:tabs>
        <w:jc w:val="left"/>
        <w:rPr>
          <w:rFonts w:ascii="仿宋_GB2312" w:eastAsia="仿宋_GB2312" w:hAnsi="仿宋"/>
          <w:sz w:val="28"/>
          <w:szCs w:val="28"/>
        </w:rPr>
      </w:pPr>
      <w:r w:rsidRPr="006C1CFF">
        <w:rPr>
          <w:rFonts w:ascii="仿宋_GB2312" w:eastAsia="仿宋_GB2312" w:hAnsi="仿宋" w:hint="eastAsia"/>
          <w:color w:val="000000"/>
          <w:sz w:val="28"/>
          <w:szCs w:val="28"/>
        </w:rPr>
        <w:t xml:space="preserve">1. </w:t>
      </w:r>
      <w:r w:rsidRPr="006C1CFF">
        <w:rPr>
          <w:rFonts w:ascii="仿宋_GB2312" w:eastAsia="仿宋_GB2312" w:hAnsi="仿宋" w:hint="eastAsia"/>
          <w:sz w:val="28"/>
          <w:szCs w:val="28"/>
        </w:rPr>
        <w:t>对招标文件中的所有商务、技术要求，除本表所列明的所有偏离外，均视作供应商已对之理解和响应。此表中若无任何文字说明，内容为空白，</w:t>
      </w:r>
      <w:r w:rsidRPr="006C1CFF">
        <w:rPr>
          <w:rFonts w:ascii="仿宋_GB2312" w:eastAsia="仿宋_GB2312" w:hAnsi="仿宋" w:hint="eastAsia"/>
          <w:b/>
          <w:sz w:val="28"/>
          <w:szCs w:val="28"/>
        </w:rPr>
        <w:t>投标无效。</w:t>
      </w:r>
    </w:p>
    <w:p w14:paraId="194C4CB2" w14:textId="77777777" w:rsidR="00CA2E96" w:rsidRPr="006C1CFF" w:rsidRDefault="00F86CD5">
      <w:pPr>
        <w:tabs>
          <w:tab w:val="left" w:pos="1800"/>
          <w:tab w:val="left" w:pos="5580"/>
        </w:tabs>
        <w:jc w:val="left"/>
        <w:rPr>
          <w:rFonts w:ascii="仿宋_GB2312" w:eastAsia="仿宋_GB2312" w:hAnsi="仿宋"/>
          <w:color w:val="000000"/>
          <w:sz w:val="28"/>
          <w:szCs w:val="28"/>
        </w:rPr>
      </w:pPr>
      <w:r w:rsidRPr="006C1CFF">
        <w:rPr>
          <w:rFonts w:ascii="仿宋_GB2312" w:eastAsia="仿宋_GB2312" w:hAnsi="仿宋" w:hint="eastAsia"/>
          <w:sz w:val="28"/>
          <w:szCs w:val="28"/>
        </w:rPr>
        <w:t>2.</w:t>
      </w:r>
      <w:proofErr w:type="gramStart"/>
      <w:r w:rsidRPr="006C1CFF">
        <w:rPr>
          <w:rFonts w:ascii="仿宋_GB2312" w:eastAsia="仿宋_GB2312" w:hAnsi="仿宋" w:hint="eastAsia"/>
          <w:sz w:val="28"/>
          <w:szCs w:val="28"/>
        </w:rPr>
        <w:t>“偏离情况”列应</w:t>
      </w:r>
      <w:r w:rsidRPr="006C1CFF">
        <w:rPr>
          <w:rFonts w:ascii="仿宋_GB2312" w:eastAsia="仿宋_GB2312" w:hAnsi="仿宋" w:hint="eastAsia"/>
          <w:color w:val="000000"/>
          <w:sz w:val="28"/>
          <w:szCs w:val="28"/>
        </w:rPr>
        <w:t>据实</w:t>
      </w:r>
      <w:proofErr w:type="gramEnd"/>
      <w:r w:rsidRPr="006C1CFF">
        <w:rPr>
          <w:rFonts w:ascii="仿宋_GB2312" w:eastAsia="仿宋_GB2312" w:hAnsi="仿宋" w:hint="eastAsia"/>
          <w:sz w:val="28"/>
          <w:szCs w:val="28"/>
        </w:rPr>
        <w:t>填写“正偏离”或“负偏离”。</w:t>
      </w:r>
    </w:p>
    <w:p w14:paraId="1F270A4E" w14:textId="77777777" w:rsidR="00CA2E96" w:rsidRPr="006C1CFF" w:rsidRDefault="00CA2E96">
      <w:pPr>
        <w:tabs>
          <w:tab w:val="left" w:pos="1800"/>
          <w:tab w:val="left" w:pos="5580"/>
        </w:tabs>
        <w:jc w:val="left"/>
        <w:rPr>
          <w:rFonts w:ascii="仿宋_GB2312" w:eastAsia="仿宋_GB2312" w:hAnsi="仿宋"/>
          <w:sz w:val="28"/>
          <w:szCs w:val="28"/>
        </w:rPr>
      </w:pPr>
    </w:p>
    <w:p w14:paraId="37C30A4F" w14:textId="77777777" w:rsidR="00CA2E96" w:rsidRPr="006C1CFF" w:rsidRDefault="00CA2E96">
      <w:pPr>
        <w:tabs>
          <w:tab w:val="left" w:pos="1800"/>
          <w:tab w:val="left" w:pos="5580"/>
        </w:tabs>
        <w:jc w:val="left"/>
        <w:rPr>
          <w:rFonts w:ascii="仿宋_GB2312" w:eastAsia="仿宋_GB2312" w:hAnsi="仿宋"/>
          <w:color w:val="000000"/>
          <w:sz w:val="28"/>
          <w:szCs w:val="28"/>
        </w:rPr>
      </w:pPr>
    </w:p>
    <w:p w14:paraId="506F4679" w14:textId="77777777" w:rsidR="00CA2E96" w:rsidRPr="006C1CFF" w:rsidRDefault="00CA2E96">
      <w:pPr>
        <w:rPr>
          <w:rFonts w:ascii="仿宋_GB2312" w:eastAsia="仿宋_GB2312" w:hAnsi="仿宋"/>
          <w:color w:val="000000"/>
          <w:sz w:val="28"/>
          <w:szCs w:val="28"/>
        </w:rPr>
      </w:pPr>
    </w:p>
    <w:p w14:paraId="57EF7EA0" w14:textId="77777777" w:rsidR="00CA2E96" w:rsidRPr="006C1CFF" w:rsidRDefault="00F86CD5">
      <w:pPr>
        <w:autoSpaceDE w:val="0"/>
        <w:autoSpaceDN w:val="0"/>
        <w:adjustRightInd w:val="0"/>
        <w:snapToGrid w:val="0"/>
        <w:spacing w:before="25" w:line="360" w:lineRule="auto"/>
        <w:rPr>
          <w:rFonts w:ascii="仿宋_GB2312" w:eastAsia="仿宋_GB2312" w:hAnsi="仿宋"/>
          <w:color w:val="000000"/>
          <w:sz w:val="28"/>
          <w:szCs w:val="28"/>
          <w:lang w:val="zh-CN"/>
        </w:rPr>
      </w:pPr>
      <w:r w:rsidRPr="006C1CFF">
        <w:rPr>
          <w:rFonts w:ascii="仿宋_GB2312" w:eastAsia="仿宋_GB2312" w:hAnsi="仿宋" w:hint="eastAsia"/>
          <w:color w:val="000000"/>
          <w:sz w:val="28"/>
          <w:szCs w:val="28"/>
          <w:lang w:val="zh-CN"/>
        </w:rPr>
        <w:t xml:space="preserve">                  </w:t>
      </w:r>
    </w:p>
    <w:p w14:paraId="19D9A4D5" w14:textId="77777777" w:rsidR="00CA2E96" w:rsidRPr="006C1CFF" w:rsidRDefault="00F86CD5">
      <w:pPr>
        <w:autoSpaceDE w:val="0"/>
        <w:autoSpaceDN w:val="0"/>
        <w:adjustRightInd w:val="0"/>
        <w:snapToGrid w:val="0"/>
        <w:spacing w:before="25" w:line="360" w:lineRule="auto"/>
        <w:rPr>
          <w:rFonts w:ascii="仿宋_GB2312" w:eastAsia="仿宋_GB2312" w:hAnsi="仿宋"/>
          <w:color w:val="000000"/>
          <w:sz w:val="28"/>
          <w:szCs w:val="28"/>
          <w:lang w:val="zh-CN"/>
        </w:rPr>
      </w:pPr>
      <w:r w:rsidRPr="006C1CFF">
        <w:rPr>
          <w:rFonts w:ascii="仿宋_GB2312" w:eastAsia="仿宋_GB2312" w:hAnsi="仿宋" w:hint="eastAsia"/>
          <w:color w:val="000000"/>
          <w:sz w:val="28"/>
          <w:szCs w:val="28"/>
        </w:rPr>
        <w:t>投标人名称（加盖公章）</w:t>
      </w:r>
      <w:r w:rsidRPr="006C1CFF">
        <w:rPr>
          <w:rFonts w:ascii="仿宋_GB2312" w:eastAsia="仿宋_GB2312" w:hAnsi="仿宋" w:hint="eastAsia"/>
          <w:color w:val="000000"/>
          <w:sz w:val="28"/>
          <w:szCs w:val="28"/>
          <w:lang w:val="zh-CN"/>
        </w:rPr>
        <w:t>：    ____________</w:t>
      </w:r>
    </w:p>
    <w:p w14:paraId="4D9537A6" w14:textId="77777777" w:rsidR="00CA2E96" w:rsidRPr="006C1CFF" w:rsidRDefault="00F86CD5">
      <w:pPr>
        <w:autoSpaceDE w:val="0"/>
        <w:autoSpaceDN w:val="0"/>
        <w:adjustRightInd w:val="0"/>
        <w:snapToGrid w:val="0"/>
        <w:spacing w:before="25" w:line="360" w:lineRule="auto"/>
        <w:rPr>
          <w:rFonts w:ascii="仿宋_GB2312" w:eastAsia="仿宋_GB2312" w:hAnsi="仿宋"/>
          <w:color w:val="000000"/>
          <w:sz w:val="28"/>
          <w:szCs w:val="28"/>
          <w:lang w:val="zh-CN"/>
        </w:rPr>
      </w:pPr>
      <w:r w:rsidRPr="006C1CFF">
        <w:rPr>
          <w:rFonts w:ascii="仿宋_GB2312" w:eastAsia="仿宋_GB2312" w:hAnsi="仿宋" w:hint="eastAsia"/>
          <w:color w:val="000000"/>
          <w:sz w:val="28"/>
          <w:szCs w:val="28"/>
        </w:rPr>
        <w:t xml:space="preserve">日期：_____年______月______日   </w:t>
      </w:r>
    </w:p>
    <w:p w14:paraId="7084C4F3" w14:textId="77777777" w:rsidR="00CA2E96" w:rsidRPr="006C1CFF" w:rsidRDefault="00F86CD5">
      <w:pPr>
        <w:spacing w:line="360" w:lineRule="auto"/>
        <w:outlineLvl w:val="2"/>
        <w:rPr>
          <w:rFonts w:ascii="仿宋_GB2312" w:eastAsia="仿宋_GB2312" w:hAnsi="仿宋"/>
          <w:color w:val="000000"/>
          <w:sz w:val="28"/>
          <w:szCs w:val="20"/>
        </w:rPr>
      </w:pPr>
      <w:r w:rsidRPr="006C1CFF">
        <w:rPr>
          <w:rFonts w:ascii="仿宋_GB2312" w:eastAsia="仿宋_GB2312" w:hAnsi="仿宋" w:hint="eastAsia"/>
          <w:color w:val="000000"/>
          <w:sz w:val="24"/>
          <w:szCs w:val="20"/>
        </w:rPr>
        <w:br w:type="page"/>
      </w:r>
      <w:r w:rsidRPr="006C1CFF">
        <w:rPr>
          <w:rFonts w:ascii="仿宋_GB2312" w:eastAsia="仿宋_GB2312" w:hAnsi="仿宋" w:hint="eastAsia"/>
          <w:color w:val="000000"/>
          <w:sz w:val="28"/>
          <w:szCs w:val="20"/>
        </w:rPr>
        <w:lastRenderedPageBreak/>
        <w:t>7  中小企业声明函</w:t>
      </w:r>
    </w:p>
    <w:p w14:paraId="3084A2D4" w14:textId="77777777" w:rsidR="00CA2E96" w:rsidRPr="006C1CFF" w:rsidRDefault="00F86CD5">
      <w:pPr>
        <w:tabs>
          <w:tab w:val="left" w:pos="5580"/>
        </w:tabs>
        <w:spacing w:line="360" w:lineRule="auto"/>
        <w:rPr>
          <w:rFonts w:ascii="仿宋_GB2312" w:eastAsia="仿宋_GB2312" w:hAnsi="仿宋"/>
          <w:sz w:val="28"/>
        </w:rPr>
      </w:pPr>
      <w:r w:rsidRPr="006C1CFF">
        <w:rPr>
          <w:rFonts w:ascii="仿宋_GB2312" w:eastAsia="仿宋_GB2312" w:hAnsi="仿宋" w:hint="eastAsia"/>
          <w:sz w:val="28"/>
        </w:rPr>
        <w:t>说明：</w:t>
      </w:r>
    </w:p>
    <w:p w14:paraId="6B675EED" w14:textId="77777777" w:rsidR="00CA2E96" w:rsidRPr="006C1CFF" w:rsidRDefault="00F86CD5">
      <w:pPr>
        <w:tabs>
          <w:tab w:val="left" w:pos="5580"/>
        </w:tabs>
        <w:spacing w:line="360" w:lineRule="auto"/>
        <w:rPr>
          <w:rFonts w:ascii="仿宋_GB2312" w:eastAsia="仿宋_GB2312" w:hAnsi="仿宋"/>
          <w:sz w:val="28"/>
        </w:rPr>
      </w:pPr>
      <w:r w:rsidRPr="006C1CFF">
        <w:rPr>
          <w:rFonts w:ascii="仿宋_GB2312" w:eastAsia="仿宋_GB2312" w:hAnsi="仿宋" w:hint="eastAsia"/>
          <w:sz w:val="28"/>
        </w:rPr>
        <w:t>1）中小企业参加政府采购活动，应当出具此格式文件。《中小企业声明函》由参加政府采购活动的投标人出具。联合体投标的，《中小企业声明函》由牵头人出具。</w:t>
      </w:r>
    </w:p>
    <w:p w14:paraId="77B1A7F9" w14:textId="77777777" w:rsidR="00CA2E96" w:rsidRPr="006C1CFF" w:rsidRDefault="00F86CD5">
      <w:pPr>
        <w:tabs>
          <w:tab w:val="left" w:pos="5580"/>
        </w:tabs>
        <w:spacing w:line="360" w:lineRule="auto"/>
        <w:rPr>
          <w:rFonts w:ascii="仿宋_GB2312" w:eastAsia="仿宋_GB2312" w:hAnsi="仿宋"/>
          <w:sz w:val="28"/>
        </w:rPr>
      </w:pPr>
      <w:r w:rsidRPr="006C1CFF">
        <w:rPr>
          <w:rFonts w:ascii="仿宋_GB2312" w:eastAsia="仿宋_GB2312" w:hAnsi="仿宋" w:hint="eastAsia"/>
          <w:sz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758601A7" w14:textId="77777777" w:rsidR="00CA2E96" w:rsidRPr="006C1CFF" w:rsidRDefault="00F86CD5">
      <w:pPr>
        <w:tabs>
          <w:tab w:val="left" w:pos="5580"/>
        </w:tabs>
        <w:spacing w:line="360" w:lineRule="auto"/>
        <w:rPr>
          <w:rFonts w:ascii="仿宋_GB2312" w:eastAsia="仿宋_GB2312" w:hAnsi="仿宋"/>
          <w:sz w:val="28"/>
        </w:rPr>
      </w:pPr>
      <w:r w:rsidRPr="006C1CFF">
        <w:rPr>
          <w:rFonts w:ascii="仿宋_GB2312" w:eastAsia="仿宋_GB2312" w:hAnsi="仿宋" w:hint="eastAsia"/>
          <w:sz w:val="28"/>
        </w:rPr>
        <w:t>3）对于多标的</w:t>
      </w:r>
      <w:proofErr w:type="gramStart"/>
      <w:r w:rsidRPr="006C1CFF">
        <w:rPr>
          <w:rFonts w:ascii="仿宋_GB2312" w:eastAsia="仿宋_GB2312" w:hAnsi="仿宋" w:hint="eastAsia"/>
          <w:sz w:val="28"/>
        </w:rPr>
        <w:t>的</w:t>
      </w:r>
      <w:proofErr w:type="gramEnd"/>
      <w:r w:rsidRPr="006C1CFF">
        <w:rPr>
          <w:rFonts w:ascii="仿宋_GB2312" w:eastAsia="仿宋_GB2312" w:hAnsi="仿宋" w:hint="eastAsia"/>
          <w:sz w:val="28"/>
        </w:rPr>
        <w:t>采购项目，投标人应充分、准确地了解所投产品制造企业信息。对相关情况了解不清楚的，不建议填报本声明函。</w:t>
      </w:r>
    </w:p>
    <w:p w14:paraId="30FA49CC" w14:textId="77777777" w:rsidR="00CA2E96" w:rsidRPr="006C1CFF" w:rsidRDefault="00F86CD5">
      <w:pPr>
        <w:tabs>
          <w:tab w:val="left" w:pos="5580"/>
        </w:tabs>
        <w:spacing w:line="360" w:lineRule="auto"/>
        <w:rPr>
          <w:rFonts w:ascii="仿宋_GB2312" w:eastAsia="仿宋_GB2312" w:hAnsi="仿宋"/>
          <w:sz w:val="28"/>
        </w:rPr>
      </w:pPr>
      <w:r w:rsidRPr="006C1CFF">
        <w:rPr>
          <w:rFonts w:ascii="仿宋_GB2312" w:eastAsia="仿宋_GB2312" w:hAnsi="仿宋" w:hint="eastAsia"/>
          <w:sz w:val="28"/>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0CEDE0C4" w14:textId="77777777" w:rsidR="00CA2E96" w:rsidRPr="006C1CFF" w:rsidRDefault="00F86CD5">
      <w:pPr>
        <w:widowControl/>
        <w:jc w:val="center"/>
        <w:rPr>
          <w:rFonts w:ascii="仿宋_GB2312" w:eastAsia="仿宋_GB2312" w:hAnsi="仿宋"/>
          <w:b/>
          <w:bCs/>
          <w:color w:val="000000"/>
          <w:sz w:val="36"/>
          <w:szCs w:val="36"/>
        </w:rPr>
      </w:pPr>
      <w:r w:rsidRPr="006C1CFF">
        <w:rPr>
          <w:rFonts w:ascii="仿宋_GB2312" w:eastAsia="仿宋_GB2312" w:hAnsi="仿宋" w:hint="eastAsia"/>
          <w:b/>
          <w:bCs/>
          <w:color w:val="000000"/>
          <w:sz w:val="24"/>
        </w:rPr>
        <w:br w:type="page"/>
      </w:r>
      <w:r w:rsidRPr="006C1CFF">
        <w:rPr>
          <w:rFonts w:ascii="仿宋_GB2312" w:eastAsia="仿宋_GB2312" w:hAnsi="仿宋" w:hint="eastAsia"/>
          <w:b/>
          <w:bCs/>
          <w:color w:val="000000"/>
          <w:sz w:val="36"/>
          <w:szCs w:val="36"/>
        </w:rPr>
        <w:lastRenderedPageBreak/>
        <w:t>中小企业声明函格式</w:t>
      </w:r>
    </w:p>
    <w:p w14:paraId="1CD487E3" w14:textId="77777777" w:rsidR="00CA2E96" w:rsidRPr="006C1CFF" w:rsidRDefault="00CA2E96">
      <w:pPr>
        <w:widowControl/>
        <w:jc w:val="center"/>
        <w:rPr>
          <w:rFonts w:ascii="仿宋_GB2312" w:eastAsia="仿宋_GB2312" w:hAnsi="仿宋"/>
          <w:b/>
          <w:bCs/>
          <w:color w:val="000000"/>
          <w:sz w:val="36"/>
          <w:szCs w:val="36"/>
        </w:rPr>
      </w:pPr>
    </w:p>
    <w:p w14:paraId="206DCA49" w14:textId="77777777" w:rsidR="00CA2E96" w:rsidRPr="006C1CFF" w:rsidRDefault="00F86CD5">
      <w:pPr>
        <w:autoSpaceDE w:val="0"/>
        <w:autoSpaceDN w:val="0"/>
        <w:spacing w:line="360" w:lineRule="auto"/>
        <w:ind w:left="220" w:right="415" w:firstLine="640"/>
        <w:jc w:val="left"/>
        <w:rPr>
          <w:rFonts w:ascii="仿宋_GB2312" w:eastAsia="仿宋_GB2312" w:hAnsi="仿宋"/>
          <w:kern w:val="0"/>
          <w:sz w:val="28"/>
        </w:rPr>
      </w:pPr>
      <w:r w:rsidRPr="006C1CFF">
        <w:rPr>
          <w:rFonts w:ascii="仿宋_GB2312" w:eastAsia="仿宋_GB2312" w:hAnsi="仿宋" w:hint="eastAsia"/>
          <w:kern w:val="0"/>
          <w:sz w:val="28"/>
        </w:rPr>
        <w:t>本公司（联合体）郑重声明，根据《政府采购促进中小企业发展管理办法》（财库</w:t>
      </w:r>
      <w:r w:rsidRPr="006C1CFF">
        <w:rPr>
          <w:rFonts w:ascii="宋体" w:hAnsi="宋体" w:cs="宋体" w:hint="eastAsia"/>
          <w:kern w:val="0"/>
          <w:sz w:val="28"/>
        </w:rPr>
        <w:t>﹝</w:t>
      </w:r>
      <w:r w:rsidRPr="006C1CFF">
        <w:rPr>
          <w:rFonts w:ascii="仿宋_GB2312" w:eastAsia="仿宋_GB2312" w:hAnsi="仿宋" w:hint="eastAsia"/>
          <w:kern w:val="0"/>
          <w:sz w:val="28"/>
        </w:rPr>
        <w:t>2020</w:t>
      </w:r>
      <w:r w:rsidRPr="006C1CFF">
        <w:rPr>
          <w:rFonts w:ascii="宋体" w:hAnsi="宋体" w:cs="宋体" w:hint="eastAsia"/>
          <w:kern w:val="0"/>
          <w:sz w:val="28"/>
        </w:rPr>
        <w:t>﹞</w:t>
      </w:r>
      <w:r w:rsidRPr="006C1CFF">
        <w:rPr>
          <w:rFonts w:ascii="仿宋_GB2312" w:eastAsia="仿宋_GB2312" w:hAnsi="仿宋" w:hint="eastAsia"/>
          <w:kern w:val="0"/>
          <w:sz w:val="28"/>
        </w:rPr>
        <w:t>46号）的规定，本公司（联合体）参加</w:t>
      </w:r>
      <w:r w:rsidRPr="006C1CFF">
        <w:rPr>
          <w:rFonts w:ascii="仿宋_GB2312" w:eastAsia="仿宋_GB2312" w:hAnsi="仿宋" w:hint="eastAsia"/>
          <w:i/>
          <w:kern w:val="0"/>
          <w:sz w:val="28"/>
          <w:u w:val="single"/>
        </w:rPr>
        <w:t>（单位名称）</w:t>
      </w:r>
      <w:r w:rsidRPr="006C1CFF">
        <w:rPr>
          <w:rFonts w:ascii="仿宋_GB2312" w:eastAsia="仿宋_GB2312" w:hAnsi="仿宋" w:hint="eastAsia"/>
          <w:kern w:val="0"/>
          <w:sz w:val="28"/>
        </w:rPr>
        <w:t>的</w:t>
      </w:r>
      <w:r w:rsidRPr="006C1CFF">
        <w:rPr>
          <w:rFonts w:ascii="仿宋_GB2312" w:eastAsia="仿宋_GB2312" w:hAnsi="仿宋" w:hint="eastAsia"/>
          <w:i/>
          <w:kern w:val="0"/>
          <w:sz w:val="28"/>
          <w:u w:val="single"/>
        </w:rPr>
        <w:t>（项目名称）</w:t>
      </w:r>
      <w:r w:rsidRPr="006C1CFF">
        <w:rPr>
          <w:rFonts w:ascii="仿宋_GB2312" w:eastAsia="仿宋_GB2312" w:hAnsi="仿宋" w:hint="eastAsia"/>
          <w:kern w:val="0"/>
          <w:sz w:val="28"/>
        </w:rPr>
        <w:t>采购活动，工程的施工单位全部为符合政策要求的中小企业（或者：服务全部由符合政策要求的中小企业承接）。相关企业（含联合体中的中小企业、签订分包意向协议的中小企业）的具体情况如下：</w:t>
      </w:r>
    </w:p>
    <w:p w14:paraId="2EF61C8D" w14:textId="77777777" w:rsidR="00CA2E96" w:rsidRPr="006C1CFF" w:rsidRDefault="00F86CD5">
      <w:pPr>
        <w:numPr>
          <w:ilvl w:val="0"/>
          <w:numId w:val="15"/>
        </w:numPr>
        <w:tabs>
          <w:tab w:val="left" w:pos="1276"/>
          <w:tab w:val="left" w:pos="5005"/>
          <w:tab w:val="left" w:pos="7227"/>
        </w:tabs>
        <w:autoSpaceDE w:val="0"/>
        <w:autoSpaceDN w:val="0"/>
        <w:spacing w:line="360" w:lineRule="auto"/>
        <w:ind w:left="284" w:right="236" w:firstLine="576"/>
        <w:jc w:val="left"/>
        <w:rPr>
          <w:rFonts w:ascii="仿宋_GB2312" w:eastAsia="仿宋_GB2312" w:hAnsi="仿宋"/>
          <w:kern w:val="0"/>
          <w:sz w:val="28"/>
        </w:rPr>
      </w:pPr>
      <w:r w:rsidRPr="006C1CFF">
        <w:rPr>
          <w:rFonts w:ascii="仿宋_GB2312" w:eastAsia="仿宋_GB2312" w:hAnsi="仿宋" w:hint="eastAsia"/>
          <w:i/>
          <w:kern w:val="0"/>
          <w:sz w:val="28"/>
          <w:u w:val="single" w:color="000000"/>
        </w:rPr>
        <w:t>（标的名称）</w:t>
      </w:r>
      <w:r w:rsidRPr="006C1CFF">
        <w:rPr>
          <w:rFonts w:ascii="仿宋_GB2312" w:eastAsia="仿宋_GB2312" w:hAnsi="仿宋" w:hint="eastAsia"/>
          <w:kern w:val="0"/>
          <w:sz w:val="28"/>
        </w:rPr>
        <w:t>，属于</w:t>
      </w:r>
      <w:r w:rsidRPr="006C1CFF">
        <w:rPr>
          <w:rFonts w:ascii="仿宋_GB2312" w:eastAsia="仿宋_GB2312" w:hAnsi="仿宋" w:hint="eastAsia"/>
          <w:i/>
          <w:kern w:val="0"/>
          <w:sz w:val="28"/>
        </w:rPr>
        <w:t>（</w:t>
      </w:r>
      <w:r w:rsidRPr="006C1CFF">
        <w:rPr>
          <w:rFonts w:ascii="仿宋_GB2312" w:eastAsia="仿宋_GB2312" w:hAnsi="仿宋" w:hint="eastAsia"/>
          <w:i/>
          <w:kern w:val="0"/>
          <w:sz w:val="28"/>
          <w:u w:val="single" w:color="000000"/>
        </w:rPr>
        <w:t>采购文件中明确的所属行业）</w:t>
      </w:r>
      <w:r w:rsidRPr="006C1CFF">
        <w:rPr>
          <w:rFonts w:ascii="仿宋_GB2312" w:eastAsia="仿宋_GB2312" w:hAnsi="仿宋" w:hint="eastAsia"/>
          <w:kern w:val="0"/>
          <w:sz w:val="28"/>
        </w:rPr>
        <w:t>；承建（承接）企业为</w:t>
      </w:r>
      <w:r w:rsidRPr="006C1CFF">
        <w:rPr>
          <w:rFonts w:ascii="仿宋_GB2312" w:eastAsia="仿宋_GB2312" w:hAnsi="仿宋" w:hint="eastAsia"/>
          <w:i/>
          <w:kern w:val="0"/>
          <w:sz w:val="28"/>
          <w:u w:val="single"/>
        </w:rPr>
        <w:t>（企业名称）</w:t>
      </w:r>
      <w:r w:rsidRPr="006C1CFF">
        <w:rPr>
          <w:rFonts w:ascii="仿宋_GB2312" w:eastAsia="仿宋_GB2312" w:hAnsi="仿宋" w:hint="eastAsia"/>
          <w:kern w:val="0"/>
          <w:sz w:val="28"/>
        </w:rPr>
        <w:t>，从业人员</w:t>
      </w:r>
      <w:r w:rsidRPr="006C1CFF">
        <w:rPr>
          <w:rFonts w:ascii="仿宋_GB2312" w:eastAsia="仿宋_GB2312" w:hAnsi="仿宋" w:hint="eastAsia"/>
          <w:kern w:val="0"/>
          <w:sz w:val="28"/>
          <w:u w:val="single"/>
        </w:rPr>
        <w:tab/>
      </w:r>
      <w:r w:rsidRPr="006C1CFF">
        <w:rPr>
          <w:rFonts w:ascii="仿宋_GB2312" w:eastAsia="仿宋_GB2312" w:hAnsi="仿宋" w:hint="eastAsia"/>
          <w:kern w:val="0"/>
          <w:sz w:val="28"/>
        </w:rPr>
        <w:t>人，营业收入为</w:t>
      </w:r>
      <w:r w:rsidRPr="006C1CFF">
        <w:rPr>
          <w:rFonts w:ascii="仿宋_GB2312" w:eastAsia="仿宋_GB2312" w:hAnsi="仿宋" w:hint="eastAsia"/>
          <w:kern w:val="0"/>
          <w:sz w:val="28"/>
          <w:u w:val="single"/>
        </w:rPr>
        <w:tab/>
      </w:r>
      <w:r w:rsidRPr="006C1CFF">
        <w:rPr>
          <w:rFonts w:ascii="仿宋_GB2312" w:eastAsia="仿宋_GB2312" w:hAnsi="仿宋" w:hint="eastAsia"/>
          <w:kern w:val="0"/>
          <w:sz w:val="28"/>
        </w:rPr>
        <w:t>万元，资产总额为</w:t>
      </w:r>
      <w:r w:rsidRPr="006C1CFF">
        <w:rPr>
          <w:rFonts w:ascii="仿宋_GB2312" w:eastAsia="仿宋_GB2312" w:hAnsi="仿宋" w:hint="eastAsia"/>
          <w:kern w:val="0"/>
          <w:sz w:val="28"/>
          <w:u w:val="single"/>
        </w:rPr>
        <w:tab/>
      </w:r>
      <w:r w:rsidRPr="006C1CFF">
        <w:rPr>
          <w:rFonts w:ascii="仿宋_GB2312" w:eastAsia="仿宋_GB2312" w:hAnsi="仿宋" w:hint="eastAsia"/>
          <w:kern w:val="0"/>
          <w:sz w:val="28"/>
        </w:rPr>
        <w:t>万元</w:t>
      </w:r>
      <w:hyperlink w:anchor="_bookmark1" w:history="1">
        <w:r w:rsidRPr="006C1CFF">
          <w:rPr>
            <w:rFonts w:ascii="仿宋_GB2312" w:eastAsia="仿宋_GB2312" w:hAnsi="仿宋" w:hint="eastAsia"/>
            <w:kern w:val="0"/>
            <w:position w:val="16"/>
            <w:sz w:val="28"/>
          </w:rPr>
          <w:t>1</w:t>
        </w:r>
      </w:hyperlink>
      <w:r w:rsidRPr="006C1CFF">
        <w:rPr>
          <w:rFonts w:ascii="仿宋_GB2312" w:eastAsia="仿宋_GB2312" w:hAnsi="仿宋" w:hint="eastAsia"/>
          <w:kern w:val="0"/>
          <w:sz w:val="28"/>
        </w:rPr>
        <w:t>，属于</w:t>
      </w:r>
      <w:r w:rsidRPr="006C1CFF">
        <w:rPr>
          <w:rFonts w:ascii="仿宋_GB2312" w:eastAsia="仿宋_GB2312" w:hAnsi="仿宋" w:hint="eastAsia"/>
          <w:i/>
          <w:kern w:val="0"/>
          <w:sz w:val="28"/>
          <w:u w:val="single"/>
        </w:rPr>
        <w:t>（中型企业、小型企业、微型企业）</w:t>
      </w:r>
      <w:r w:rsidRPr="006C1CFF">
        <w:rPr>
          <w:rFonts w:ascii="仿宋_GB2312" w:eastAsia="仿宋_GB2312" w:hAnsi="仿宋" w:hint="eastAsia"/>
          <w:kern w:val="0"/>
          <w:sz w:val="28"/>
        </w:rPr>
        <w:t>；</w:t>
      </w:r>
    </w:p>
    <w:p w14:paraId="32B21262" w14:textId="77777777" w:rsidR="00CA2E96" w:rsidRPr="006C1CFF" w:rsidRDefault="00F86CD5">
      <w:pPr>
        <w:numPr>
          <w:ilvl w:val="0"/>
          <w:numId w:val="15"/>
        </w:numPr>
        <w:tabs>
          <w:tab w:val="left" w:pos="1243"/>
          <w:tab w:val="left" w:pos="1806"/>
          <w:tab w:val="left" w:pos="5005"/>
          <w:tab w:val="left" w:pos="7213"/>
        </w:tabs>
        <w:autoSpaceDE w:val="0"/>
        <w:autoSpaceDN w:val="0"/>
        <w:spacing w:line="360" w:lineRule="auto"/>
        <w:ind w:left="205" w:right="258" w:firstLine="655"/>
        <w:jc w:val="left"/>
        <w:rPr>
          <w:rFonts w:ascii="仿宋_GB2312" w:eastAsia="仿宋_GB2312" w:hAnsi="仿宋"/>
          <w:kern w:val="0"/>
          <w:sz w:val="28"/>
        </w:rPr>
      </w:pPr>
      <w:r w:rsidRPr="006C1CFF">
        <w:rPr>
          <w:rFonts w:ascii="仿宋_GB2312" w:eastAsia="仿宋_GB2312" w:hAnsi="仿宋" w:hint="eastAsia"/>
          <w:i/>
          <w:kern w:val="0"/>
          <w:sz w:val="28"/>
          <w:u w:val="single" w:color="000000"/>
        </w:rPr>
        <w:t>（标的名称）</w:t>
      </w:r>
      <w:r w:rsidRPr="006C1CFF">
        <w:rPr>
          <w:rFonts w:ascii="仿宋_GB2312" w:eastAsia="仿宋_GB2312" w:hAnsi="仿宋" w:hint="eastAsia"/>
          <w:kern w:val="0"/>
          <w:sz w:val="28"/>
        </w:rPr>
        <w:t>，属于</w:t>
      </w:r>
      <w:r w:rsidRPr="006C1CFF">
        <w:rPr>
          <w:rFonts w:ascii="仿宋_GB2312" w:eastAsia="仿宋_GB2312" w:hAnsi="仿宋" w:hint="eastAsia"/>
          <w:i/>
          <w:kern w:val="0"/>
          <w:sz w:val="28"/>
        </w:rPr>
        <w:t>（</w:t>
      </w:r>
      <w:r w:rsidRPr="006C1CFF">
        <w:rPr>
          <w:rFonts w:ascii="仿宋_GB2312" w:eastAsia="仿宋_GB2312" w:hAnsi="仿宋" w:hint="eastAsia"/>
          <w:i/>
          <w:kern w:val="0"/>
          <w:sz w:val="28"/>
          <w:u w:val="single" w:color="000000"/>
        </w:rPr>
        <w:t>采购文件中明确的所属行业）</w:t>
      </w:r>
      <w:r w:rsidRPr="006C1CFF">
        <w:rPr>
          <w:rFonts w:ascii="仿宋_GB2312" w:eastAsia="仿宋_GB2312" w:hAnsi="仿宋" w:hint="eastAsia"/>
          <w:kern w:val="0"/>
          <w:sz w:val="28"/>
        </w:rPr>
        <w:t>；承建（承接）企业为</w:t>
      </w:r>
      <w:r w:rsidRPr="006C1CFF">
        <w:rPr>
          <w:rFonts w:ascii="仿宋_GB2312" w:eastAsia="仿宋_GB2312" w:hAnsi="仿宋" w:hint="eastAsia"/>
          <w:i/>
          <w:kern w:val="0"/>
          <w:sz w:val="28"/>
          <w:u w:val="single" w:color="000000"/>
        </w:rPr>
        <w:t>（企业名称）</w:t>
      </w:r>
      <w:r w:rsidRPr="006C1CFF">
        <w:rPr>
          <w:rFonts w:ascii="仿宋_GB2312" w:eastAsia="仿宋_GB2312" w:hAnsi="仿宋" w:hint="eastAsia"/>
          <w:kern w:val="0"/>
          <w:sz w:val="28"/>
        </w:rPr>
        <w:t>，从业人员</w:t>
      </w:r>
      <w:r w:rsidRPr="006C1CFF">
        <w:rPr>
          <w:rFonts w:ascii="仿宋_GB2312" w:eastAsia="仿宋_GB2312" w:hAnsi="仿宋" w:hint="eastAsia"/>
          <w:kern w:val="0"/>
          <w:sz w:val="28"/>
          <w:u w:val="single" w:color="000000"/>
        </w:rPr>
        <w:tab/>
      </w:r>
      <w:r w:rsidRPr="006C1CFF">
        <w:rPr>
          <w:rFonts w:ascii="仿宋_GB2312" w:eastAsia="仿宋_GB2312" w:hAnsi="仿宋" w:hint="eastAsia"/>
          <w:kern w:val="0"/>
          <w:sz w:val="28"/>
        </w:rPr>
        <w:t>人，营业收入为</w:t>
      </w:r>
      <w:r w:rsidRPr="006C1CFF">
        <w:rPr>
          <w:rFonts w:ascii="仿宋_GB2312" w:eastAsia="仿宋_GB2312" w:hAnsi="仿宋" w:hint="eastAsia"/>
          <w:kern w:val="0"/>
          <w:sz w:val="28"/>
          <w:u w:val="single" w:color="000000"/>
        </w:rPr>
        <w:tab/>
      </w:r>
      <w:r w:rsidRPr="006C1CFF">
        <w:rPr>
          <w:rFonts w:ascii="仿宋_GB2312" w:eastAsia="仿宋_GB2312" w:hAnsi="仿宋" w:hint="eastAsia"/>
          <w:kern w:val="0"/>
          <w:sz w:val="28"/>
        </w:rPr>
        <w:t>万元，资产总额为</w:t>
      </w:r>
      <w:r w:rsidRPr="006C1CFF">
        <w:rPr>
          <w:rFonts w:ascii="仿宋_GB2312" w:eastAsia="仿宋_GB2312" w:hAnsi="仿宋" w:hint="eastAsia"/>
          <w:kern w:val="0"/>
          <w:sz w:val="28"/>
          <w:u w:val="single" w:color="000000"/>
        </w:rPr>
        <w:tab/>
      </w:r>
      <w:r w:rsidRPr="006C1CFF">
        <w:rPr>
          <w:rFonts w:ascii="仿宋_GB2312" w:eastAsia="仿宋_GB2312" w:hAnsi="仿宋" w:hint="eastAsia"/>
          <w:kern w:val="0"/>
          <w:sz w:val="28"/>
        </w:rPr>
        <w:t>万元，属于</w:t>
      </w:r>
      <w:r w:rsidRPr="006C1CFF">
        <w:rPr>
          <w:rFonts w:ascii="仿宋_GB2312" w:eastAsia="仿宋_GB2312" w:hAnsi="仿宋" w:hint="eastAsia"/>
          <w:i/>
          <w:kern w:val="0"/>
          <w:sz w:val="28"/>
          <w:u w:val="single" w:color="000000"/>
        </w:rPr>
        <w:t>（中型企业、小型企业、微型企业）</w:t>
      </w:r>
      <w:r w:rsidRPr="006C1CFF">
        <w:rPr>
          <w:rFonts w:ascii="仿宋_GB2312" w:eastAsia="仿宋_GB2312" w:hAnsi="仿宋" w:hint="eastAsia"/>
          <w:kern w:val="0"/>
          <w:sz w:val="28"/>
        </w:rPr>
        <w:t>；</w:t>
      </w:r>
    </w:p>
    <w:p w14:paraId="7478062D" w14:textId="77777777" w:rsidR="00CA2E96" w:rsidRPr="006C1CFF" w:rsidRDefault="00F86CD5">
      <w:pPr>
        <w:autoSpaceDE w:val="0"/>
        <w:autoSpaceDN w:val="0"/>
        <w:spacing w:line="360" w:lineRule="auto"/>
        <w:ind w:left="860"/>
        <w:jc w:val="left"/>
        <w:rPr>
          <w:rFonts w:ascii="仿宋_GB2312" w:eastAsia="仿宋_GB2312" w:hAnsi="仿宋"/>
          <w:kern w:val="0"/>
          <w:sz w:val="28"/>
        </w:rPr>
      </w:pPr>
      <w:r w:rsidRPr="006C1CFF">
        <w:rPr>
          <w:rFonts w:ascii="仿宋_GB2312" w:eastAsia="仿宋_GB2312" w:hAnsi="仿宋" w:hint="eastAsia"/>
          <w:kern w:val="0"/>
          <w:sz w:val="28"/>
        </w:rPr>
        <w:t>……</w:t>
      </w:r>
    </w:p>
    <w:p w14:paraId="3B91DE9D" w14:textId="77777777" w:rsidR="00CA2E96" w:rsidRPr="006C1CFF" w:rsidRDefault="00F86CD5">
      <w:pPr>
        <w:autoSpaceDE w:val="0"/>
        <w:autoSpaceDN w:val="0"/>
        <w:spacing w:line="360" w:lineRule="auto"/>
        <w:ind w:left="220" w:right="417" w:firstLine="645"/>
        <w:rPr>
          <w:rFonts w:ascii="仿宋_GB2312" w:eastAsia="仿宋_GB2312" w:hAnsi="仿宋"/>
          <w:kern w:val="0"/>
          <w:sz w:val="28"/>
        </w:rPr>
      </w:pPr>
      <w:r w:rsidRPr="006C1CFF">
        <w:rPr>
          <w:rFonts w:ascii="仿宋_GB2312" w:eastAsia="仿宋_GB2312" w:hAnsi="仿宋" w:hint="eastAsia"/>
          <w:kern w:val="0"/>
          <w:sz w:val="28"/>
        </w:rPr>
        <w:t>以上企业，不属于大企业的分支机构，不存在控股股东为大企业的情形，也不存在与大企业的负责人为同一人的情形。</w:t>
      </w:r>
    </w:p>
    <w:p w14:paraId="66160706" w14:textId="77777777" w:rsidR="00CA2E96" w:rsidRPr="006C1CFF" w:rsidRDefault="00F86CD5">
      <w:pPr>
        <w:spacing w:line="360" w:lineRule="auto"/>
        <w:ind w:firstLine="504"/>
        <w:rPr>
          <w:rFonts w:ascii="仿宋_GB2312" w:eastAsia="仿宋_GB2312" w:hAnsi="仿宋"/>
          <w:spacing w:val="6"/>
          <w:sz w:val="28"/>
        </w:rPr>
      </w:pPr>
      <w:r w:rsidRPr="006C1CFF">
        <w:rPr>
          <w:rFonts w:ascii="仿宋_GB2312" w:eastAsia="仿宋_GB2312" w:hAnsi="仿宋" w:hint="eastAsia"/>
          <w:kern w:val="0"/>
          <w:sz w:val="28"/>
        </w:rPr>
        <w:t>本企业对上述声明内容的真实性负责。如有虚假，将依法承担相应责任。</w:t>
      </w:r>
    </w:p>
    <w:p w14:paraId="761850C9" w14:textId="77777777" w:rsidR="00CA2E96" w:rsidRPr="006C1CFF" w:rsidRDefault="00CA2E96">
      <w:pPr>
        <w:spacing w:line="360" w:lineRule="auto"/>
        <w:ind w:firstLine="504"/>
        <w:rPr>
          <w:rFonts w:ascii="仿宋_GB2312" w:eastAsia="仿宋_GB2312" w:hAnsi="仿宋"/>
          <w:spacing w:val="6"/>
          <w:sz w:val="28"/>
        </w:rPr>
      </w:pPr>
    </w:p>
    <w:p w14:paraId="1DE02688" w14:textId="77777777" w:rsidR="00CA2E96" w:rsidRPr="006C1CFF" w:rsidRDefault="00F86CD5">
      <w:pPr>
        <w:spacing w:line="360" w:lineRule="auto"/>
        <w:ind w:right="360" w:firstLine="480"/>
        <w:jc w:val="right"/>
        <w:rPr>
          <w:rFonts w:ascii="仿宋_GB2312" w:eastAsia="仿宋_GB2312" w:hAnsi="仿宋"/>
          <w:color w:val="000000"/>
          <w:sz w:val="28"/>
        </w:rPr>
      </w:pPr>
      <w:r w:rsidRPr="006C1CFF">
        <w:rPr>
          <w:rFonts w:ascii="仿宋_GB2312" w:eastAsia="仿宋_GB2312" w:hAnsi="仿宋" w:hint="eastAsia"/>
          <w:color w:val="000000"/>
          <w:sz w:val="28"/>
        </w:rPr>
        <w:t>企业名称（盖章）：________</w:t>
      </w:r>
    </w:p>
    <w:p w14:paraId="3B32FE75" w14:textId="77777777" w:rsidR="00CA2E96" w:rsidRPr="006C1CFF" w:rsidRDefault="00F86CD5">
      <w:pPr>
        <w:spacing w:line="360" w:lineRule="auto"/>
        <w:ind w:right="360" w:firstLine="480"/>
        <w:jc w:val="right"/>
        <w:rPr>
          <w:rFonts w:ascii="仿宋_GB2312" w:eastAsia="仿宋_GB2312" w:hAnsi="仿宋"/>
          <w:color w:val="000000"/>
          <w:sz w:val="28"/>
        </w:rPr>
      </w:pPr>
      <w:r w:rsidRPr="006C1CFF">
        <w:rPr>
          <w:rFonts w:ascii="仿宋_GB2312" w:eastAsia="仿宋_GB2312" w:hAnsi="仿宋" w:hint="eastAsia"/>
          <w:color w:val="000000"/>
          <w:sz w:val="28"/>
        </w:rPr>
        <w:t>日 期：________</w:t>
      </w:r>
    </w:p>
    <w:p w14:paraId="2E589A2F" w14:textId="77777777" w:rsidR="00CA2E96" w:rsidRPr="006C1CFF" w:rsidRDefault="00CA2E96">
      <w:pPr>
        <w:adjustRightInd w:val="0"/>
        <w:snapToGrid w:val="0"/>
        <w:jc w:val="left"/>
        <w:rPr>
          <w:rFonts w:ascii="仿宋_GB2312" w:eastAsia="仿宋_GB2312" w:hAnsi="仿宋"/>
          <w:color w:val="000000"/>
          <w:sz w:val="28"/>
          <w:szCs w:val="21"/>
        </w:rPr>
      </w:pPr>
    </w:p>
    <w:tbl>
      <w:tblPr>
        <w:tblW w:w="0" w:type="auto"/>
        <w:tblBorders>
          <w:top w:val="single" w:sz="4" w:space="0" w:color="auto"/>
        </w:tblBorders>
        <w:tblLook w:val="0000" w:firstRow="0" w:lastRow="0" w:firstColumn="0" w:lastColumn="0" w:noHBand="0" w:noVBand="0"/>
      </w:tblPr>
      <w:tblGrid>
        <w:gridCol w:w="8946"/>
      </w:tblGrid>
      <w:tr w:rsidR="00150654" w:rsidRPr="006C1CFF" w14:paraId="156584A3" w14:textId="77777777">
        <w:tc>
          <w:tcPr>
            <w:tcW w:w="8946" w:type="dxa"/>
          </w:tcPr>
          <w:p w14:paraId="181FC216" w14:textId="77777777" w:rsidR="00CA2E96" w:rsidRPr="006C1CFF" w:rsidRDefault="00F86CD5">
            <w:pPr>
              <w:adjustRightInd w:val="0"/>
              <w:snapToGrid w:val="0"/>
              <w:jc w:val="left"/>
              <w:rPr>
                <w:rFonts w:ascii="仿宋_GB2312" w:eastAsia="仿宋_GB2312" w:hAnsi="仿宋"/>
                <w:color w:val="000000"/>
                <w:sz w:val="22"/>
                <w:szCs w:val="21"/>
              </w:rPr>
            </w:pPr>
            <w:r w:rsidRPr="006C1CFF">
              <w:rPr>
                <w:rFonts w:ascii="仿宋_GB2312" w:eastAsia="仿宋_GB2312" w:hAnsi="仿宋" w:hint="eastAsia"/>
                <w:color w:val="000000"/>
                <w:sz w:val="22"/>
                <w:szCs w:val="21"/>
                <w:vertAlign w:val="superscript"/>
              </w:rPr>
              <w:t>1</w:t>
            </w:r>
            <w:r w:rsidRPr="006C1CFF">
              <w:rPr>
                <w:rFonts w:ascii="仿宋_GB2312" w:eastAsia="仿宋_GB2312" w:hAnsi="仿宋" w:hint="eastAsia"/>
                <w:color w:val="000000"/>
                <w:sz w:val="22"/>
                <w:szCs w:val="21"/>
              </w:rPr>
              <w:t>从业人员、营业收入、资产总额填报上一年度数据，无上</w:t>
            </w:r>
            <w:proofErr w:type="gramStart"/>
            <w:r w:rsidRPr="006C1CFF">
              <w:rPr>
                <w:rFonts w:ascii="仿宋_GB2312" w:eastAsia="仿宋_GB2312" w:hAnsi="仿宋" w:hint="eastAsia"/>
                <w:color w:val="000000"/>
                <w:sz w:val="22"/>
                <w:szCs w:val="21"/>
              </w:rPr>
              <w:t>一</w:t>
            </w:r>
            <w:proofErr w:type="gramEnd"/>
            <w:r w:rsidRPr="006C1CFF">
              <w:rPr>
                <w:rFonts w:ascii="仿宋_GB2312" w:eastAsia="仿宋_GB2312" w:hAnsi="仿宋" w:hint="eastAsia"/>
                <w:color w:val="000000"/>
                <w:sz w:val="22"/>
                <w:szCs w:val="21"/>
              </w:rPr>
              <w:t>年度数据的新成立企业可不填报。</w:t>
            </w:r>
          </w:p>
        </w:tc>
      </w:tr>
    </w:tbl>
    <w:p w14:paraId="729E0EFE" w14:textId="77777777" w:rsidR="00CA2E96" w:rsidRPr="006C1CFF" w:rsidRDefault="00CA2E96">
      <w:pPr>
        <w:adjustRightInd w:val="0"/>
        <w:snapToGrid w:val="0"/>
        <w:jc w:val="left"/>
        <w:rPr>
          <w:rFonts w:ascii="仿宋_GB2312" w:eastAsia="仿宋_GB2312" w:hAnsi="仿宋"/>
          <w:color w:val="000000"/>
          <w:sz w:val="22"/>
          <w:szCs w:val="21"/>
          <w:vertAlign w:val="superscript"/>
        </w:rPr>
      </w:pPr>
    </w:p>
    <w:p w14:paraId="34B225CD" w14:textId="77777777" w:rsidR="00C16FAF" w:rsidRPr="006C1CFF" w:rsidRDefault="00C16FAF" w:rsidP="00B3173D">
      <w:pPr>
        <w:spacing w:beforeLines="100" w:before="240" w:line="360" w:lineRule="auto"/>
        <w:jc w:val="center"/>
        <w:rPr>
          <w:rFonts w:ascii="仿宋_GB2312" w:eastAsia="仿宋_GB2312" w:hAnsi="仿宋"/>
          <w:b/>
          <w:bCs/>
          <w:color w:val="000000"/>
          <w:sz w:val="36"/>
          <w:szCs w:val="36"/>
        </w:rPr>
      </w:pPr>
    </w:p>
    <w:p w14:paraId="3161094F" w14:textId="77777777" w:rsidR="00CA2E96" w:rsidRPr="006C1CFF" w:rsidRDefault="00F86CD5" w:rsidP="00B3173D">
      <w:pPr>
        <w:spacing w:beforeLines="100" w:before="240" w:line="360" w:lineRule="auto"/>
        <w:jc w:val="center"/>
        <w:rPr>
          <w:rFonts w:ascii="仿宋_GB2312" w:eastAsia="仿宋_GB2312" w:hAnsi="仿宋"/>
          <w:color w:val="000000"/>
          <w:sz w:val="36"/>
          <w:szCs w:val="36"/>
        </w:rPr>
      </w:pPr>
      <w:r w:rsidRPr="006C1CFF">
        <w:rPr>
          <w:rFonts w:ascii="仿宋_GB2312" w:eastAsia="仿宋_GB2312" w:hAnsi="仿宋" w:hint="eastAsia"/>
          <w:b/>
          <w:bCs/>
          <w:color w:val="000000"/>
          <w:sz w:val="36"/>
          <w:szCs w:val="36"/>
        </w:rPr>
        <w:lastRenderedPageBreak/>
        <w:t>残疾人福利性单位声明函格式</w:t>
      </w:r>
      <w:r w:rsidRPr="006C1CFF">
        <w:rPr>
          <w:rFonts w:ascii="仿宋_GB2312" w:eastAsia="仿宋_GB2312" w:hAnsi="仿宋" w:hint="eastAsia"/>
          <w:color w:val="000000"/>
          <w:sz w:val="36"/>
          <w:szCs w:val="36"/>
        </w:rPr>
        <w:t xml:space="preserve"> </w:t>
      </w:r>
    </w:p>
    <w:p w14:paraId="72AEDB63" w14:textId="77777777" w:rsidR="00CA2E96" w:rsidRPr="006C1CFF" w:rsidRDefault="00F86CD5">
      <w:pPr>
        <w:spacing w:line="588" w:lineRule="exact"/>
        <w:ind w:firstLine="504"/>
        <w:rPr>
          <w:rFonts w:ascii="仿宋_GB2312" w:eastAsia="仿宋_GB2312" w:hAnsi="仿宋"/>
          <w:spacing w:val="6"/>
          <w:sz w:val="28"/>
        </w:rPr>
      </w:pPr>
      <w:r w:rsidRPr="006C1CFF">
        <w:rPr>
          <w:rFonts w:ascii="仿宋_GB2312" w:eastAsia="仿宋_GB2312" w:hAnsi="仿宋" w:hint="eastAsia"/>
          <w:spacing w:val="6"/>
          <w:sz w:val="28"/>
        </w:rPr>
        <w:t>本单位郑重声明，根据《财政部 民政部 中国残疾人联合会关于促进残疾人就业政府采购政策的通知》（财库</w:t>
      </w:r>
      <w:r w:rsidRPr="006C1CFF">
        <w:rPr>
          <w:rFonts w:ascii="仿宋_GB2312" w:eastAsia="仿宋_GB2312" w:hAnsi="仿宋" w:hint="eastAsia"/>
          <w:sz w:val="28"/>
        </w:rPr>
        <w:t>〔2017〕141</w:t>
      </w:r>
      <w:r w:rsidRPr="006C1CFF">
        <w:rPr>
          <w:rFonts w:ascii="仿宋_GB2312" w:eastAsia="仿宋_GB2312" w:hAnsi="仿宋" w:hint="eastAsia"/>
          <w:spacing w:val="6"/>
          <w:sz w:val="28"/>
        </w:rPr>
        <w:t>号）的规定，本单位</w:t>
      </w:r>
      <w:r w:rsidRPr="006C1CFF">
        <w:rPr>
          <w:rFonts w:ascii="仿宋_GB2312" w:eastAsia="仿宋_GB2312" w:hAnsi="仿宋" w:hint="eastAsia"/>
          <w:b/>
          <w:sz w:val="28"/>
        </w:rPr>
        <w:t>（请进行勾选）</w:t>
      </w:r>
      <w:r w:rsidRPr="006C1CFF">
        <w:rPr>
          <w:rFonts w:ascii="仿宋_GB2312" w:eastAsia="仿宋_GB2312" w:hAnsi="仿宋" w:hint="eastAsia"/>
          <w:spacing w:val="6"/>
          <w:sz w:val="28"/>
        </w:rPr>
        <w:t>：</w:t>
      </w:r>
    </w:p>
    <w:p w14:paraId="39234DF1" w14:textId="77777777" w:rsidR="00CA2E96" w:rsidRPr="006C1CFF" w:rsidRDefault="00F86CD5">
      <w:pPr>
        <w:spacing w:line="588" w:lineRule="exact"/>
        <w:ind w:firstLine="482"/>
        <w:rPr>
          <w:rFonts w:ascii="仿宋_GB2312" w:eastAsia="仿宋_GB2312" w:hAnsi="仿宋"/>
          <w:b/>
          <w:spacing w:val="6"/>
          <w:sz w:val="28"/>
        </w:rPr>
      </w:pPr>
      <w:r w:rsidRPr="006C1CFF">
        <w:rPr>
          <w:rFonts w:ascii="仿宋_GB2312" w:eastAsia="仿宋_GB2312" w:hAnsi="仿宋" w:hint="eastAsia"/>
          <w:b/>
          <w:sz w:val="28"/>
        </w:rPr>
        <w:t>□</w:t>
      </w:r>
      <w:r w:rsidRPr="006C1CFF">
        <w:rPr>
          <w:rFonts w:ascii="仿宋_GB2312" w:eastAsia="仿宋_GB2312" w:hAnsi="仿宋" w:hint="eastAsia"/>
          <w:b/>
          <w:spacing w:val="6"/>
          <w:sz w:val="28"/>
        </w:rPr>
        <w:t>不属于符合条件的残疾人福利性单位。</w:t>
      </w:r>
    </w:p>
    <w:p w14:paraId="1A71DC76" w14:textId="77777777" w:rsidR="00CA2E96" w:rsidRPr="006C1CFF" w:rsidRDefault="00F86CD5">
      <w:pPr>
        <w:spacing w:line="588" w:lineRule="exact"/>
        <w:ind w:firstLine="482"/>
        <w:rPr>
          <w:rFonts w:ascii="仿宋_GB2312" w:eastAsia="仿宋_GB2312" w:hAnsi="仿宋"/>
          <w:spacing w:val="6"/>
          <w:sz w:val="28"/>
        </w:rPr>
      </w:pPr>
      <w:r w:rsidRPr="006C1CFF">
        <w:rPr>
          <w:rFonts w:ascii="仿宋_GB2312" w:eastAsia="仿宋_GB2312" w:hAnsi="仿宋" w:hint="eastAsia"/>
          <w:b/>
          <w:sz w:val="28"/>
        </w:rPr>
        <w:t>□</w:t>
      </w:r>
      <w:r w:rsidRPr="006C1CFF">
        <w:rPr>
          <w:rFonts w:ascii="仿宋_GB2312" w:eastAsia="仿宋_GB2312" w:hAnsi="仿宋" w:hint="eastAsia"/>
          <w:b/>
          <w:spacing w:val="6"/>
          <w:sz w:val="28"/>
        </w:rPr>
        <w:t>属于符合条件的残疾人福利性单位，</w:t>
      </w:r>
      <w:r w:rsidRPr="006C1CFF">
        <w:rPr>
          <w:rFonts w:ascii="仿宋_GB2312" w:eastAsia="仿宋_GB2312" w:hAnsi="仿宋" w:hint="eastAsia"/>
          <w:spacing w:val="6"/>
          <w:sz w:val="28"/>
        </w:rPr>
        <w:t>且本单位参加______单位的______项目采购活动提供本单位制造的货物（由本单位承担工程/提供服务），或者提供其他残疾人福利性单位制造的货物（不包括使用非残疾人福利性单位注册商标的货物）。</w:t>
      </w:r>
    </w:p>
    <w:p w14:paraId="1D236067" w14:textId="77777777" w:rsidR="00CA2E96" w:rsidRPr="006C1CFF" w:rsidRDefault="00F86CD5" w:rsidP="006C1CFF">
      <w:pPr>
        <w:spacing w:line="588" w:lineRule="exact"/>
        <w:ind w:firstLineChars="200" w:firstLine="586"/>
        <w:rPr>
          <w:rFonts w:ascii="仿宋_GB2312" w:eastAsia="仿宋_GB2312" w:hAnsi="仿宋"/>
          <w:spacing w:val="6"/>
          <w:sz w:val="28"/>
        </w:rPr>
      </w:pPr>
      <w:r w:rsidRPr="006C1CFF">
        <w:rPr>
          <w:rFonts w:ascii="仿宋_GB2312" w:eastAsia="仿宋_GB2312" w:hAnsi="仿宋" w:hint="eastAsia"/>
          <w:b/>
          <w:spacing w:val="6"/>
          <w:sz w:val="28"/>
        </w:rPr>
        <w:t>本单位对上述声明的真实性负责。如有虚假，将依法承担相应责任。</w:t>
      </w:r>
    </w:p>
    <w:p w14:paraId="71361878" w14:textId="77777777" w:rsidR="00CA2E96" w:rsidRPr="006C1CFF" w:rsidRDefault="00CA2E96" w:rsidP="006C1CFF">
      <w:pPr>
        <w:spacing w:line="588" w:lineRule="exact"/>
        <w:ind w:firstLineChars="200" w:firstLine="584"/>
        <w:rPr>
          <w:rFonts w:ascii="仿宋_GB2312" w:eastAsia="仿宋_GB2312" w:hAnsi="仿宋"/>
          <w:spacing w:val="6"/>
          <w:sz w:val="28"/>
        </w:rPr>
      </w:pPr>
    </w:p>
    <w:p w14:paraId="4355B79E" w14:textId="77777777" w:rsidR="00CA2E96" w:rsidRPr="006C1CFF" w:rsidRDefault="00CA2E96" w:rsidP="006C1CFF">
      <w:pPr>
        <w:spacing w:line="588" w:lineRule="exact"/>
        <w:ind w:firstLineChars="200" w:firstLine="584"/>
        <w:rPr>
          <w:rFonts w:ascii="仿宋_GB2312" w:eastAsia="仿宋_GB2312" w:hAnsi="仿宋"/>
          <w:spacing w:val="6"/>
          <w:sz w:val="28"/>
        </w:rPr>
      </w:pPr>
    </w:p>
    <w:p w14:paraId="4A720456" w14:textId="77777777" w:rsidR="00CA2E96" w:rsidRPr="006C1CFF" w:rsidRDefault="00F86CD5" w:rsidP="006C1CFF">
      <w:pPr>
        <w:tabs>
          <w:tab w:val="left" w:pos="4860"/>
        </w:tabs>
        <w:spacing w:line="588" w:lineRule="exact"/>
        <w:ind w:right="1560" w:firstLineChars="200" w:firstLine="584"/>
        <w:jc w:val="center"/>
        <w:rPr>
          <w:rFonts w:ascii="仿宋_GB2312" w:eastAsia="仿宋_GB2312" w:hAnsi="仿宋"/>
          <w:spacing w:val="6"/>
          <w:sz w:val="28"/>
        </w:rPr>
      </w:pPr>
      <w:r w:rsidRPr="006C1CFF">
        <w:rPr>
          <w:rFonts w:ascii="仿宋_GB2312" w:eastAsia="仿宋_GB2312" w:hAnsi="仿宋" w:hint="eastAsia"/>
          <w:spacing w:val="6"/>
          <w:sz w:val="28"/>
        </w:rPr>
        <w:t xml:space="preserve">               单位名称（盖章）：</w:t>
      </w:r>
    </w:p>
    <w:p w14:paraId="131D2C37" w14:textId="77777777" w:rsidR="00CA2E96" w:rsidRPr="006C1CFF" w:rsidRDefault="00F86CD5" w:rsidP="006C1CFF">
      <w:pPr>
        <w:tabs>
          <w:tab w:val="left" w:pos="4860"/>
        </w:tabs>
        <w:spacing w:line="588" w:lineRule="exact"/>
        <w:ind w:right="1560" w:firstLineChars="200" w:firstLine="584"/>
        <w:jc w:val="center"/>
        <w:rPr>
          <w:rFonts w:ascii="仿宋_GB2312" w:eastAsia="仿宋_GB2312" w:hAnsi="仿宋"/>
          <w:spacing w:val="6"/>
          <w:sz w:val="28"/>
        </w:rPr>
      </w:pPr>
      <w:r w:rsidRPr="006C1CFF">
        <w:rPr>
          <w:rFonts w:ascii="仿宋_GB2312" w:eastAsia="仿宋_GB2312" w:hAnsi="仿宋" w:hint="eastAsia"/>
          <w:spacing w:val="6"/>
          <w:sz w:val="28"/>
        </w:rPr>
        <w:t xml:space="preserve">       日  期：</w:t>
      </w:r>
    </w:p>
    <w:p w14:paraId="6135ECB5" w14:textId="77777777" w:rsidR="00236D47" w:rsidRPr="006C1CFF" w:rsidRDefault="00F86CD5" w:rsidP="00236D47">
      <w:pPr>
        <w:spacing w:line="360" w:lineRule="auto"/>
        <w:outlineLvl w:val="2"/>
        <w:rPr>
          <w:rFonts w:ascii="仿宋_GB2312" w:eastAsia="仿宋_GB2312" w:hAnsi="仿宋"/>
          <w:color w:val="000000"/>
          <w:sz w:val="28"/>
          <w:szCs w:val="28"/>
        </w:rPr>
      </w:pPr>
      <w:r w:rsidRPr="006C1CFF">
        <w:rPr>
          <w:rFonts w:ascii="仿宋_GB2312" w:eastAsia="仿宋_GB2312" w:hAnsi="仿宋" w:hint="eastAsia"/>
          <w:color w:val="000000"/>
          <w:szCs w:val="20"/>
        </w:rPr>
        <w:br w:type="page"/>
      </w:r>
      <w:r w:rsidRPr="006C1CFF">
        <w:rPr>
          <w:rFonts w:ascii="仿宋_GB2312" w:eastAsia="仿宋_GB2312" w:hAnsi="仿宋" w:hint="eastAsia"/>
          <w:color w:val="000000"/>
          <w:sz w:val="28"/>
          <w:szCs w:val="28"/>
        </w:rPr>
        <w:lastRenderedPageBreak/>
        <w:t>8</w:t>
      </w:r>
      <w:bookmarkStart w:id="913" w:name="_Hlk128668245"/>
      <w:r w:rsidRPr="006C1CFF">
        <w:rPr>
          <w:rFonts w:ascii="仿宋_GB2312" w:eastAsia="仿宋_GB2312" w:hAnsi="仿宋" w:hint="eastAsia"/>
          <w:color w:val="000000"/>
          <w:sz w:val="28"/>
          <w:szCs w:val="28"/>
        </w:rPr>
        <w:t xml:space="preserve">  招标文件要求提供或投标人认为应附的其他材料</w:t>
      </w:r>
    </w:p>
    <w:p w14:paraId="6CC6B477" w14:textId="77777777" w:rsidR="00236D47" w:rsidRPr="006C1CFF" w:rsidRDefault="00F86CD5" w:rsidP="005433D0">
      <w:pPr>
        <w:widowControl/>
        <w:jc w:val="left"/>
        <w:rPr>
          <w:rFonts w:ascii="仿宋_GB2312" w:eastAsia="仿宋_GB2312" w:hAnsi="仿宋"/>
          <w:color w:val="000000"/>
          <w:sz w:val="28"/>
          <w:szCs w:val="28"/>
        </w:rPr>
      </w:pPr>
      <w:r w:rsidRPr="006C1CFF">
        <w:rPr>
          <w:rFonts w:ascii="仿宋_GB2312" w:eastAsia="仿宋_GB2312" w:hAnsi="仿宋" w:hint="eastAsia"/>
          <w:color w:val="000000"/>
          <w:sz w:val="28"/>
          <w:szCs w:val="28"/>
        </w:rPr>
        <w:t>（1）</w:t>
      </w:r>
      <w:r w:rsidR="00C16FAF" w:rsidRPr="006C1CFF">
        <w:rPr>
          <w:rFonts w:ascii="仿宋_GB2312" w:eastAsia="仿宋_GB2312" w:hAnsi="仿宋" w:hint="eastAsia"/>
          <w:bCs/>
          <w:sz w:val="28"/>
          <w:szCs w:val="28"/>
        </w:rPr>
        <w:t>评标标准中提及的相关内容</w:t>
      </w:r>
      <w:r w:rsidR="00C16FAF" w:rsidRPr="006C1CFF">
        <w:rPr>
          <w:rFonts w:ascii="仿宋_GB2312" w:eastAsia="仿宋_GB2312" w:hAnsi="仿宋" w:hint="eastAsia"/>
          <w:color w:val="000000"/>
          <w:sz w:val="28"/>
          <w:szCs w:val="28"/>
        </w:rPr>
        <w:t>（参照招标文件采购需求自行编制）</w:t>
      </w:r>
    </w:p>
    <w:p w14:paraId="1E063BD5" w14:textId="77777777" w:rsidR="00236D47" w:rsidRPr="006C1CFF" w:rsidRDefault="00236D47" w:rsidP="00236D47">
      <w:pPr>
        <w:widowControl/>
        <w:jc w:val="left"/>
        <w:rPr>
          <w:rFonts w:ascii="仿宋_GB2312" w:eastAsia="仿宋_GB2312" w:hAnsi="仿宋"/>
          <w:sz w:val="28"/>
          <w:szCs w:val="28"/>
        </w:rPr>
      </w:pPr>
    </w:p>
    <w:p w14:paraId="703224EE" w14:textId="77777777" w:rsidR="00236D47" w:rsidRPr="006C1CFF" w:rsidRDefault="00F86CD5" w:rsidP="00236D47">
      <w:pPr>
        <w:pStyle w:val="21"/>
        <w:keepNext w:val="0"/>
        <w:keepLines w:val="0"/>
        <w:pageBreakBefore/>
        <w:spacing w:line="240" w:lineRule="auto"/>
        <w:jc w:val="both"/>
        <w:rPr>
          <w:rFonts w:ascii="仿宋_GB2312" w:eastAsia="仿宋_GB2312" w:hAnsi="仿宋"/>
          <w:b w:val="0"/>
          <w:color w:val="000000"/>
          <w:kern w:val="2"/>
          <w:sz w:val="28"/>
          <w:szCs w:val="28"/>
        </w:rPr>
      </w:pPr>
      <w:r w:rsidRPr="006C1CFF">
        <w:rPr>
          <w:rFonts w:ascii="仿宋_GB2312" w:eastAsia="仿宋_GB2312" w:hAnsi="仿宋" w:hint="eastAsia"/>
          <w:b w:val="0"/>
          <w:color w:val="000000"/>
          <w:kern w:val="2"/>
          <w:sz w:val="28"/>
          <w:szCs w:val="28"/>
        </w:rPr>
        <w:lastRenderedPageBreak/>
        <w:t>（</w:t>
      </w:r>
      <w:r w:rsidR="0070639A" w:rsidRPr="006C1CFF">
        <w:rPr>
          <w:rFonts w:ascii="仿宋_GB2312" w:eastAsia="仿宋_GB2312" w:hAnsi="仿宋" w:hint="eastAsia"/>
          <w:b w:val="0"/>
          <w:color w:val="000000"/>
          <w:kern w:val="2"/>
          <w:sz w:val="28"/>
          <w:szCs w:val="28"/>
        </w:rPr>
        <w:t>2</w:t>
      </w:r>
      <w:r w:rsidRPr="006C1CFF">
        <w:rPr>
          <w:rFonts w:ascii="仿宋_GB2312" w:eastAsia="仿宋_GB2312" w:hAnsi="仿宋" w:hint="eastAsia"/>
          <w:b w:val="0"/>
          <w:color w:val="000000"/>
          <w:kern w:val="2"/>
          <w:sz w:val="28"/>
          <w:szCs w:val="28"/>
        </w:rPr>
        <w:t>）近三年（20</w:t>
      </w:r>
      <w:r w:rsidR="005433D0" w:rsidRPr="006C1CFF">
        <w:rPr>
          <w:rFonts w:ascii="仿宋_GB2312" w:eastAsia="仿宋_GB2312" w:hAnsi="仿宋" w:hint="eastAsia"/>
          <w:b w:val="0"/>
          <w:color w:val="000000"/>
          <w:kern w:val="2"/>
          <w:sz w:val="28"/>
          <w:szCs w:val="28"/>
        </w:rPr>
        <w:t>2</w:t>
      </w:r>
      <w:r w:rsidR="006C1CFF">
        <w:rPr>
          <w:rFonts w:ascii="仿宋_GB2312" w:eastAsia="仿宋_GB2312" w:hAnsi="仿宋" w:hint="eastAsia"/>
          <w:b w:val="0"/>
          <w:color w:val="000000"/>
          <w:kern w:val="2"/>
          <w:sz w:val="28"/>
          <w:szCs w:val="28"/>
        </w:rPr>
        <w:t>1</w:t>
      </w:r>
      <w:r w:rsidRPr="006C1CFF">
        <w:rPr>
          <w:rFonts w:ascii="仿宋_GB2312" w:eastAsia="仿宋_GB2312" w:hAnsi="仿宋" w:hint="eastAsia"/>
          <w:b w:val="0"/>
          <w:color w:val="000000"/>
          <w:kern w:val="2"/>
          <w:sz w:val="28"/>
          <w:szCs w:val="28"/>
        </w:rPr>
        <w:t>年</w:t>
      </w:r>
      <w:r w:rsidR="006C1CFF">
        <w:rPr>
          <w:rFonts w:ascii="仿宋_GB2312" w:eastAsia="仿宋_GB2312" w:hAnsi="仿宋" w:hint="eastAsia"/>
          <w:b w:val="0"/>
          <w:color w:val="000000"/>
          <w:kern w:val="2"/>
          <w:sz w:val="28"/>
          <w:szCs w:val="28"/>
        </w:rPr>
        <w:t>1</w:t>
      </w:r>
      <w:r w:rsidRPr="006C1CFF">
        <w:rPr>
          <w:rFonts w:ascii="仿宋_GB2312" w:eastAsia="仿宋_GB2312" w:hAnsi="仿宋" w:hint="eastAsia"/>
          <w:b w:val="0"/>
          <w:color w:val="000000"/>
          <w:kern w:val="2"/>
          <w:sz w:val="28"/>
          <w:szCs w:val="28"/>
        </w:rPr>
        <w:t>月至今）业绩证明材料</w:t>
      </w:r>
    </w:p>
    <w:p w14:paraId="4EBFB466" w14:textId="77777777" w:rsidR="00236D47" w:rsidRPr="006C1CFF" w:rsidRDefault="00236D47" w:rsidP="00236D47">
      <w:pPr>
        <w:pStyle w:val="a7"/>
        <w:rPr>
          <w:rFonts w:ascii="仿宋_GB2312" w:eastAsia="仿宋_GB2312" w:hAnsi="仿宋"/>
          <w:sz w:val="28"/>
          <w:szCs w:val="28"/>
        </w:rPr>
      </w:pPr>
    </w:p>
    <w:p w14:paraId="2B78834C" w14:textId="77777777" w:rsidR="00236D47" w:rsidRPr="006C1CFF" w:rsidRDefault="00F86CD5" w:rsidP="00236D47">
      <w:pPr>
        <w:ind w:right="658"/>
        <w:jc w:val="left"/>
        <w:rPr>
          <w:rFonts w:ascii="仿宋_GB2312" w:eastAsia="仿宋_GB2312" w:hAnsi="仿宋"/>
          <w:color w:val="000000"/>
          <w:sz w:val="28"/>
          <w:szCs w:val="28"/>
        </w:rPr>
      </w:pPr>
      <w:r w:rsidRPr="006C1CFF">
        <w:rPr>
          <w:rFonts w:ascii="仿宋_GB2312" w:eastAsia="仿宋_GB2312" w:hAnsi="仿宋" w:hint="eastAsia"/>
          <w:color w:val="000000"/>
          <w:sz w:val="28"/>
          <w:szCs w:val="28"/>
        </w:rPr>
        <w:t>项目名称：</w:t>
      </w:r>
      <w:r w:rsidR="009F6580" w:rsidRPr="006C1CFF">
        <w:rPr>
          <w:rFonts w:ascii="仿宋_GB2312" w:eastAsia="仿宋_GB2312" w:hAnsi="仿宋" w:hint="eastAsia"/>
          <w:color w:val="000000"/>
          <w:sz w:val="28"/>
          <w:szCs w:val="28"/>
        </w:rPr>
        <w:t>________________________</w:t>
      </w:r>
      <w:r w:rsidRPr="006C1CFF">
        <w:rPr>
          <w:rFonts w:ascii="仿宋_GB2312" w:eastAsia="仿宋_GB2312" w:hAnsi="仿宋" w:hint="eastAsia"/>
          <w:color w:val="000000"/>
          <w:sz w:val="28"/>
          <w:szCs w:val="28"/>
        </w:rPr>
        <w:t>招标编号:__</w:t>
      </w:r>
      <w:r w:rsidR="009F6580" w:rsidRPr="006C1CFF">
        <w:rPr>
          <w:rFonts w:ascii="仿宋_GB2312" w:eastAsia="仿宋_GB2312" w:hAnsi="仿宋" w:hint="eastAsia"/>
          <w:color w:val="000000"/>
          <w:sz w:val="28"/>
          <w:szCs w:val="28"/>
        </w:rPr>
        <w:t xml:space="preserve"> ____</w:t>
      </w:r>
      <w:r w:rsidRPr="006C1CFF">
        <w:rPr>
          <w:rFonts w:ascii="仿宋_GB2312" w:eastAsia="仿宋_GB2312" w:hAnsi="仿宋" w:hint="eastAsia"/>
          <w:color w:val="000000"/>
          <w:sz w:val="28"/>
          <w:szCs w:val="28"/>
        </w:rPr>
        <w:t>_________</w:t>
      </w:r>
    </w:p>
    <w:p w14:paraId="4951D712" w14:textId="77777777" w:rsidR="00236D47" w:rsidRPr="006C1CFF" w:rsidRDefault="00236D47" w:rsidP="00236D47">
      <w:pPr>
        <w:ind w:right="658"/>
        <w:jc w:val="left"/>
        <w:rPr>
          <w:rFonts w:ascii="仿宋_GB2312" w:eastAsia="仿宋_GB2312" w:hAnsi="仿宋"/>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860"/>
        <w:gridCol w:w="860"/>
        <w:gridCol w:w="1295"/>
        <w:gridCol w:w="1419"/>
        <w:gridCol w:w="3134"/>
      </w:tblGrid>
      <w:tr w:rsidR="00150654" w:rsidRPr="006C1CFF" w14:paraId="0A754D79"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3B4ACEC" w14:textId="77777777" w:rsidR="00236D47" w:rsidRPr="006C1CFF" w:rsidRDefault="00F86CD5" w:rsidP="00094BE2">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序号</w:t>
            </w:r>
          </w:p>
        </w:tc>
        <w:tc>
          <w:tcPr>
            <w:tcW w:w="463" w:type="pct"/>
            <w:tcBorders>
              <w:top w:val="single" w:sz="4" w:space="0" w:color="auto"/>
              <w:left w:val="single" w:sz="4" w:space="0" w:color="auto"/>
              <w:bottom w:val="single" w:sz="4" w:space="0" w:color="auto"/>
              <w:right w:val="single" w:sz="4" w:space="0" w:color="auto"/>
            </w:tcBorders>
            <w:vAlign w:val="center"/>
          </w:tcPr>
          <w:p w14:paraId="255ABC58" w14:textId="77777777" w:rsidR="00236D47" w:rsidRPr="006C1CFF" w:rsidRDefault="00F86CD5" w:rsidP="00094BE2">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用户名称</w:t>
            </w:r>
          </w:p>
        </w:tc>
        <w:tc>
          <w:tcPr>
            <w:tcW w:w="463" w:type="pct"/>
            <w:tcBorders>
              <w:top w:val="single" w:sz="4" w:space="0" w:color="auto"/>
              <w:left w:val="single" w:sz="4" w:space="0" w:color="auto"/>
              <w:bottom w:val="single" w:sz="4" w:space="0" w:color="auto"/>
              <w:right w:val="single" w:sz="4" w:space="0" w:color="auto"/>
            </w:tcBorders>
            <w:vAlign w:val="center"/>
          </w:tcPr>
          <w:p w14:paraId="24F830F2" w14:textId="77777777" w:rsidR="00236D47" w:rsidRPr="006C1CFF" w:rsidRDefault="00F86CD5" w:rsidP="00094BE2">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项目名称</w:t>
            </w:r>
          </w:p>
        </w:tc>
        <w:tc>
          <w:tcPr>
            <w:tcW w:w="463" w:type="pct"/>
            <w:tcBorders>
              <w:top w:val="single" w:sz="4" w:space="0" w:color="auto"/>
              <w:left w:val="single" w:sz="4" w:space="0" w:color="auto"/>
              <w:bottom w:val="single" w:sz="4" w:space="0" w:color="auto"/>
              <w:right w:val="single" w:sz="4" w:space="0" w:color="auto"/>
            </w:tcBorders>
            <w:vAlign w:val="center"/>
          </w:tcPr>
          <w:p w14:paraId="607A777F" w14:textId="77777777" w:rsidR="00236D47" w:rsidRPr="006C1CFF" w:rsidRDefault="00F86CD5" w:rsidP="00094BE2">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项目内容</w:t>
            </w:r>
          </w:p>
        </w:tc>
        <w:tc>
          <w:tcPr>
            <w:tcW w:w="697" w:type="pct"/>
            <w:tcBorders>
              <w:top w:val="single" w:sz="4" w:space="0" w:color="auto"/>
              <w:left w:val="single" w:sz="4" w:space="0" w:color="auto"/>
              <w:bottom w:val="single" w:sz="4" w:space="0" w:color="auto"/>
              <w:right w:val="single" w:sz="4" w:space="0" w:color="auto"/>
            </w:tcBorders>
            <w:vAlign w:val="center"/>
          </w:tcPr>
          <w:p w14:paraId="55473D32" w14:textId="77777777" w:rsidR="00236D47" w:rsidRPr="006C1CFF" w:rsidRDefault="00F86CD5" w:rsidP="00094BE2">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合同价</w:t>
            </w:r>
          </w:p>
          <w:p w14:paraId="29037CE2" w14:textId="77777777" w:rsidR="00236D47" w:rsidRPr="006C1CFF" w:rsidRDefault="00F86CD5" w:rsidP="00094BE2">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（金额）</w:t>
            </w:r>
          </w:p>
        </w:tc>
        <w:tc>
          <w:tcPr>
            <w:tcW w:w="764" w:type="pct"/>
            <w:tcBorders>
              <w:top w:val="single" w:sz="4" w:space="0" w:color="auto"/>
              <w:left w:val="single" w:sz="4" w:space="0" w:color="auto"/>
              <w:bottom w:val="single" w:sz="4" w:space="0" w:color="auto"/>
              <w:right w:val="single" w:sz="4" w:space="0" w:color="auto"/>
            </w:tcBorders>
            <w:vAlign w:val="center"/>
          </w:tcPr>
          <w:p w14:paraId="05DABC27" w14:textId="77777777" w:rsidR="00236D47" w:rsidRPr="006C1CFF" w:rsidRDefault="00F86CD5" w:rsidP="00094BE2">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项目年份</w:t>
            </w:r>
          </w:p>
        </w:tc>
        <w:tc>
          <w:tcPr>
            <w:tcW w:w="1687" w:type="pct"/>
            <w:tcBorders>
              <w:top w:val="single" w:sz="4" w:space="0" w:color="auto"/>
              <w:left w:val="single" w:sz="4" w:space="0" w:color="auto"/>
              <w:bottom w:val="single" w:sz="4" w:space="0" w:color="auto"/>
              <w:right w:val="single" w:sz="4" w:space="0" w:color="auto"/>
            </w:tcBorders>
            <w:vAlign w:val="center"/>
          </w:tcPr>
          <w:p w14:paraId="3370D3AC" w14:textId="77777777" w:rsidR="00236D47" w:rsidRPr="006C1CFF" w:rsidRDefault="00F86CD5" w:rsidP="00094BE2">
            <w:pPr>
              <w:adjustRightInd w:val="0"/>
              <w:snapToGrid w:val="0"/>
              <w:jc w:val="center"/>
              <w:rPr>
                <w:rFonts w:ascii="仿宋_GB2312" w:eastAsia="仿宋_GB2312" w:hAnsi="仿宋"/>
                <w:color w:val="000000"/>
                <w:sz w:val="28"/>
                <w:szCs w:val="28"/>
              </w:rPr>
            </w:pPr>
            <w:r w:rsidRPr="006C1CFF">
              <w:rPr>
                <w:rFonts w:ascii="仿宋_GB2312" w:eastAsia="仿宋_GB2312" w:hAnsi="仿宋" w:hint="eastAsia"/>
                <w:color w:val="000000"/>
                <w:sz w:val="28"/>
                <w:szCs w:val="28"/>
              </w:rPr>
              <w:t>用户、联系电话、联系人</w:t>
            </w:r>
          </w:p>
        </w:tc>
      </w:tr>
      <w:tr w:rsidR="00150654" w:rsidRPr="006C1CFF" w14:paraId="1C97430C"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129C238"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A0CBF13"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60B28D9"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52AEAB7"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A7B5F2C"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9FEFC05"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61707E8"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3689A1E0"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1F3EF2F"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62BD762"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AF2A770"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A0E4F8C"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20EA238"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67241EB"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857ACB6"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49AC4F44"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913ED75"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C898E99"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4306F67"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12EAAF2"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660C85F"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9F3E922"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D43B610"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7D3F7C2C"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269BA2B"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D17F4FC"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B1E6101"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77C4E0F"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6CB8877"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93F101A"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3598B3D"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288741CE"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78B9C19"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1F02528"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4CE1A3E"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1D18488"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DD61E3C"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A52D2EB"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6724328"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5D53896F"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7F4415E"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07CA292"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8757256"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CB02907"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D22DEF1"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DCF7E86"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C358C48"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3184415E"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8CC5B16"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2CF4D30"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5D0D705"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7D5B795"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CF094A9"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48406D0"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806374C"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089DF610"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9CC760F"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3D9FF27"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D1E75FB"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4A0C691"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6EEA536"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C44B7C0"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349FDE4"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17FFEE46"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EF57C4F"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AAEBAE4"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C448EA6"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D215DA2"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411D5D5"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B453F3E"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A9818E5"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19BDF222"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064A82E"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094C1C1"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5D9E92C"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3D31194"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3563761"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D974B32"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02C9788"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70ECF995"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6FEBEE5"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5EE280B"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C82E118"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4025146"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7F4D881"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72279E6"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0AB2666"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29290A39"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E2FC3F0"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97C9CF1"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C9D795B"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0456D8E"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2889DBB"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E17CACC"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1CBF956"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66746F2F"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679E61B"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D7D5288"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BD3F224"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CFD1489"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409B439"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353AA21"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BB26909"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r w:rsidR="00150654" w:rsidRPr="006C1CFF" w14:paraId="5D0E47C3"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BDA5404"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1D5CD2F"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22D529A"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FC69F35"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1D6961C"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049928D" w14:textId="77777777" w:rsidR="00236D47" w:rsidRPr="006C1CF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1881806" w14:textId="77777777" w:rsidR="00236D47" w:rsidRPr="006C1CFF" w:rsidRDefault="00236D47" w:rsidP="00094BE2">
            <w:pPr>
              <w:adjustRightInd w:val="0"/>
              <w:snapToGrid w:val="0"/>
              <w:jc w:val="center"/>
              <w:rPr>
                <w:rFonts w:ascii="仿宋_GB2312" w:eastAsia="仿宋_GB2312" w:hAnsi="仿宋"/>
                <w:color w:val="000000"/>
                <w:sz w:val="28"/>
                <w:szCs w:val="28"/>
              </w:rPr>
            </w:pPr>
          </w:p>
        </w:tc>
      </w:tr>
    </w:tbl>
    <w:p w14:paraId="07E3FCC7" w14:textId="77777777" w:rsidR="00236D47" w:rsidRPr="006C1CFF" w:rsidRDefault="00236D47" w:rsidP="00236D47">
      <w:pPr>
        <w:tabs>
          <w:tab w:val="left" w:pos="5580"/>
        </w:tabs>
        <w:ind w:left="1258"/>
        <w:jc w:val="left"/>
        <w:rPr>
          <w:rFonts w:ascii="仿宋_GB2312" w:eastAsia="仿宋_GB2312" w:hAnsi="仿宋"/>
          <w:color w:val="000000"/>
          <w:sz w:val="28"/>
          <w:szCs w:val="28"/>
        </w:rPr>
      </w:pPr>
    </w:p>
    <w:p w14:paraId="506523AD" w14:textId="77777777" w:rsidR="00236D47" w:rsidRPr="006C1CFF" w:rsidRDefault="00F86CD5" w:rsidP="00236D47">
      <w:pPr>
        <w:pStyle w:val="a7"/>
        <w:ind w:firstLine="0"/>
        <w:rPr>
          <w:rFonts w:ascii="仿宋_GB2312" w:eastAsia="仿宋_GB2312" w:hAnsi="仿宋"/>
          <w:color w:val="000000"/>
          <w:sz w:val="28"/>
          <w:szCs w:val="28"/>
        </w:rPr>
      </w:pPr>
      <w:r w:rsidRPr="006C1CFF">
        <w:rPr>
          <w:rFonts w:ascii="仿宋_GB2312" w:eastAsia="仿宋_GB2312" w:hAnsi="仿宋" w:hint="eastAsia"/>
          <w:color w:val="000000"/>
          <w:sz w:val="28"/>
          <w:szCs w:val="28"/>
        </w:rPr>
        <w:t>说明：1、近三年（20</w:t>
      </w:r>
      <w:r w:rsidR="005433D0" w:rsidRPr="006C1CFF">
        <w:rPr>
          <w:rFonts w:ascii="仿宋_GB2312" w:eastAsia="仿宋_GB2312" w:hAnsi="仿宋" w:hint="eastAsia"/>
          <w:color w:val="000000"/>
          <w:sz w:val="28"/>
          <w:szCs w:val="28"/>
        </w:rPr>
        <w:t>2</w:t>
      </w:r>
      <w:r w:rsidR="006C1CFF">
        <w:rPr>
          <w:rFonts w:ascii="仿宋_GB2312" w:eastAsia="仿宋_GB2312" w:hAnsi="仿宋" w:hint="eastAsia"/>
          <w:color w:val="000000"/>
          <w:sz w:val="28"/>
          <w:szCs w:val="28"/>
        </w:rPr>
        <w:t>1</w:t>
      </w:r>
      <w:r w:rsidRPr="006C1CFF">
        <w:rPr>
          <w:rFonts w:ascii="仿宋_GB2312" w:eastAsia="仿宋_GB2312" w:hAnsi="仿宋" w:hint="eastAsia"/>
          <w:color w:val="000000"/>
          <w:sz w:val="28"/>
          <w:szCs w:val="28"/>
        </w:rPr>
        <w:t>年</w:t>
      </w:r>
      <w:r w:rsidR="006C1CFF">
        <w:rPr>
          <w:rFonts w:ascii="仿宋_GB2312" w:eastAsia="仿宋_GB2312" w:hAnsi="仿宋" w:hint="eastAsia"/>
          <w:color w:val="000000"/>
          <w:sz w:val="28"/>
          <w:szCs w:val="28"/>
        </w:rPr>
        <w:t>1</w:t>
      </w:r>
      <w:r w:rsidRPr="006C1CFF">
        <w:rPr>
          <w:rFonts w:ascii="仿宋_GB2312" w:eastAsia="仿宋_GB2312" w:hAnsi="仿宋" w:hint="eastAsia"/>
          <w:color w:val="000000"/>
          <w:sz w:val="28"/>
          <w:szCs w:val="28"/>
        </w:rPr>
        <w:t>月至今）类似的业绩。</w:t>
      </w:r>
    </w:p>
    <w:p w14:paraId="53168554" w14:textId="77777777" w:rsidR="00236D47" w:rsidRPr="006C1CFF" w:rsidRDefault="00F86CD5" w:rsidP="00236D47">
      <w:pPr>
        <w:pStyle w:val="a7"/>
        <w:ind w:firstLine="0"/>
        <w:rPr>
          <w:rFonts w:ascii="仿宋_GB2312" w:eastAsia="仿宋_GB2312" w:hAnsi="仿宋"/>
          <w:color w:val="000000"/>
          <w:sz w:val="28"/>
          <w:szCs w:val="28"/>
        </w:rPr>
      </w:pPr>
      <w:r w:rsidRPr="006C1CFF">
        <w:rPr>
          <w:rFonts w:ascii="仿宋_GB2312" w:eastAsia="仿宋_GB2312" w:hAnsi="仿宋" w:hint="eastAsia"/>
          <w:color w:val="000000"/>
          <w:sz w:val="28"/>
          <w:szCs w:val="28"/>
        </w:rPr>
        <w:t>2、应提供其证明材料（证明材料应为合同货物内容页及盖章页复印件加盖单位公章）</w:t>
      </w:r>
    </w:p>
    <w:p w14:paraId="2205CD6C" w14:textId="77777777" w:rsidR="00236D47" w:rsidRPr="006C1CFF" w:rsidRDefault="00236D47" w:rsidP="00236D47">
      <w:pPr>
        <w:pStyle w:val="aff3"/>
        <w:tabs>
          <w:tab w:val="left" w:pos="5580"/>
        </w:tabs>
        <w:rPr>
          <w:rFonts w:ascii="仿宋_GB2312" w:eastAsia="仿宋_GB2312" w:hAnsi="仿宋" w:hint="default"/>
          <w:color w:val="000000"/>
          <w:sz w:val="28"/>
          <w:szCs w:val="28"/>
        </w:rPr>
      </w:pPr>
    </w:p>
    <w:p w14:paraId="53A65CE8" w14:textId="77777777" w:rsidR="00236D47" w:rsidRPr="006C1CFF" w:rsidRDefault="00F86CD5" w:rsidP="00236D47">
      <w:pPr>
        <w:pStyle w:val="aff3"/>
        <w:tabs>
          <w:tab w:val="left" w:pos="5580"/>
        </w:tabs>
        <w:rPr>
          <w:rFonts w:ascii="仿宋_GB2312" w:eastAsia="仿宋_GB2312" w:hAnsi="仿宋" w:hint="default"/>
          <w:color w:val="000000"/>
          <w:sz w:val="28"/>
          <w:szCs w:val="28"/>
        </w:rPr>
      </w:pPr>
      <w:r w:rsidRPr="006C1CFF">
        <w:rPr>
          <w:rFonts w:ascii="仿宋_GB2312" w:eastAsia="仿宋_GB2312" w:hAnsi="仿宋"/>
          <w:color w:val="000000"/>
          <w:sz w:val="28"/>
          <w:szCs w:val="28"/>
        </w:rPr>
        <w:t>投标人名称（盖章）：</w:t>
      </w:r>
    </w:p>
    <w:p w14:paraId="304724B9" w14:textId="77777777" w:rsidR="00236D47" w:rsidRPr="006C1CFF" w:rsidRDefault="00F86CD5" w:rsidP="00236D47">
      <w:pPr>
        <w:pStyle w:val="aff3"/>
        <w:tabs>
          <w:tab w:val="left" w:pos="5100"/>
        </w:tabs>
        <w:rPr>
          <w:rFonts w:ascii="仿宋_GB2312" w:eastAsia="仿宋_GB2312" w:hAnsi="仿宋" w:hint="default"/>
          <w:color w:val="000000"/>
          <w:sz w:val="28"/>
          <w:szCs w:val="28"/>
        </w:rPr>
      </w:pPr>
      <w:r w:rsidRPr="006C1CFF">
        <w:rPr>
          <w:rFonts w:ascii="仿宋_GB2312" w:eastAsia="仿宋_GB2312" w:hAnsi="仿宋"/>
          <w:color w:val="000000"/>
          <w:sz w:val="28"/>
          <w:szCs w:val="28"/>
        </w:rPr>
        <w:t>法定代表人或其委托代理人(签字或盖章):</w:t>
      </w:r>
      <w:r w:rsidRPr="006C1CFF">
        <w:rPr>
          <w:rFonts w:ascii="仿宋_GB2312" w:eastAsia="仿宋_GB2312" w:hAnsi="仿宋"/>
          <w:color w:val="000000"/>
          <w:sz w:val="28"/>
          <w:szCs w:val="28"/>
        </w:rPr>
        <w:tab/>
      </w:r>
    </w:p>
    <w:p w14:paraId="34588B06" w14:textId="77777777" w:rsidR="00236D47" w:rsidRPr="006C1CFF" w:rsidRDefault="00236D47" w:rsidP="00236D47">
      <w:pPr>
        <w:pStyle w:val="a7"/>
        <w:ind w:firstLine="0"/>
        <w:rPr>
          <w:rFonts w:ascii="仿宋_GB2312" w:eastAsia="仿宋_GB2312" w:hAnsi="仿宋"/>
          <w:color w:val="000000"/>
          <w:sz w:val="28"/>
          <w:szCs w:val="28"/>
        </w:rPr>
      </w:pPr>
    </w:p>
    <w:p w14:paraId="43DA3966" w14:textId="77777777" w:rsidR="00236D47" w:rsidRPr="006C1CFF" w:rsidRDefault="00F86CD5" w:rsidP="00236D47">
      <w:pPr>
        <w:widowControl/>
        <w:jc w:val="left"/>
        <w:rPr>
          <w:rFonts w:ascii="仿宋_GB2312" w:eastAsia="仿宋_GB2312" w:hAnsi="仿宋"/>
          <w:color w:val="000000"/>
          <w:sz w:val="28"/>
          <w:szCs w:val="28"/>
        </w:rPr>
      </w:pPr>
      <w:r w:rsidRPr="006C1CFF">
        <w:rPr>
          <w:rFonts w:ascii="仿宋_GB2312" w:eastAsia="仿宋_GB2312" w:hAnsi="仿宋" w:hint="eastAsia"/>
          <w:color w:val="000000"/>
          <w:sz w:val="28"/>
          <w:szCs w:val="28"/>
        </w:rPr>
        <w:t>日期：</w:t>
      </w:r>
    </w:p>
    <w:p w14:paraId="25D8DE31" w14:textId="77777777" w:rsidR="00CA2E96" w:rsidRPr="006C1CFF" w:rsidRDefault="00CA2E96" w:rsidP="00236D47">
      <w:pPr>
        <w:spacing w:line="360" w:lineRule="auto"/>
        <w:outlineLvl w:val="2"/>
        <w:rPr>
          <w:rFonts w:ascii="仿宋_GB2312" w:eastAsia="仿宋_GB2312" w:hAnsi="仿宋"/>
          <w:spacing w:val="6"/>
          <w:sz w:val="28"/>
          <w:szCs w:val="28"/>
        </w:rPr>
      </w:pPr>
    </w:p>
    <w:p w14:paraId="0BD0B301" w14:textId="77777777" w:rsidR="005433D0" w:rsidRPr="006C1CFF" w:rsidRDefault="005433D0" w:rsidP="00236D47">
      <w:pPr>
        <w:spacing w:line="360" w:lineRule="auto"/>
        <w:outlineLvl w:val="2"/>
        <w:rPr>
          <w:rFonts w:ascii="仿宋_GB2312" w:eastAsia="仿宋_GB2312" w:hAnsi="仿宋"/>
          <w:spacing w:val="6"/>
          <w:sz w:val="28"/>
          <w:szCs w:val="28"/>
        </w:rPr>
      </w:pPr>
    </w:p>
    <w:p w14:paraId="606FDF7D" w14:textId="77777777" w:rsidR="005433D0" w:rsidRPr="006C1CFF" w:rsidRDefault="005433D0" w:rsidP="00236D47">
      <w:pPr>
        <w:spacing w:line="360" w:lineRule="auto"/>
        <w:outlineLvl w:val="2"/>
        <w:rPr>
          <w:rFonts w:ascii="仿宋_GB2312" w:eastAsia="仿宋_GB2312" w:hAnsi="仿宋"/>
          <w:spacing w:val="6"/>
          <w:sz w:val="28"/>
          <w:szCs w:val="28"/>
        </w:rPr>
      </w:pPr>
    </w:p>
    <w:p w14:paraId="3EDDAC1B" w14:textId="77777777" w:rsidR="005433D0" w:rsidRPr="006C1CFF" w:rsidRDefault="005433D0" w:rsidP="00236D47">
      <w:pPr>
        <w:spacing w:line="360" w:lineRule="auto"/>
        <w:outlineLvl w:val="2"/>
        <w:rPr>
          <w:rFonts w:ascii="仿宋_GB2312" w:eastAsia="仿宋_GB2312" w:hAnsi="仿宋"/>
          <w:spacing w:val="6"/>
          <w:sz w:val="28"/>
          <w:szCs w:val="28"/>
        </w:rPr>
      </w:pPr>
    </w:p>
    <w:p w14:paraId="59205EA6" w14:textId="77777777" w:rsidR="005433D0" w:rsidRPr="006C1CFF" w:rsidRDefault="005433D0" w:rsidP="00236D47">
      <w:pPr>
        <w:spacing w:line="360" w:lineRule="auto"/>
        <w:outlineLvl w:val="2"/>
        <w:rPr>
          <w:rFonts w:ascii="仿宋_GB2312" w:eastAsia="仿宋_GB2312" w:hAnsi="仿宋"/>
          <w:spacing w:val="6"/>
          <w:sz w:val="28"/>
          <w:szCs w:val="28"/>
        </w:rPr>
      </w:pPr>
    </w:p>
    <w:p w14:paraId="49DBF426" w14:textId="77777777" w:rsidR="009129DE" w:rsidRPr="006C1CFF" w:rsidRDefault="009129DE" w:rsidP="00236D47">
      <w:pPr>
        <w:spacing w:line="360" w:lineRule="auto"/>
        <w:outlineLvl w:val="2"/>
        <w:rPr>
          <w:rFonts w:ascii="仿宋_GB2312" w:eastAsia="仿宋_GB2312" w:hAnsi="仿宋"/>
          <w:spacing w:val="6"/>
          <w:sz w:val="28"/>
          <w:szCs w:val="28"/>
        </w:rPr>
      </w:pPr>
    </w:p>
    <w:p w14:paraId="16323A96" w14:textId="77777777" w:rsidR="005433D0" w:rsidRPr="006C1CFF" w:rsidRDefault="00F86CD5" w:rsidP="00236D47">
      <w:pPr>
        <w:spacing w:line="360" w:lineRule="auto"/>
        <w:outlineLvl w:val="2"/>
        <w:rPr>
          <w:rFonts w:ascii="仿宋_GB2312" w:eastAsia="仿宋_GB2312" w:hAnsi="仿宋"/>
          <w:bCs/>
          <w:sz w:val="28"/>
          <w:szCs w:val="28"/>
        </w:rPr>
      </w:pPr>
      <w:r w:rsidRPr="006C1CFF">
        <w:rPr>
          <w:rFonts w:ascii="仿宋_GB2312" w:eastAsia="仿宋_GB2312" w:hAnsi="仿宋" w:hint="eastAsia"/>
          <w:spacing w:val="6"/>
          <w:sz w:val="28"/>
          <w:szCs w:val="28"/>
        </w:rPr>
        <w:lastRenderedPageBreak/>
        <w:t>（</w:t>
      </w:r>
      <w:r w:rsidR="0070639A" w:rsidRPr="006C1CFF">
        <w:rPr>
          <w:rFonts w:ascii="仿宋_GB2312" w:eastAsia="仿宋_GB2312" w:hAnsi="仿宋" w:hint="eastAsia"/>
          <w:spacing w:val="6"/>
          <w:sz w:val="28"/>
          <w:szCs w:val="28"/>
        </w:rPr>
        <w:t>3</w:t>
      </w:r>
      <w:r w:rsidRPr="006C1CFF">
        <w:rPr>
          <w:rFonts w:ascii="仿宋_GB2312" w:eastAsia="仿宋_GB2312" w:hAnsi="仿宋" w:hint="eastAsia"/>
          <w:spacing w:val="6"/>
          <w:sz w:val="28"/>
          <w:szCs w:val="28"/>
        </w:rPr>
        <w:t>）</w:t>
      </w:r>
      <w:r w:rsidRPr="006C1CFF">
        <w:rPr>
          <w:rFonts w:ascii="仿宋_GB2312" w:eastAsia="仿宋_GB2312" w:hAnsi="仿宋" w:hint="eastAsia"/>
          <w:bCs/>
          <w:sz w:val="28"/>
          <w:szCs w:val="28"/>
        </w:rPr>
        <w:t>项目人员及实力</w:t>
      </w:r>
    </w:p>
    <w:p w14:paraId="1FFE4BBC" w14:textId="77777777" w:rsidR="005433D0" w:rsidRPr="006C1CFF" w:rsidRDefault="00F86CD5" w:rsidP="005433D0">
      <w:pPr>
        <w:pStyle w:val="a7"/>
        <w:ind w:firstLine="0"/>
        <w:jc w:val="center"/>
        <w:rPr>
          <w:rFonts w:ascii="仿宋_GB2312" w:eastAsia="仿宋_GB2312" w:hAnsi="仿宋" w:cs="仿宋_GB2312"/>
        </w:rPr>
      </w:pPr>
      <w:r w:rsidRPr="006C1CFF">
        <w:rPr>
          <w:rFonts w:ascii="仿宋_GB2312" w:eastAsia="仿宋_GB2312" w:hAnsi="仿宋" w:cs="仿宋_GB2312" w:hint="eastAsia"/>
          <w:bCs/>
          <w:sz w:val="28"/>
          <w:szCs w:val="28"/>
        </w:rPr>
        <w:t>项目实施人员团队组成</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70"/>
        <w:gridCol w:w="1370"/>
        <w:gridCol w:w="1371"/>
        <w:gridCol w:w="1370"/>
        <w:gridCol w:w="1370"/>
        <w:gridCol w:w="1371"/>
      </w:tblGrid>
      <w:tr w:rsidR="00150654" w:rsidRPr="006C1CFF" w14:paraId="15F48433" w14:textId="77777777" w:rsidTr="00094BE2">
        <w:trPr>
          <w:trHeight w:val="794"/>
        </w:trPr>
        <w:tc>
          <w:tcPr>
            <w:tcW w:w="1370" w:type="dxa"/>
            <w:vAlign w:val="center"/>
          </w:tcPr>
          <w:p w14:paraId="79AC2A75" w14:textId="77777777" w:rsidR="005433D0" w:rsidRPr="006C1CFF" w:rsidRDefault="00F86CD5" w:rsidP="00094BE2">
            <w:pPr>
              <w:adjustRightInd w:val="0"/>
              <w:snapToGrid w:val="0"/>
              <w:spacing w:line="0" w:lineRule="atLeast"/>
              <w:jc w:val="center"/>
              <w:rPr>
                <w:rFonts w:ascii="仿宋_GB2312" w:eastAsia="仿宋_GB2312" w:hAnsi="仿宋" w:cs="仿宋_GB2312"/>
                <w:bCs/>
                <w:kern w:val="0"/>
                <w:sz w:val="28"/>
                <w:szCs w:val="28"/>
              </w:rPr>
            </w:pPr>
            <w:r w:rsidRPr="006C1CFF">
              <w:rPr>
                <w:rFonts w:ascii="仿宋_GB2312" w:eastAsia="仿宋_GB2312" w:hAnsi="仿宋" w:cs="仿宋_GB2312" w:hint="eastAsia"/>
                <w:bCs/>
                <w:kern w:val="0"/>
                <w:sz w:val="28"/>
                <w:szCs w:val="28"/>
              </w:rPr>
              <w:t>序号</w:t>
            </w:r>
          </w:p>
        </w:tc>
        <w:tc>
          <w:tcPr>
            <w:tcW w:w="1370" w:type="dxa"/>
            <w:vAlign w:val="center"/>
          </w:tcPr>
          <w:p w14:paraId="5CE5CF6D" w14:textId="77777777" w:rsidR="005433D0" w:rsidRPr="006C1CFF" w:rsidRDefault="00F86CD5" w:rsidP="00094BE2">
            <w:pPr>
              <w:adjustRightInd w:val="0"/>
              <w:snapToGrid w:val="0"/>
              <w:spacing w:line="0" w:lineRule="atLeast"/>
              <w:jc w:val="center"/>
              <w:rPr>
                <w:rFonts w:ascii="仿宋_GB2312" w:eastAsia="仿宋_GB2312" w:hAnsi="仿宋" w:cs="仿宋_GB2312"/>
                <w:bCs/>
                <w:kern w:val="0"/>
                <w:sz w:val="28"/>
                <w:szCs w:val="28"/>
              </w:rPr>
            </w:pPr>
            <w:r w:rsidRPr="006C1CFF">
              <w:rPr>
                <w:rFonts w:ascii="仿宋_GB2312" w:eastAsia="仿宋_GB2312" w:hAnsi="仿宋" w:cs="仿宋_GB2312" w:hint="eastAsia"/>
                <w:bCs/>
                <w:kern w:val="0"/>
                <w:sz w:val="28"/>
                <w:szCs w:val="28"/>
              </w:rPr>
              <w:t>姓 名</w:t>
            </w:r>
          </w:p>
        </w:tc>
        <w:tc>
          <w:tcPr>
            <w:tcW w:w="1371" w:type="dxa"/>
            <w:vAlign w:val="center"/>
          </w:tcPr>
          <w:p w14:paraId="77536B6D" w14:textId="77777777" w:rsidR="005433D0" w:rsidRPr="006C1CFF" w:rsidRDefault="00F86CD5" w:rsidP="00094BE2">
            <w:pPr>
              <w:adjustRightInd w:val="0"/>
              <w:snapToGrid w:val="0"/>
              <w:spacing w:line="0" w:lineRule="atLeast"/>
              <w:jc w:val="center"/>
              <w:rPr>
                <w:rFonts w:ascii="仿宋_GB2312" w:eastAsia="仿宋_GB2312" w:hAnsi="仿宋" w:cs="仿宋_GB2312"/>
                <w:bCs/>
                <w:kern w:val="0"/>
                <w:sz w:val="28"/>
                <w:szCs w:val="28"/>
              </w:rPr>
            </w:pPr>
            <w:r w:rsidRPr="006C1CFF">
              <w:rPr>
                <w:rFonts w:ascii="仿宋_GB2312" w:eastAsia="仿宋_GB2312" w:hAnsi="仿宋" w:cs="仿宋_GB2312" w:hint="eastAsia"/>
                <w:bCs/>
                <w:kern w:val="0"/>
                <w:sz w:val="28"/>
                <w:szCs w:val="28"/>
              </w:rPr>
              <w:t>年 龄</w:t>
            </w:r>
          </w:p>
        </w:tc>
        <w:tc>
          <w:tcPr>
            <w:tcW w:w="1370" w:type="dxa"/>
            <w:vAlign w:val="center"/>
          </w:tcPr>
          <w:p w14:paraId="564D24D7" w14:textId="77777777" w:rsidR="005433D0" w:rsidRPr="006C1CFF" w:rsidRDefault="00F86CD5" w:rsidP="00094BE2">
            <w:pPr>
              <w:adjustRightInd w:val="0"/>
              <w:snapToGrid w:val="0"/>
              <w:spacing w:line="0" w:lineRule="atLeast"/>
              <w:jc w:val="center"/>
              <w:rPr>
                <w:rFonts w:ascii="仿宋_GB2312" w:eastAsia="仿宋_GB2312" w:hAnsi="仿宋" w:cs="仿宋_GB2312"/>
                <w:bCs/>
                <w:kern w:val="0"/>
                <w:sz w:val="28"/>
                <w:szCs w:val="28"/>
              </w:rPr>
            </w:pPr>
            <w:r w:rsidRPr="006C1CFF">
              <w:rPr>
                <w:rFonts w:ascii="仿宋_GB2312" w:eastAsia="仿宋_GB2312" w:hAnsi="仿宋" w:cs="仿宋_GB2312" w:hint="eastAsia"/>
                <w:bCs/>
                <w:kern w:val="0"/>
                <w:sz w:val="28"/>
                <w:szCs w:val="28"/>
              </w:rPr>
              <w:t>学 历</w:t>
            </w:r>
          </w:p>
        </w:tc>
        <w:tc>
          <w:tcPr>
            <w:tcW w:w="1370" w:type="dxa"/>
            <w:vAlign w:val="center"/>
          </w:tcPr>
          <w:p w14:paraId="688B29D7" w14:textId="77777777" w:rsidR="005433D0" w:rsidRPr="006C1CFF" w:rsidRDefault="00F86CD5" w:rsidP="00094BE2">
            <w:pPr>
              <w:adjustRightInd w:val="0"/>
              <w:snapToGrid w:val="0"/>
              <w:spacing w:line="0" w:lineRule="atLeast"/>
              <w:jc w:val="center"/>
              <w:rPr>
                <w:rFonts w:ascii="仿宋_GB2312" w:eastAsia="仿宋_GB2312" w:hAnsi="仿宋" w:cs="仿宋_GB2312"/>
                <w:bCs/>
                <w:kern w:val="0"/>
                <w:sz w:val="28"/>
                <w:szCs w:val="28"/>
              </w:rPr>
            </w:pPr>
            <w:r w:rsidRPr="006C1CFF">
              <w:rPr>
                <w:rFonts w:ascii="仿宋_GB2312" w:eastAsia="仿宋_GB2312" w:hAnsi="仿宋" w:cs="仿宋_GB2312" w:hint="eastAsia"/>
                <w:bCs/>
                <w:kern w:val="0"/>
                <w:sz w:val="28"/>
                <w:szCs w:val="28"/>
              </w:rPr>
              <w:t>专业</w:t>
            </w:r>
          </w:p>
        </w:tc>
        <w:tc>
          <w:tcPr>
            <w:tcW w:w="1371" w:type="dxa"/>
            <w:vAlign w:val="center"/>
          </w:tcPr>
          <w:p w14:paraId="3DD0FFDD" w14:textId="77777777" w:rsidR="005433D0" w:rsidRPr="006C1CFF" w:rsidRDefault="00F86CD5" w:rsidP="00094BE2">
            <w:pPr>
              <w:adjustRightInd w:val="0"/>
              <w:snapToGrid w:val="0"/>
              <w:spacing w:line="0" w:lineRule="atLeast"/>
              <w:jc w:val="center"/>
              <w:rPr>
                <w:rFonts w:ascii="仿宋_GB2312" w:eastAsia="仿宋_GB2312" w:hAnsi="仿宋" w:cs="仿宋_GB2312"/>
                <w:bCs/>
                <w:kern w:val="0"/>
                <w:sz w:val="28"/>
                <w:szCs w:val="28"/>
              </w:rPr>
            </w:pPr>
            <w:r w:rsidRPr="006C1CFF">
              <w:rPr>
                <w:rFonts w:ascii="仿宋_GB2312" w:eastAsia="仿宋_GB2312" w:hAnsi="仿宋" w:cs="仿宋_GB2312" w:hint="eastAsia"/>
                <w:bCs/>
                <w:kern w:val="0"/>
                <w:sz w:val="28"/>
                <w:szCs w:val="28"/>
              </w:rPr>
              <w:t>职 称</w:t>
            </w:r>
          </w:p>
        </w:tc>
      </w:tr>
      <w:tr w:rsidR="00150654" w:rsidRPr="006C1CFF" w14:paraId="1A231490" w14:textId="77777777" w:rsidTr="00094BE2">
        <w:trPr>
          <w:trHeight w:val="794"/>
        </w:trPr>
        <w:tc>
          <w:tcPr>
            <w:tcW w:w="1370" w:type="dxa"/>
            <w:vAlign w:val="center"/>
          </w:tcPr>
          <w:p w14:paraId="608053DE"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61E6675" w14:textId="77777777" w:rsidR="005433D0" w:rsidRPr="006C1CFF" w:rsidRDefault="005433D0" w:rsidP="00094BE2">
            <w:pPr>
              <w:autoSpaceDE w:val="0"/>
              <w:autoSpaceDN w:val="0"/>
              <w:adjustRightInd w:val="0"/>
              <w:rPr>
                <w:rFonts w:ascii="仿宋_GB2312" w:eastAsia="仿宋_GB2312" w:hAnsi="仿宋" w:cs="仿宋_GB2312"/>
                <w:sz w:val="24"/>
              </w:rPr>
            </w:pPr>
          </w:p>
        </w:tc>
        <w:tc>
          <w:tcPr>
            <w:tcW w:w="1371" w:type="dxa"/>
            <w:vAlign w:val="center"/>
          </w:tcPr>
          <w:p w14:paraId="474D652E"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7F2F64E8" w14:textId="77777777" w:rsidR="005433D0" w:rsidRPr="006C1CFF" w:rsidRDefault="005433D0" w:rsidP="00094BE2">
            <w:pPr>
              <w:adjustRightInd w:val="0"/>
              <w:snapToGrid w:val="0"/>
              <w:rPr>
                <w:rFonts w:ascii="仿宋_GB2312" w:eastAsia="仿宋_GB2312" w:hAnsi="仿宋" w:cs="仿宋_GB2312"/>
                <w:szCs w:val="21"/>
              </w:rPr>
            </w:pPr>
          </w:p>
        </w:tc>
        <w:tc>
          <w:tcPr>
            <w:tcW w:w="1370" w:type="dxa"/>
            <w:vAlign w:val="center"/>
          </w:tcPr>
          <w:p w14:paraId="583F1842"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07927F1C"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r>
      <w:tr w:rsidR="00150654" w:rsidRPr="006C1CFF" w14:paraId="563783CC" w14:textId="77777777" w:rsidTr="00094BE2">
        <w:trPr>
          <w:trHeight w:val="794"/>
        </w:trPr>
        <w:tc>
          <w:tcPr>
            <w:tcW w:w="1370" w:type="dxa"/>
            <w:vAlign w:val="center"/>
          </w:tcPr>
          <w:p w14:paraId="4ED8A56A"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84EA9D3" w14:textId="77777777" w:rsidR="005433D0" w:rsidRPr="006C1CFF" w:rsidRDefault="005433D0" w:rsidP="00094BE2">
            <w:pPr>
              <w:autoSpaceDE w:val="0"/>
              <w:autoSpaceDN w:val="0"/>
              <w:adjustRightInd w:val="0"/>
              <w:rPr>
                <w:rFonts w:ascii="仿宋_GB2312" w:eastAsia="仿宋_GB2312" w:hAnsi="仿宋" w:cs="仿宋_GB2312"/>
                <w:sz w:val="24"/>
                <w:lang w:val="zh-CN"/>
              </w:rPr>
            </w:pPr>
          </w:p>
        </w:tc>
        <w:tc>
          <w:tcPr>
            <w:tcW w:w="1371" w:type="dxa"/>
            <w:vAlign w:val="center"/>
          </w:tcPr>
          <w:p w14:paraId="2CD5E715"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50EEBE5" w14:textId="77777777" w:rsidR="005433D0" w:rsidRPr="006C1CFF" w:rsidRDefault="005433D0" w:rsidP="00094BE2">
            <w:pPr>
              <w:adjustRightInd w:val="0"/>
              <w:snapToGrid w:val="0"/>
              <w:rPr>
                <w:rFonts w:ascii="仿宋_GB2312" w:eastAsia="仿宋_GB2312" w:hAnsi="仿宋" w:cs="仿宋_GB2312"/>
                <w:szCs w:val="21"/>
              </w:rPr>
            </w:pPr>
          </w:p>
        </w:tc>
        <w:tc>
          <w:tcPr>
            <w:tcW w:w="1370" w:type="dxa"/>
            <w:vAlign w:val="center"/>
          </w:tcPr>
          <w:p w14:paraId="487C6CCF"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68671903"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r>
      <w:tr w:rsidR="00150654" w:rsidRPr="006C1CFF" w14:paraId="0EA76311" w14:textId="77777777" w:rsidTr="00094BE2">
        <w:trPr>
          <w:trHeight w:val="794"/>
        </w:trPr>
        <w:tc>
          <w:tcPr>
            <w:tcW w:w="1370" w:type="dxa"/>
            <w:vAlign w:val="center"/>
          </w:tcPr>
          <w:p w14:paraId="2AC7FEAE"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5821D52"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7BABB0E5"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4AE46CB" w14:textId="77777777" w:rsidR="005433D0" w:rsidRPr="006C1CFF" w:rsidRDefault="005433D0" w:rsidP="00094BE2">
            <w:pPr>
              <w:adjustRightInd w:val="0"/>
              <w:snapToGrid w:val="0"/>
              <w:rPr>
                <w:rFonts w:ascii="仿宋_GB2312" w:eastAsia="仿宋_GB2312" w:hAnsi="仿宋" w:cs="仿宋_GB2312"/>
                <w:szCs w:val="21"/>
              </w:rPr>
            </w:pPr>
          </w:p>
        </w:tc>
        <w:tc>
          <w:tcPr>
            <w:tcW w:w="1370" w:type="dxa"/>
            <w:vAlign w:val="center"/>
          </w:tcPr>
          <w:p w14:paraId="2CDE8821"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0191E2C"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r>
      <w:tr w:rsidR="00150654" w:rsidRPr="006C1CFF" w14:paraId="391844FD" w14:textId="77777777" w:rsidTr="00094BE2">
        <w:trPr>
          <w:trHeight w:val="794"/>
        </w:trPr>
        <w:tc>
          <w:tcPr>
            <w:tcW w:w="1370" w:type="dxa"/>
            <w:vAlign w:val="center"/>
          </w:tcPr>
          <w:p w14:paraId="46903800"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5C13404"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7FF53306"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7CB36882" w14:textId="77777777" w:rsidR="005433D0" w:rsidRPr="006C1CFF" w:rsidRDefault="005433D0" w:rsidP="00094BE2">
            <w:pPr>
              <w:adjustRightInd w:val="0"/>
              <w:snapToGrid w:val="0"/>
              <w:rPr>
                <w:rFonts w:ascii="仿宋_GB2312" w:eastAsia="仿宋_GB2312" w:hAnsi="仿宋" w:cs="仿宋_GB2312"/>
                <w:szCs w:val="21"/>
              </w:rPr>
            </w:pPr>
          </w:p>
        </w:tc>
        <w:tc>
          <w:tcPr>
            <w:tcW w:w="1370" w:type="dxa"/>
            <w:vAlign w:val="center"/>
          </w:tcPr>
          <w:p w14:paraId="09BD42D5"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3CB9A5BE"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r>
      <w:tr w:rsidR="00150654" w:rsidRPr="006C1CFF" w14:paraId="42966396" w14:textId="77777777" w:rsidTr="00094BE2">
        <w:trPr>
          <w:trHeight w:val="794"/>
        </w:trPr>
        <w:tc>
          <w:tcPr>
            <w:tcW w:w="1370" w:type="dxa"/>
            <w:vAlign w:val="center"/>
          </w:tcPr>
          <w:p w14:paraId="731B6504"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7CFF32C0"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654AE9F5"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5FE3FBD" w14:textId="77777777" w:rsidR="005433D0" w:rsidRPr="006C1CFF" w:rsidRDefault="005433D0" w:rsidP="00094BE2">
            <w:pPr>
              <w:adjustRightInd w:val="0"/>
              <w:snapToGrid w:val="0"/>
              <w:rPr>
                <w:rFonts w:ascii="仿宋_GB2312" w:eastAsia="仿宋_GB2312" w:hAnsi="仿宋" w:cs="仿宋_GB2312"/>
                <w:szCs w:val="21"/>
              </w:rPr>
            </w:pPr>
          </w:p>
        </w:tc>
        <w:tc>
          <w:tcPr>
            <w:tcW w:w="1370" w:type="dxa"/>
            <w:vAlign w:val="center"/>
          </w:tcPr>
          <w:p w14:paraId="05DFE013"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8A3E508"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r>
      <w:tr w:rsidR="00150654" w:rsidRPr="006C1CFF" w14:paraId="35BD643F" w14:textId="77777777" w:rsidTr="00094BE2">
        <w:trPr>
          <w:trHeight w:val="794"/>
        </w:trPr>
        <w:tc>
          <w:tcPr>
            <w:tcW w:w="1370" w:type="dxa"/>
            <w:vAlign w:val="center"/>
          </w:tcPr>
          <w:p w14:paraId="1E7738C0"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EC8ED9F"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5D50DEBA"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27D69FA" w14:textId="77777777" w:rsidR="005433D0" w:rsidRPr="006C1CFF" w:rsidRDefault="005433D0" w:rsidP="00094BE2">
            <w:pPr>
              <w:adjustRightInd w:val="0"/>
              <w:snapToGrid w:val="0"/>
              <w:rPr>
                <w:rFonts w:ascii="仿宋_GB2312" w:eastAsia="仿宋_GB2312" w:hAnsi="仿宋" w:cs="仿宋_GB2312"/>
                <w:szCs w:val="21"/>
              </w:rPr>
            </w:pPr>
          </w:p>
        </w:tc>
        <w:tc>
          <w:tcPr>
            <w:tcW w:w="1370" w:type="dxa"/>
            <w:vAlign w:val="center"/>
          </w:tcPr>
          <w:p w14:paraId="20575E95"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2D44DE6"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r>
      <w:tr w:rsidR="00150654" w:rsidRPr="006C1CFF" w14:paraId="340C7D2A" w14:textId="77777777" w:rsidTr="00094BE2">
        <w:trPr>
          <w:trHeight w:val="794"/>
        </w:trPr>
        <w:tc>
          <w:tcPr>
            <w:tcW w:w="1370" w:type="dxa"/>
            <w:vAlign w:val="center"/>
          </w:tcPr>
          <w:p w14:paraId="3DBB89BF"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EA03B74"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4415AD87"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EAEEC76" w14:textId="77777777" w:rsidR="005433D0" w:rsidRPr="006C1CFF" w:rsidRDefault="005433D0" w:rsidP="00094BE2">
            <w:pPr>
              <w:adjustRightInd w:val="0"/>
              <w:snapToGrid w:val="0"/>
              <w:rPr>
                <w:rFonts w:ascii="仿宋_GB2312" w:eastAsia="仿宋_GB2312" w:hAnsi="仿宋" w:cs="仿宋_GB2312"/>
                <w:szCs w:val="21"/>
              </w:rPr>
            </w:pPr>
          </w:p>
        </w:tc>
        <w:tc>
          <w:tcPr>
            <w:tcW w:w="1370" w:type="dxa"/>
            <w:vAlign w:val="center"/>
          </w:tcPr>
          <w:p w14:paraId="67B22B3A"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39315166" w14:textId="77777777" w:rsidR="005433D0" w:rsidRPr="006C1CFF" w:rsidRDefault="005433D0" w:rsidP="00094BE2">
            <w:pPr>
              <w:rPr>
                <w:rFonts w:ascii="仿宋_GB2312" w:eastAsia="仿宋_GB2312" w:hAnsi="仿宋" w:cs="仿宋_GB2312"/>
              </w:rPr>
            </w:pPr>
          </w:p>
        </w:tc>
      </w:tr>
      <w:tr w:rsidR="00150654" w:rsidRPr="006C1CFF" w14:paraId="5190C76A" w14:textId="77777777" w:rsidTr="00094BE2">
        <w:trPr>
          <w:trHeight w:val="794"/>
        </w:trPr>
        <w:tc>
          <w:tcPr>
            <w:tcW w:w="1370" w:type="dxa"/>
            <w:vAlign w:val="center"/>
          </w:tcPr>
          <w:p w14:paraId="5E2A7631"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E053003"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480FA062"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A889969" w14:textId="77777777" w:rsidR="005433D0" w:rsidRPr="006C1CFF" w:rsidRDefault="005433D0" w:rsidP="00094BE2">
            <w:pPr>
              <w:adjustRightInd w:val="0"/>
              <w:snapToGrid w:val="0"/>
              <w:rPr>
                <w:rFonts w:ascii="仿宋_GB2312" w:eastAsia="仿宋_GB2312" w:hAnsi="仿宋" w:cs="仿宋_GB2312"/>
                <w:szCs w:val="21"/>
              </w:rPr>
            </w:pPr>
          </w:p>
        </w:tc>
        <w:tc>
          <w:tcPr>
            <w:tcW w:w="1370" w:type="dxa"/>
            <w:vAlign w:val="center"/>
          </w:tcPr>
          <w:p w14:paraId="05720167"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01AC7F00" w14:textId="77777777" w:rsidR="005433D0" w:rsidRPr="006C1CFF" w:rsidRDefault="005433D0" w:rsidP="00094BE2">
            <w:pPr>
              <w:rPr>
                <w:rFonts w:ascii="仿宋_GB2312" w:eastAsia="仿宋_GB2312" w:hAnsi="仿宋" w:cs="仿宋_GB2312"/>
              </w:rPr>
            </w:pPr>
          </w:p>
        </w:tc>
      </w:tr>
      <w:tr w:rsidR="00150654" w:rsidRPr="006C1CFF" w14:paraId="690DF04A" w14:textId="77777777" w:rsidTr="00094BE2">
        <w:trPr>
          <w:trHeight w:val="794"/>
        </w:trPr>
        <w:tc>
          <w:tcPr>
            <w:tcW w:w="1370" w:type="dxa"/>
            <w:vAlign w:val="center"/>
          </w:tcPr>
          <w:p w14:paraId="3A3F11FD"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0A1F7A5"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00A63B87"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4466192"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1B19C202"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46348CE4" w14:textId="77777777" w:rsidR="005433D0" w:rsidRPr="006C1CFF" w:rsidRDefault="005433D0" w:rsidP="00094BE2">
            <w:pPr>
              <w:rPr>
                <w:rFonts w:ascii="仿宋_GB2312" w:eastAsia="仿宋_GB2312" w:hAnsi="仿宋" w:cs="仿宋_GB2312"/>
              </w:rPr>
            </w:pPr>
          </w:p>
        </w:tc>
      </w:tr>
      <w:tr w:rsidR="00150654" w:rsidRPr="006C1CFF" w14:paraId="1DA256D3" w14:textId="77777777" w:rsidTr="00094BE2">
        <w:trPr>
          <w:trHeight w:val="794"/>
        </w:trPr>
        <w:tc>
          <w:tcPr>
            <w:tcW w:w="1370" w:type="dxa"/>
            <w:vAlign w:val="center"/>
          </w:tcPr>
          <w:p w14:paraId="56C826CA"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7850067"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246D5446"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146C7A4"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6365999F" w14:textId="77777777" w:rsidR="005433D0" w:rsidRPr="006C1CF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4BC347B2" w14:textId="77777777" w:rsidR="005433D0" w:rsidRPr="006C1CFF" w:rsidRDefault="005433D0" w:rsidP="00094BE2">
            <w:pPr>
              <w:adjustRightInd w:val="0"/>
              <w:snapToGrid w:val="0"/>
              <w:spacing w:line="0" w:lineRule="atLeast"/>
              <w:rPr>
                <w:rFonts w:ascii="仿宋_GB2312" w:eastAsia="仿宋_GB2312" w:hAnsi="仿宋" w:cs="仿宋_GB2312"/>
                <w:sz w:val="24"/>
              </w:rPr>
            </w:pPr>
          </w:p>
        </w:tc>
      </w:tr>
    </w:tbl>
    <w:p w14:paraId="77E9AA5A" w14:textId="77777777" w:rsidR="005433D0" w:rsidRPr="006C1CFF" w:rsidRDefault="005433D0" w:rsidP="005433D0">
      <w:pPr>
        <w:pStyle w:val="a7"/>
        <w:rPr>
          <w:rFonts w:ascii="仿宋_GB2312" w:eastAsia="仿宋_GB2312" w:hAnsi="仿宋" w:cs="仿宋_GB2312"/>
        </w:rPr>
      </w:pPr>
    </w:p>
    <w:p w14:paraId="5A392665" w14:textId="77777777" w:rsidR="005433D0" w:rsidRPr="006C1CFF" w:rsidRDefault="00F86CD5"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6C1CFF">
        <w:rPr>
          <w:rFonts w:ascii="仿宋_GB2312" w:eastAsia="仿宋_GB2312" w:hAnsi="仿宋" w:cs="仿宋_GB2312"/>
          <w:color w:val="000000"/>
          <w:sz w:val="28"/>
          <w:szCs w:val="28"/>
        </w:rPr>
        <w:t>投标人名称（盖章）：</w:t>
      </w:r>
      <w:r w:rsidRPr="006C1CFF">
        <w:rPr>
          <w:rFonts w:ascii="仿宋_GB2312" w:eastAsia="仿宋_GB2312" w:hAnsi="仿宋" w:cs="仿宋_GB2312"/>
          <w:color w:val="000000"/>
          <w:sz w:val="28"/>
          <w:szCs w:val="28"/>
          <w:u w:val="single"/>
        </w:rPr>
        <w:t xml:space="preserve">                       </w:t>
      </w:r>
    </w:p>
    <w:p w14:paraId="5D82D984" w14:textId="77777777" w:rsidR="005433D0" w:rsidRPr="006C1CFF" w:rsidRDefault="00F86CD5"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6C1CFF">
        <w:rPr>
          <w:rFonts w:ascii="仿宋_GB2312" w:eastAsia="仿宋_GB2312" w:hAnsi="仿宋" w:cs="仿宋_GB2312"/>
          <w:color w:val="000000"/>
          <w:sz w:val="28"/>
          <w:szCs w:val="28"/>
        </w:rPr>
        <w:t xml:space="preserve">法定代表人或其委托代理人(签字或盖章): </w:t>
      </w:r>
      <w:r w:rsidRPr="006C1CFF">
        <w:rPr>
          <w:rFonts w:ascii="仿宋_GB2312" w:eastAsia="仿宋_GB2312" w:hAnsi="仿宋" w:cs="仿宋_GB2312"/>
          <w:color w:val="000000"/>
          <w:sz w:val="28"/>
          <w:szCs w:val="28"/>
          <w:u w:val="single"/>
        </w:rPr>
        <w:t xml:space="preserve">                   </w:t>
      </w:r>
      <w:r w:rsidRPr="006C1CFF">
        <w:rPr>
          <w:rFonts w:ascii="仿宋_GB2312" w:eastAsia="仿宋_GB2312" w:hAnsi="仿宋" w:cs="仿宋_GB2312"/>
          <w:color w:val="000000"/>
          <w:sz w:val="28"/>
          <w:szCs w:val="28"/>
        </w:rPr>
        <w:t xml:space="preserve"> </w:t>
      </w:r>
    </w:p>
    <w:p w14:paraId="7FDF7B36" w14:textId="77777777" w:rsidR="005433D0" w:rsidRPr="006C1CFF" w:rsidRDefault="00F86CD5"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6C1CFF">
        <w:rPr>
          <w:rFonts w:ascii="仿宋_GB2312" w:eastAsia="仿宋_GB2312" w:hAnsi="仿宋" w:cs="仿宋_GB2312"/>
          <w:color w:val="000000"/>
          <w:sz w:val="28"/>
          <w:szCs w:val="28"/>
        </w:rPr>
        <w:t>日期：</w:t>
      </w:r>
    </w:p>
    <w:p w14:paraId="3B86B3CA" w14:textId="77777777" w:rsidR="005433D0" w:rsidRPr="006C1CFF" w:rsidRDefault="005433D0" w:rsidP="00236D47">
      <w:pPr>
        <w:spacing w:line="360" w:lineRule="auto"/>
        <w:outlineLvl w:val="2"/>
        <w:rPr>
          <w:rFonts w:ascii="仿宋_GB2312" w:eastAsia="仿宋_GB2312" w:hAnsi="仿宋"/>
          <w:spacing w:val="6"/>
          <w:sz w:val="28"/>
          <w:szCs w:val="28"/>
        </w:rPr>
      </w:pPr>
    </w:p>
    <w:p w14:paraId="39AC18E3" w14:textId="77777777" w:rsidR="009129DE" w:rsidRPr="006C1CFF" w:rsidRDefault="00F86CD5" w:rsidP="00236D47">
      <w:pPr>
        <w:spacing w:line="360" w:lineRule="auto"/>
        <w:outlineLvl w:val="2"/>
        <w:rPr>
          <w:rFonts w:ascii="仿宋_GB2312" w:eastAsia="仿宋_GB2312" w:hAnsi="仿宋"/>
          <w:spacing w:val="6"/>
          <w:sz w:val="28"/>
          <w:szCs w:val="28"/>
        </w:rPr>
      </w:pPr>
      <w:r w:rsidRPr="006C1CFF">
        <w:rPr>
          <w:rFonts w:ascii="仿宋_GB2312" w:eastAsia="仿宋_GB2312" w:hAnsi="仿宋" w:cs="仿宋_GB2312" w:hint="eastAsia"/>
          <w:color w:val="000000"/>
          <w:sz w:val="28"/>
          <w:szCs w:val="28"/>
        </w:rPr>
        <w:t>注：提供项目实施人员相关证书证明复印件并加盖公章</w:t>
      </w:r>
    </w:p>
    <w:bookmarkEnd w:id="913"/>
    <w:p w14:paraId="1A438167" w14:textId="77777777" w:rsidR="00CA2E96" w:rsidRPr="006C1CFF" w:rsidRDefault="00F86CD5" w:rsidP="00236D47">
      <w:pPr>
        <w:pageBreakBefore/>
        <w:spacing w:line="360" w:lineRule="auto"/>
        <w:outlineLvl w:val="2"/>
        <w:rPr>
          <w:rFonts w:ascii="仿宋_GB2312" w:eastAsia="仿宋_GB2312" w:hAnsi="仿宋"/>
          <w:spacing w:val="6"/>
          <w:sz w:val="28"/>
        </w:rPr>
      </w:pPr>
      <w:r w:rsidRPr="006C1CFF">
        <w:rPr>
          <w:rFonts w:ascii="仿宋_GB2312" w:eastAsia="仿宋_GB2312" w:hAnsi="仿宋" w:hint="eastAsia"/>
          <w:spacing w:val="6"/>
          <w:sz w:val="28"/>
        </w:rPr>
        <w:lastRenderedPageBreak/>
        <w:t>9  招标文件要求提供或投标人认为应附的其他材料</w:t>
      </w:r>
    </w:p>
    <w:p w14:paraId="2AC80417" w14:textId="522642D8" w:rsidR="00BE2B49" w:rsidRDefault="00BE2B49">
      <w:pPr>
        <w:widowControl/>
        <w:jc w:val="left"/>
        <w:rPr>
          <w:rFonts w:ascii="仿宋_GB2312" w:eastAsia="仿宋_GB2312" w:hAnsi="仿宋"/>
          <w:b/>
          <w:sz w:val="36"/>
          <w:szCs w:val="36"/>
        </w:rPr>
      </w:pPr>
      <w:r>
        <w:rPr>
          <w:rFonts w:ascii="仿宋_GB2312" w:eastAsia="仿宋_GB2312" w:hAnsi="仿宋"/>
          <w:b/>
          <w:sz w:val="36"/>
          <w:szCs w:val="36"/>
        </w:rPr>
        <w:br w:type="page"/>
      </w:r>
    </w:p>
    <w:p w14:paraId="6E0CEC15" w14:textId="77777777" w:rsidR="00BE2B49" w:rsidRDefault="00BE2B49" w:rsidP="00BE2B49">
      <w:pPr>
        <w:widowControl/>
        <w:jc w:val="left"/>
        <w:rPr>
          <w:rFonts w:ascii="仿宋_GB2312" w:eastAsia="仿宋_GB2312"/>
          <w:color w:val="000000"/>
          <w:sz w:val="28"/>
          <w:szCs w:val="28"/>
        </w:rPr>
      </w:pPr>
      <w:r>
        <w:rPr>
          <w:rFonts w:ascii="仿宋_GB2312" w:eastAsia="仿宋_GB2312" w:hint="eastAsia"/>
          <w:color w:val="000000"/>
          <w:sz w:val="28"/>
          <w:szCs w:val="28"/>
        </w:rPr>
        <w:lastRenderedPageBreak/>
        <w:t>附：</w:t>
      </w:r>
    </w:p>
    <w:p w14:paraId="00C9E2BC" w14:textId="77777777" w:rsidR="00BE2B49" w:rsidRDefault="00BE2B49" w:rsidP="00BE2B49">
      <w:pPr>
        <w:widowControl/>
        <w:jc w:val="center"/>
        <w:rPr>
          <w:rStyle w:val="aff2"/>
          <w:rFonts w:ascii="仿宋_GB2312" w:eastAsia="仿宋_GB2312"/>
          <w:b w:val="0"/>
          <w:bCs w:val="0"/>
          <w:color w:val="000000"/>
          <w:sz w:val="28"/>
          <w:szCs w:val="28"/>
        </w:rPr>
      </w:pPr>
      <w:r>
        <w:rPr>
          <w:rStyle w:val="aff2"/>
          <w:rFonts w:ascii="仿宋_GB2312" w:eastAsia="仿宋_GB2312" w:hint="eastAsia"/>
          <w:color w:val="000000"/>
          <w:sz w:val="32"/>
          <w:szCs w:val="28"/>
        </w:rPr>
        <w:t>中小企业划型标准规定</w:t>
      </w:r>
    </w:p>
    <w:p w14:paraId="5C0BF893" w14:textId="77777777" w:rsidR="00BE2B49" w:rsidRDefault="00BE2B49" w:rsidP="00BE2B49">
      <w:pPr>
        <w:tabs>
          <w:tab w:val="left" w:pos="4860"/>
        </w:tabs>
        <w:spacing w:line="440" w:lineRule="exact"/>
        <w:ind w:right="1560" w:firstLineChars="1372" w:firstLine="3857"/>
        <w:jc w:val="left"/>
        <w:rPr>
          <w:rStyle w:val="aff2"/>
          <w:rFonts w:ascii="仿宋_GB2312" w:eastAsia="仿宋_GB2312"/>
          <w:color w:val="000000"/>
          <w:sz w:val="28"/>
          <w:szCs w:val="28"/>
        </w:rPr>
      </w:pPr>
    </w:p>
    <w:p w14:paraId="524BF4AC" w14:textId="77777777" w:rsidR="00BE2B49" w:rsidRDefault="00BE2B49" w:rsidP="00BE2B49">
      <w:pPr>
        <w:pStyle w:val="afff3"/>
        <w:spacing w:before="0" w:beforeAutospacing="0" w:after="0" w:afterAutospacing="0" w:line="440" w:lineRule="exact"/>
        <w:ind w:leftChars="-228" w:left="81" w:hangingChars="200" w:hanging="560"/>
        <w:rPr>
          <w:rFonts w:ascii="仿宋_GB2312" w:eastAsia="仿宋_GB2312"/>
          <w:color w:val="000000"/>
          <w:sz w:val="28"/>
          <w:szCs w:val="28"/>
        </w:rPr>
      </w:pPr>
      <w:r>
        <w:rPr>
          <w:rFonts w:ascii="仿宋_GB2312" w:eastAsia="仿宋_GB2312" w:hint="eastAsia"/>
          <w:color w:val="000000"/>
          <w:sz w:val="28"/>
          <w:szCs w:val="28"/>
        </w:rPr>
        <w:t> </w:t>
      </w:r>
      <w:r>
        <w:rPr>
          <w:rFonts w:ascii="仿宋_GB2312" w:eastAsia="仿宋_GB2312" w:hint="eastAsia"/>
          <w:color w:val="000000"/>
          <w:sz w:val="28"/>
          <w:szCs w:val="28"/>
        </w:rPr>
        <w:t xml:space="preserve">　     一、根据《中华人民共和国中小企业促进法》和《国务院关于进一步促进中小企业发展的若干意见》(国发〔2009〕36号)，制定本规定。</w:t>
      </w:r>
      <w:r>
        <w:rPr>
          <w:rFonts w:ascii="仿宋_GB2312" w:eastAsia="仿宋_GB2312" w:hint="eastAsia"/>
          <w:color w:val="000000"/>
          <w:sz w:val="28"/>
          <w:szCs w:val="28"/>
        </w:rPr>
        <w:br/>
        <w:t xml:space="preserve">　　二、中小企业划分为中型、小型、微型三种类型，具体标准根据企业从业人员、营业收入、资产总额等指标，结合行业特点制定。</w:t>
      </w:r>
      <w:r>
        <w:rPr>
          <w:rFonts w:ascii="仿宋_GB2312" w:eastAsia="仿宋_GB2312" w:hint="eastAsia"/>
          <w:color w:val="000000"/>
          <w:sz w:val="28"/>
          <w:szCs w:val="28"/>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仿宋_GB2312" w:eastAsia="仿宋_GB2312" w:hint="eastAsia"/>
          <w:color w:val="000000"/>
          <w:sz w:val="28"/>
          <w:szCs w:val="28"/>
        </w:rPr>
        <w:br/>
        <w:t xml:space="preserve">　　四、各行业划型标准为：</w:t>
      </w:r>
      <w:r>
        <w:rPr>
          <w:rFonts w:ascii="仿宋_GB2312" w:eastAsia="仿宋_GB2312" w:hint="eastAsia"/>
          <w:color w:val="000000"/>
          <w:sz w:val="28"/>
          <w:szCs w:val="28"/>
        </w:rPr>
        <w:br/>
        <w:t xml:space="preserve">　　（一）农、林、牧、渔业。营业收入20000万元以下的为中小微型企业。其中，营业收入500万元及以上的为中型企业，营业收入50万元及以上的为小型企业，营业收入50万元以下的为微型企业。</w:t>
      </w:r>
      <w:r>
        <w:rPr>
          <w:rFonts w:ascii="仿宋_GB2312" w:eastAsia="仿宋_GB2312" w:hint="eastAsia"/>
          <w:color w:val="000000"/>
          <w:sz w:val="28"/>
          <w:szCs w:val="28"/>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eastAsia="仿宋_GB2312" w:hint="eastAsia"/>
          <w:color w:val="000000"/>
          <w:sz w:val="28"/>
          <w:szCs w:val="28"/>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仿宋_GB2312" w:eastAsia="仿宋_GB2312" w:hint="eastAsia"/>
          <w:color w:val="000000"/>
          <w:sz w:val="28"/>
          <w:szCs w:val="28"/>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ascii="仿宋_GB2312" w:eastAsia="仿宋_GB2312" w:hint="eastAsia"/>
          <w:color w:val="000000"/>
          <w:sz w:val="28"/>
          <w:szCs w:val="28"/>
        </w:rPr>
        <w:br/>
        <w:t xml:space="preserve">　　（五）零售业。从业人员300人以下或营业收入20000万元以下的为</w:t>
      </w:r>
      <w:r>
        <w:rPr>
          <w:rFonts w:ascii="仿宋_GB2312" w:eastAsia="仿宋_GB2312" w:hint="eastAsia"/>
          <w:color w:val="000000"/>
          <w:sz w:val="28"/>
          <w:szCs w:val="28"/>
        </w:rPr>
        <w:lastRenderedPageBreak/>
        <w:t>中小微型企业。其中，从业人员50人及以上，且营业收入500万元及以上的为中型企业；从业人员10人及以上，且营业收入100万元及以上的为小型企业；从业人员10人以下或营业收入100万元以下的为微型企业。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仿宋_GB2312" w:eastAsia="仿宋_GB2312" w:hint="eastAsia"/>
          <w:color w:val="000000"/>
          <w:sz w:val="28"/>
          <w:szCs w:val="28"/>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（十二）软件和信息技术服务业。从业人员300人以下或营业收入10000万元以下的为中小微型企业。其中，从业人员100人及以上，且营业收入1000万元及以上的为中型企业；从业人员10人及以上，且营业收入50万</w:t>
      </w:r>
      <w:r>
        <w:rPr>
          <w:rFonts w:ascii="仿宋_GB2312" w:eastAsia="仿宋_GB2312" w:hint="eastAsia"/>
          <w:color w:val="000000"/>
          <w:sz w:val="28"/>
          <w:szCs w:val="28"/>
        </w:rPr>
        <w:lastRenderedPageBreak/>
        <w:t>元及以上的为小型企业；从业人员10人以下或营业收入50万元以下的为微型企业。</w:t>
      </w:r>
      <w:r>
        <w:rPr>
          <w:rFonts w:ascii="仿宋_GB2312" w:eastAsia="仿宋_GB2312" w:hint="eastAsia"/>
          <w:color w:val="000000"/>
          <w:sz w:val="28"/>
          <w:szCs w:val="28"/>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仿宋_GB2312" w:eastAsia="仿宋_GB2312" w:hint="eastAsia"/>
          <w:color w:val="000000"/>
          <w:sz w:val="28"/>
          <w:szCs w:val="28"/>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eastAsia="仿宋_GB2312" w:hint="eastAsia"/>
          <w:color w:val="000000"/>
          <w:sz w:val="28"/>
          <w:szCs w:val="28"/>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仿宋_GB2312" w:eastAsia="仿宋_GB2312" w:hint="eastAsia"/>
          <w:color w:val="000000"/>
          <w:sz w:val="28"/>
          <w:szCs w:val="28"/>
        </w:rPr>
        <w:br/>
        <w:t xml:space="preserve">　　（十六）其他未列明行业。从业人员300人以下的为中小微型企业。其中，从业人员100人及以上的为中型企业；从业人员10人及以上的为小型企业；从业人员10人以下的为微型企业。</w:t>
      </w:r>
      <w:r>
        <w:rPr>
          <w:rFonts w:ascii="仿宋_GB2312" w:eastAsia="仿宋_GB2312" w:hint="eastAsia"/>
          <w:color w:val="000000"/>
          <w:sz w:val="28"/>
          <w:szCs w:val="28"/>
        </w:rPr>
        <w:br/>
        <w:t xml:space="preserve">　　五、企业类型的划分以统计部门的统计数据为依据。</w:t>
      </w:r>
      <w:r>
        <w:rPr>
          <w:rFonts w:ascii="仿宋_GB2312" w:eastAsia="仿宋_GB2312" w:hint="eastAsia"/>
          <w:color w:val="000000"/>
          <w:sz w:val="28"/>
          <w:szCs w:val="28"/>
        </w:rPr>
        <w:br/>
        <w:t xml:space="preserve">　　六、本规定适用于在中华人民共和国境内依法设立的各类所有制和各种组织形式的企业。个体工商户和本规定以外的行业，参照本规定进行划型。</w:t>
      </w:r>
      <w:r>
        <w:rPr>
          <w:rFonts w:ascii="仿宋_GB2312" w:eastAsia="仿宋_GB2312" w:hint="eastAsia"/>
          <w:color w:val="000000"/>
          <w:sz w:val="28"/>
          <w:szCs w:val="28"/>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仿宋_GB2312" w:eastAsia="仿宋_GB2312" w:hint="eastAsia"/>
          <w:color w:val="000000"/>
          <w:sz w:val="28"/>
          <w:szCs w:val="28"/>
        </w:rPr>
        <w:br/>
        <w:t xml:space="preserve">　　八、本规定由工业和信息化部、国家统计局会同有关部门根据《国民经济行业分类》修订情况和企业发展变化情况适时修订。</w:t>
      </w:r>
      <w:r>
        <w:rPr>
          <w:rFonts w:ascii="仿宋_GB2312" w:eastAsia="仿宋_GB2312" w:hint="eastAsia"/>
          <w:color w:val="000000"/>
          <w:sz w:val="28"/>
          <w:szCs w:val="28"/>
        </w:rPr>
        <w:br/>
        <w:t xml:space="preserve">　　九、本规定由工业和信息化部、国家统计局会同有关部门负责解释。</w:t>
      </w:r>
      <w:r>
        <w:rPr>
          <w:rFonts w:ascii="仿宋_GB2312" w:eastAsia="仿宋_GB2312" w:hint="eastAsia"/>
          <w:color w:val="000000"/>
          <w:sz w:val="28"/>
          <w:szCs w:val="28"/>
        </w:rPr>
        <w:br/>
      </w:r>
      <w:r>
        <w:rPr>
          <w:rFonts w:ascii="仿宋_GB2312" w:eastAsia="仿宋_GB2312" w:hint="eastAsia"/>
          <w:color w:val="000000"/>
          <w:sz w:val="28"/>
          <w:szCs w:val="28"/>
        </w:rPr>
        <w:lastRenderedPageBreak/>
        <w:t xml:space="preserve">　　十、本规定自发布之日起执行，原国家经贸委、原国家计委、财政部和国家统计局2003年颁布的《中小企业标准暂行规定》同时废止。</w:t>
      </w:r>
    </w:p>
    <w:p w14:paraId="46F6448C" w14:textId="77777777" w:rsidR="00BE2B49" w:rsidRDefault="00BE2B49" w:rsidP="00BE2B49">
      <w:pPr>
        <w:spacing w:line="360" w:lineRule="auto"/>
        <w:rPr>
          <w:rFonts w:ascii="仿宋_GB2312" w:eastAsia="仿宋_GB2312" w:hAnsi="宋体"/>
          <w:color w:val="000000"/>
          <w:sz w:val="28"/>
          <w:szCs w:val="28"/>
        </w:rPr>
      </w:pPr>
    </w:p>
    <w:p w14:paraId="70B0956F" w14:textId="77777777" w:rsidR="00BE2B49" w:rsidRDefault="00BE2B49" w:rsidP="00BE2B49">
      <w:pPr>
        <w:spacing w:line="360" w:lineRule="auto"/>
        <w:ind w:right="360"/>
        <w:jc w:val="right"/>
        <w:rPr>
          <w:rFonts w:ascii="仿宋_GB2312" w:eastAsia="仿宋_GB2312" w:hAnsi="宋体"/>
          <w:color w:val="000000"/>
          <w:sz w:val="28"/>
          <w:szCs w:val="28"/>
        </w:rPr>
      </w:pPr>
      <w:r>
        <w:rPr>
          <w:rFonts w:ascii="仿宋_GB2312" w:eastAsia="仿宋_GB2312" w:hAnsi="宋体" w:hint="eastAsia"/>
          <w:color w:val="000000"/>
          <w:sz w:val="28"/>
          <w:szCs w:val="28"/>
        </w:rPr>
        <w:t>工业和信息化部   国家统计局</w:t>
      </w:r>
    </w:p>
    <w:p w14:paraId="4161B6B7" w14:textId="77777777" w:rsidR="00BE2B49" w:rsidRDefault="00BE2B49" w:rsidP="00BE2B49">
      <w:pPr>
        <w:spacing w:line="360" w:lineRule="auto"/>
        <w:ind w:right="240"/>
        <w:jc w:val="right"/>
        <w:rPr>
          <w:rFonts w:ascii="仿宋_GB2312" w:eastAsia="仿宋_GB2312" w:hAnsi="宋体"/>
          <w:color w:val="000000"/>
          <w:sz w:val="28"/>
          <w:szCs w:val="28"/>
        </w:rPr>
      </w:pPr>
      <w:r>
        <w:rPr>
          <w:rFonts w:ascii="仿宋_GB2312" w:eastAsia="仿宋_GB2312" w:hAnsi="宋体" w:hint="eastAsia"/>
          <w:color w:val="000000"/>
          <w:sz w:val="28"/>
          <w:szCs w:val="28"/>
        </w:rPr>
        <w:t>国家发展和改革委员会  财政部</w:t>
      </w:r>
    </w:p>
    <w:p w14:paraId="20DF2B31" w14:textId="5CAB59D4" w:rsidR="00CA2E96" w:rsidRPr="006C1CFF" w:rsidRDefault="00BE2B49" w:rsidP="00BE2B49">
      <w:pPr>
        <w:widowControl/>
        <w:jc w:val="right"/>
        <w:rPr>
          <w:rFonts w:ascii="仿宋_GB2312" w:eastAsia="仿宋_GB2312" w:hAnsi="仿宋"/>
          <w:b/>
          <w:sz w:val="36"/>
          <w:szCs w:val="36"/>
        </w:rPr>
      </w:pPr>
      <w:r>
        <w:rPr>
          <w:rFonts w:ascii="仿宋_GB2312" w:eastAsia="仿宋_GB2312" w:hAnsi="宋体"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一一年六月十八日</w:t>
      </w:r>
    </w:p>
    <w:sectPr w:rsidR="00CA2E96" w:rsidRPr="006C1CFF" w:rsidSect="00467909">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CF570" w14:textId="77777777" w:rsidR="00467909" w:rsidRDefault="00467909">
      <w:r>
        <w:separator/>
      </w:r>
    </w:p>
  </w:endnote>
  <w:endnote w:type="continuationSeparator" w:id="0">
    <w:p w14:paraId="6CCA1E8B" w14:textId="77777777" w:rsidR="00467909" w:rsidRDefault="0046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SI黑体-GB2312">
    <w:altName w:val="黑体"/>
    <w:charset w:val="86"/>
    <w:family w:val="auto"/>
    <w:pitch w:val="default"/>
    <w:sig w:usb0="00000000" w:usb1="00000000" w:usb2="00000012"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171A" w14:textId="77777777" w:rsidR="000068B1" w:rsidRDefault="00F86CD5">
    <w:pPr>
      <w:pStyle w:val="afff1"/>
      <w:jc w:val="center"/>
    </w:pPr>
    <w:r>
      <w:rPr>
        <w:rFonts w:ascii="Times New Roman"/>
      </w:rPr>
      <w:fldChar w:fldCharType="begin"/>
    </w:r>
    <w:r>
      <w:rPr>
        <w:rFonts w:ascii="Times New Roman"/>
      </w:rPr>
      <w:instrText>PAGE   \* MERGEFORMAT</w:instrText>
    </w:r>
    <w:r>
      <w:rPr>
        <w:rFonts w:ascii="Times New Roman"/>
      </w:rPr>
      <w:fldChar w:fldCharType="separate"/>
    </w:r>
    <w:r w:rsidR="00BE2B49" w:rsidRPr="00BE2B49">
      <w:rPr>
        <w:rFonts w:ascii="Times New Roman"/>
        <w:noProof/>
        <w:lang w:val="zh-CN"/>
      </w:rPr>
      <w:t>6</w:t>
    </w:r>
    <w:r>
      <w:rPr>
        <w:rFonts w:asci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318AC" w14:textId="77777777" w:rsidR="00A04320" w:rsidRDefault="00F86CD5">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3646364F" w14:textId="77777777" w:rsidR="00A04320" w:rsidRDefault="00A04320">
    <w:pPr>
      <w:pStyle w:val="aff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DDEF" w14:textId="77777777" w:rsidR="00A04320" w:rsidRDefault="00A04320">
    <w:pPr>
      <w:pStyle w:val="aff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38742" w14:textId="77777777" w:rsidR="00236D47" w:rsidRDefault="00F86CD5">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29D8C55F" w14:textId="77777777" w:rsidR="00236D47" w:rsidRDefault="00236D47">
    <w:pPr>
      <w:pStyle w:val="afff1"/>
      <w:ind w:right="360"/>
    </w:pPr>
  </w:p>
  <w:p w14:paraId="7C18918B" w14:textId="77777777" w:rsidR="00236D47" w:rsidRDefault="00236D4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BBEB0" w14:textId="77777777" w:rsidR="00236D47" w:rsidRDefault="00236D47">
    <w:pPr>
      <w:pStyle w:val="afff1"/>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A9192" w14:textId="77777777" w:rsidR="000068B1" w:rsidRDefault="00F86CD5">
    <w:pPr>
      <w:pStyle w:val="afff1"/>
      <w:framePr w:wrap="around" w:vAnchor="text" w:hAnchor="margin" w:xAlign="right" w:y="1"/>
      <w:rPr>
        <w:rStyle w:val="af2"/>
      </w:rPr>
    </w:pPr>
    <w:r>
      <w:fldChar w:fldCharType="begin"/>
    </w:r>
    <w:r>
      <w:rPr>
        <w:rStyle w:val="af2"/>
      </w:rPr>
      <w:instrText xml:space="preserve">PAGE  </w:instrText>
    </w:r>
    <w:r>
      <w:fldChar w:fldCharType="end"/>
    </w:r>
  </w:p>
  <w:p w14:paraId="2E6F58AB" w14:textId="77777777" w:rsidR="000068B1" w:rsidRDefault="000068B1">
    <w:pPr>
      <w:pStyle w:val="afff1"/>
      <w:ind w:right="360"/>
    </w:pPr>
  </w:p>
  <w:p w14:paraId="00A96EAB" w14:textId="77777777" w:rsidR="000068B1" w:rsidRDefault="000068B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CDA40" w14:textId="77777777" w:rsidR="000068B1" w:rsidRDefault="000068B1">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47AF" w14:textId="77777777" w:rsidR="00467909" w:rsidRDefault="00467909">
      <w:r>
        <w:separator/>
      </w:r>
    </w:p>
  </w:footnote>
  <w:footnote w:type="continuationSeparator" w:id="0">
    <w:p w14:paraId="0B83F7AB" w14:textId="77777777" w:rsidR="00467909" w:rsidRDefault="00467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44EA" w14:textId="77777777" w:rsidR="000068B1" w:rsidRDefault="000068B1" w:rsidP="00A065AE">
    <w:pPr>
      <w:pStyle w:val="ad"/>
      <w:pBdr>
        <w:bottom w:val="none" w:sz="0" w:space="0" w:color="auto"/>
      </w:pBdr>
      <w:tabs>
        <w:tab w:val="clear" w:pos="4153"/>
        <w:tab w:val="clear" w:pos="8306"/>
        <w:tab w:val="left" w:pos="4830"/>
        <w:tab w:val="right" w:pos="9072"/>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EA54" w14:textId="77777777" w:rsidR="00A04320" w:rsidRDefault="00A04320">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2AE" w14:textId="77777777" w:rsidR="00A04320" w:rsidRDefault="00A04320">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523A" w14:textId="77777777" w:rsidR="00236D47" w:rsidRDefault="00236D47">
    <w:pPr>
      <w:pStyle w:val="ad"/>
    </w:pPr>
  </w:p>
  <w:p w14:paraId="59AA5E33" w14:textId="77777777" w:rsidR="00236D47" w:rsidRDefault="00236D4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066E" w14:textId="77777777" w:rsidR="00236D47" w:rsidRDefault="00236D47">
    <w:pPr>
      <w:pStyle w:val="a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CA54" w14:textId="77777777" w:rsidR="000068B1" w:rsidRDefault="000068B1">
    <w:pPr>
      <w:pStyle w:val="ad"/>
    </w:pPr>
  </w:p>
  <w:p w14:paraId="1E75C9F7" w14:textId="77777777" w:rsidR="000068B1" w:rsidRDefault="000068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71D5" w14:textId="77777777" w:rsidR="000068B1" w:rsidRDefault="000068B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53E7AE"/>
    <w:multiLevelType w:val="singleLevel"/>
    <w:tmpl w:val="8F53E7AE"/>
    <w:lvl w:ilvl="0">
      <w:start w:val="3"/>
      <w:numFmt w:val="chineseCounting"/>
      <w:suff w:val="nothing"/>
      <w:lvlText w:val="%1、"/>
      <w:lvlJc w:val="left"/>
      <w:rPr>
        <w:rFonts w:hint="eastAsia"/>
      </w:rPr>
    </w:lvl>
  </w:abstractNum>
  <w:abstractNum w:abstractNumId="1" w15:restartNumberingAfterBreak="0">
    <w:nsid w:val="9A2D0658"/>
    <w:multiLevelType w:val="singleLevel"/>
    <w:tmpl w:val="9A2D0658"/>
    <w:lvl w:ilvl="0">
      <w:start w:val="1"/>
      <w:numFmt w:val="decimal"/>
      <w:suff w:val="nothing"/>
      <w:lvlText w:val="%1、"/>
      <w:lvlJc w:val="left"/>
    </w:lvl>
  </w:abstractNum>
  <w:abstractNum w:abstractNumId="2" w15:restartNumberingAfterBreak="0">
    <w:nsid w:val="00000004"/>
    <w:multiLevelType w:val="multilevel"/>
    <w:tmpl w:val="00000004"/>
    <w:lvl w:ilvl="0">
      <w:start w:val="1"/>
      <w:numFmt w:val="japaneseCounting"/>
      <w:lvlText w:val="第%1章"/>
      <w:lvlJc w:val="left"/>
      <w:pPr>
        <w:tabs>
          <w:tab w:val="num" w:pos="4941"/>
        </w:tabs>
        <w:ind w:left="4941" w:hanging="1140"/>
      </w:pPr>
      <w:rPr>
        <w:rFonts w:hint="eastAsia"/>
      </w:rPr>
    </w:lvl>
    <w:lvl w:ilvl="1">
      <w:start w:val="1"/>
      <w:numFmt w:val="lowerLetter"/>
      <w:lvlText w:val="%2)"/>
      <w:lvlJc w:val="left"/>
      <w:pPr>
        <w:tabs>
          <w:tab w:val="num" w:pos="4641"/>
        </w:tabs>
        <w:ind w:left="4641" w:hanging="420"/>
      </w:pPr>
    </w:lvl>
    <w:lvl w:ilvl="2">
      <w:start w:val="1"/>
      <w:numFmt w:val="lowerRoman"/>
      <w:lvlText w:val="%3."/>
      <w:lvlJc w:val="right"/>
      <w:pPr>
        <w:tabs>
          <w:tab w:val="num" w:pos="5061"/>
        </w:tabs>
        <w:ind w:left="5061" w:hanging="420"/>
      </w:pPr>
    </w:lvl>
    <w:lvl w:ilvl="3">
      <w:start w:val="1"/>
      <w:numFmt w:val="decimal"/>
      <w:lvlText w:val="%4."/>
      <w:lvlJc w:val="left"/>
      <w:pPr>
        <w:tabs>
          <w:tab w:val="num" w:pos="5481"/>
        </w:tabs>
        <w:ind w:left="5481" w:hanging="420"/>
      </w:pPr>
    </w:lvl>
    <w:lvl w:ilvl="4">
      <w:start w:val="1"/>
      <w:numFmt w:val="lowerLetter"/>
      <w:lvlText w:val="%5)"/>
      <w:lvlJc w:val="left"/>
      <w:pPr>
        <w:tabs>
          <w:tab w:val="num" w:pos="5901"/>
        </w:tabs>
        <w:ind w:left="5901" w:hanging="420"/>
      </w:pPr>
    </w:lvl>
    <w:lvl w:ilvl="5">
      <w:start w:val="1"/>
      <w:numFmt w:val="lowerRoman"/>
      <w:lvlText w:val="%6."/>
      <w:lvlJc w:val="right"/>
      <w:pPr>
        <w:tabs>
          <w:tab w:val="num" w:pos="6321"/>
        </w:tabs>
        <w:ind w:left="6321" w:hanging="420"/>
      </w:pPr>
    </w:lvl>
    <w:lvl w:ilvl="6">
      <w:start w:val="1"/>
      <w:numFmt w:val="decimal"/>
      <w:lvlText w:val="%7."/>
      <w:lvlJc w:val="left"/>
      <w:pPr>
        <w:tabs>
          <w:tab w:val="num" w:pos="6741"/>
        </w:tabs>
        <w:ind w:left="6741" w:hanging="420"/>
      </w:pPr>
    </w:lvl>
    <w:lvl w:ilvl="7">
      <w:start w:val="1"/>
      <w:numFmt w:val="lowerLetter"/>
      <w:lvlText w:val="%8)"/>
      <w:lvlJc w:val="left"/>
      <w:pPr>
        <w:tabs>
          <w:tab w:val="num" w:pos="7161"/>
        </w:tabs>
        <w:ind w:left="7161" w:hanging="420"/>
      </w:pPr>
    </w:lvl>
    <w:lvl w:ilvl="8">
      <w:start w:val="1"/>
      <w:numFmt w:val="lowerRoman"/>
      <w:lvlText w:val="%9."/>
      <w:lvlJc w:val="right"/>
      <w:pPr>
        <w:tabs>
          <w:tab w:val="num" w:pos="7581"/>
        </w:tabs>
        <w:ind w:left="7581" w:hanging="420"/>
      </w:pPr>
    </w:lvl>
  </w:abstractNum>
  <w:abstractNum w:abstractNumId="3"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5" w15:restartNumberingAfterBreak="0">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6"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7" w15:restartNumberingAfterBreak="0">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8" w15:restartNumberingAfterBreak="0">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9"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15:restartNumberingAfterBreak="0">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4" w15:restartNumberingAfterBreak="0">
    <w:nsid w:val="29F14FA3"/>
    <w:multiLevelType w:val="multilevel"/>
    <w:tmpl w:val="29F14FA3"/>
    <w:lvl w:ilvl="0">
      <w:start w:val="6"/>
      <w:numFmt w:val="japaneseCounting"/>
      <w:lvlText w:val="第%1条"/>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6" w15:restartNumberingAfterBreak="0">
    <w:nsid w:val="3E487E37"/>
    <w:multiLevelType w:val="multilevel"/>
    <w:tmpl w:val="3E487E37"/>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7" w15:restartNumberingAfterBreak="0">
    <w:nsid w:val="69B25137"/>
    <w:multiLevelType w:val="singleLevel"/>
    <w:tmpl w:val="69B25137"/>
    <w:lvl w:ilvl="0">
      <w:start w:val="1"/>
      <w:numFmt w:val="decimal"/>
      <w:suff w:val="nothing"/>
      <w:lvlText w:val="%1、"/>
      <w:lvlJc w:val="left"/>
    </w:lvl>
  </w:abstractNum>
  <w:abstractNum w:abstractNumId="18" w15:restartNumberingAfterBreak="0">
    <w:nsid w:val="6E0A4AF0"/>
    <w:multiLevelType w:val="multilevel"/>
    <w:tmpl w:val="6E0A4AF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9" w15:restartNumberingAfterBreak="0">
    <w:nsid w:val="715C2F04"/>
    <w:multiLevelType w:val="multilevel"/>
    <w:tmpl w:val="715C2F04"/>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16cid:durableId="491945326">
    <w:abstractNumId w:val="6"/>
  </w:num>
  <w:num w:numId="2" w16cid:durableId="1312906140">
    <w:abstractNumId w:val="11"/>
  </w:num>
  <w:num w:numId="3" w16cid:durableId="818569648">
    <w:abstractNumId w:val="3"/>
  </w:num>
  <w:num w:numId="4" w16cid:durableId="2031947834">
    <w:abstractNumId w:val="7"/>
  </w:num>
  <w:num w:numId="5" w16cid:durableId="1166283263">
    <w:abstractNumId w:val="4"/>
  </w:num>
  <w:num w:numId="6" w16cid:durableId="195894112">
    <w:abstractNumId w:val="5"/>
  </w:num>
  <w:num w:numId="7" w16cid:durableId="1864980366">
    <w:abstractNumId w:val="9"/>
  </w:num>
  <w:num w:numId="8" w16cid:durableId="1075199346">
    <w:abstractNumId w:val="8"/>
  </w:num>
  <w:num w:numId="9" w16cid:durableId="1326126633">
    <w:abstractNumId w:val="13"/>
  </w:num>
  <w:num w:numId="10" w16cid:durableId="627207356">
    <w:abstractNumId w:val="2"/>
  </w:num>
  <w:num w:numId="11" w16cid:durableId="1690981876">
    <w:abstractNumId w:val="16"/>
  </w:num>
  <w:num w:numId="12" w16cid:durableId="1054309201">
    <w:abstractNumId w:val="12"/>
  </w:num>
  <w:num w:numId="13" w16cid:durableId="464660825">
    <w:abstractNumId w:val="18"/>
  </w:num>
  <w:num w:numId="14" w16cid:durableId="1344476117">
    <w:abstractNumId w:val="15"/>
  </w:num>
  <w:num w:numId="15" w16cid:durableId="922684295">
    <w:abstractNumId w:val="10"/>
  </w:num>
  <w:num w:numId="16" w16cid:durableId="1028484713">
    <w:abstractNumId w:val="14"/>
  </w:num>
  <w:num w:numId="17" w16cid:durableId="1096052869">
    <w:abstractNumId w:val="19"/>
  </w:num>
  <w:num w:numId="18" w16cid:durableId="1297758584">
    <w:abstractNumId w:val="0"/>
  </w:num>
  <w:num w:numId="19" w16cid:durableId="563563603">
    <w:abstractNumId w:val="1"/>
  </w:num>
  <w:num w:numId="20" w16cid:durableId="17716596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var评审项目" w:val="$评审项目$"/>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00000277"/>
    <w:rsid w:val="000002C4"/>
    <w:rsid w:val="00000368"/>
    <w:rsid w:val="00000432"/>
    <w:rsid w:val="00000448"/>
    <w:rsid w:val="00000905"/>
    <w:rsid w:val="00000CCE"/>
    <w:rsid w:val="00000DF5"/>
    <w:rsid w:val="00000F3F"/>
    <w:rsid w:val="00001711"/>
    <w:rsid w:val="00001895"/>
    <w:rsid w:val="00001948"/>
    <w:rsid w:val="00001F9C"/>
    <w:rsid w:val="0000201F"/>
    <w:rsid w:val="000020BD"/>
    <w:rsid w:val="0000218D"/>
    <w:rsid w:val="0000240B"/>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829"/>
    <w:rsid w:val="000068B1"/>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A02"/>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EAB"/>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8A3"/>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778"/>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2BA"/>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9A"/>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654"/>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DB1"/>
    <w:rsid w:val="00152FE4"/>
    <w:rsid w:val="001532A4"/>
    <w:rsid w:val="001537A4"/>
    <w:rsid w:val="001537D0"/>
    <w:rsid w:val="00153B7D"/>
    <w:rsid w:val="00153BC8"/>
    <w:rsid w:val="00153F15"/>
    <w:rsid w:val="001543A9"/>
    <w:rsid w:val="00154401"/>
    <w:rsid w:val="001545AD"/>
    <w:rsid w:val="00154682"/>
    <w:rsid w:val="00154775"/>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AC"/>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9F3"/>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4DA0"/>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1E6"/>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A5"/>
    <w:rsid w:val="001A5FC1"/>
    <w:rsid w:val="001A5FF0"/>
    <w:rsid w:val="001A62AF"/>
    <w:rsid w:val="001A63B1"/>
    <w:rsid w:val="001A6701"/>
    <w:rsid w:val="001A6762"/>
    <w:rsid w:val="001A6862"/>
    <w:rsid w:val="001A68CC"/>
    <w:rsid w:val="001A6996"/>
    <w:rsid w:val="001A69D0"/>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0FDD"/>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3A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5BC"/>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0F49"/>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17"/>
    <w:rsid w:val="00215476"/>
    <w:rsid w:val="0021554A"/>
    <w:rsid w:val="0021565E"/>
    <w:rsid w:val="00215797"/>
    <w:rsid w:val="0021618E"/>
    <w:rsid w:val="002161B4"/>
    <w:rsid w:val="00216642"/>
    <w:rsid w:val="002166AF"/>
    <w:rsid w:val="002167D9"/>
    <w:rsid w:val="0021686E"/>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52"/>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3E3"/>
    <w:rsid w:val="00236642"/>
    <w:rsid w:val="00236765"/>
    <w:rsid w:val="00236C96"/>
    <w:rsid w:val="00236D47"/>
    <w:rsid w:val="00237125"/>
    <w:rsid w:val="002371F0"/>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C4"/>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1EF3"/>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06"/>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6E6D"/>
    <w:rsid w:val="002A71C9"/>
    <w:rsid w:val="002A7544"/>
    <w:rsid w:val="002A75B0"/>
    <w:rsid w:val="002A7700"/>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1C1"/>
    <w:rsid w:val="002C02E5"/>
    <w:rsid w:val="002C059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09"/>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06"/>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927"/>
    <w:rsid w:val="00325A09"/>
    <w:rsid w:val="00325E88"/>
    <w:rsid w:val="00325FA6"/>
    <w:rsid w:val="0032601E"/>
    <w:rsid w:val="00326139"/>
    <w:rsid w:val="003264D5"/>
    <w:rsid w:val="003265F3"/>
    <w:rsid w:val="0032669D"/>
    <w:rsid w:val="003266D1"/>
    <w:rsid w:val="0032693C"/>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34C"/>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D6D"/>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2E66"/>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CBA"/>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20F"/>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D93"/>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0B2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AA"/>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41E"/>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690"/>
    <w:rsid w:val="0043176C"/>
    <w:rsid w:val="00431A06"/>
    <w:rsid w:val="00431EB8"/>
    <w:rsid w:val="00431FE3"/>
    <w:rsid w:val="00432295"/>
    <w:rsid w:val="004322D9"/>
    <w:rsid w:val="004323E2"/>
    <w:rsid w:val="0043266A"/>
    <w:rsid w:val="00432A6A"/>
    <w:rsid w:val="00432BDB"/>
    <w:rsid w:val="00432C5E"/>
    <w:rsid w:val="00432DDF"/>
    <w:rsid w:val="00432EBF"/>
    <w:rsid w:val="00432ED6"/>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D2"/>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7ED"/>
    <w:rsid w:val="0045298E"/>
    <w:rsid w:val="00452A61"/>
    <w:rsid w:val="00452A6C"/>
    <w:rsid w:val="00452BB8"/>
    <w:rsid w:val="00452CDE"/>
    <w:rsid w:val="00452D68"/>
    <w:rsid w:val="00452E4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CB9"/>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909"/>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2EE3"/>
    <w:rsid w:val="004A30E8"/>
    <w:rsid w:val="004A35D1"/>
    <w:rsid w:val="004A3719"/>
    <w:rsid w:val="004A3941"/>
    <w:rsid w:val="004A3DB8"/>
    <w:rsid w:val="004A3E15"/>
    <w:rsid w:val="004A3FA4"/>
    <w:rsid w:val="004A406D"/>
    <w:rsid w:val="004A40A3"/>
    <w:rsid w:val="004A40C0"/>
    <w:rsid w:val="004A425A"/>
    <w:rsid w:val="004A4329"/>
    <w:rsid w:val="004A43A8"/>
    <w:rsid w:val="004A43B3"/>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7E"/>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5B2"/>
    <w:rsid w:val="004D46C5"/>
    <w:rsid w:val="004D49B1"/>
    <w:rsid w:val="004D4C89"/>
    <w:rsid w:val="004D4F45"/>
    <w:rsid w:val="004D5082"/>
    <w:rsid w:val="004D526C"/>
    <w:rsid w:val="004D52F3"/>
    <w:rsid w:val="004D543A"/>
    <w:rsid w:val="004D5590"/>
    <w:rsid w:val="004D55D0"/>
    <w:rsid w:val="004D57ED"/>
    <w:rsid w:val="004D598D"/>
    <w:rsid w:val="004D5BE8"/>
    <w:rsid w:val="004D5D2E"/>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A52"/>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451"/>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4C"/>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D0"/>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CA9"/>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D3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55C"/>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BF7"/>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1F64"/>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8D"/>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96A"/>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2F94"/>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24"/>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BD0"/>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95"/>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BAE"/>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BAD"/>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E74"/>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41E"/>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B6A"/>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00D"/>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1CFF"/>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9D4"/>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48"/>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9C8"/>
    <w:rsid w:val="006E2B6F"/>
    <w:rsid w:val="006E3029"/>
    <w:rsid w:val="006E316F"/>
    <w:rsid w:val="006E3340"/>
    <w:rsid w:val="006E33DD"/>
    <w:rsid w:val="006E361A"/>
    <w:rsid w:val="006E39A4"/>
    <w:rsid w:val="006E3A24"/>
    <w:rsid w:val="006E3D1B"/>
    <w:rsid w:val="006E3D46"/>
    <w:rsid w:val="006E42A7"/>
    <w:rsid w:val="006E456D"/>
    <w:rsid w:val="006E474D"/>
    <w:rsid w:val="006E48E2"/>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9A"/>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4F9"/>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AE0"/>
    <w:rsid w:val="00732BCD"/>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509"/>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45D"/>
    <w:rsid w:val="00753646"/>
    <w:rsid w:val="007539A9"/>
    <w:rsid w:val="00753A77"/>
    <w:rsid w:val="00753AC1"/>
    <w:rsid w:val="00753BBC"/>
    <w:rsid w:val="007540B2"/>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C95"/>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80169"/>
    <w:rsid w:val="0078019A"/>
    <w:rsid w:val="0078023B"/>
    <w:rsid w:val="00780322"/>
    <w:rsid w:val="00780548"/>
    <w:rsid w:val="007805E1"/>
    <w:rsid w:val="0078082B"/>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683"/>
    <w:rsid w:val="007867C5"/>
    <w:rsid w:val="00786805"/>
    <w:rsid w:val="007869C7"/>
    <w:rsid w:val="00786D45"/>
    <w:rsid w:val="00786F79"/>
    <w:rsid w:val="00787357"/>
    <w:rsid w:val="007873B6"/>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4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74"/>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33"/>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18D"/>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108"/>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153"/>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23"/>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873"/>
    <w:rsid w:val="00831A3C"/>
    <w:rsid w:val="00831BD9"/>
    <w:rsid w:val="00831D99"/>
    <w:rsid w:val="00831FA9"/>
    <w:rsid w:val="008323B0"/>
    <w:rsid w:val="008324E0"/>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1A2"/>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47D"/>
    <w:rsid w:val="008527C5"/>
    <w:rsid w:val="00852842"/>
    <w:rsid w:val="0085291D"/>
    <w:rsid w:val="00852A4F"/>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4D9"/>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A17"/>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84C"/>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24"/>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07EE5"/>
    <w:rsid w:val="00910070"/>
    <w:rsid w:val="00910091"/>
    <w:rsid w:val="0091013C"/>
    <w:rsid w:val="00910446"/>
    <w:rsid w:val="00910647"/>
    <w:rsid w:val="009108B6"/>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9DE"/>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15"/>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57ECF"/>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B3"/>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8AF"/>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72"/>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593"/>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1E3"/>
    <w:rsid w:val="009B63A6"/>
    <w:rsid w:val="009B6B70"/>
    <w:rsid w:val="009B6B99"/>
    <w:rsid w:val="009B6CDC"/>
    <w:rsid w:val="009B6DB4"/>
    <w:rsid w:val="009B6F01"/>
    <w:rsid w:val="009B7077"/>
    <w:rsid w:val="009B720E"/>
    <w:rsid w:val="009B7285"/>
    <w:rsid w:val="009B7610"/>
    <w:rsid w:val="009B7765"/>
    <w:rsid w:val="009B7834"/>
    <w:rsid w:val="009B79E6"/>
    <w:rsid w:val="009B7AF0"/>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61"/>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4F"/>
    <w:rsid w:val="009F60B3"/>
    <w:rsid w:val="009F6157"/>
    <w:rsid w:val="009F62E7"/>
    <w:rsid w:val="009F6580"/>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20"/>
    <w:rsid w:val="00A0438C"/>
    <w:rsid w:val="00A04A3E"/>
    <w:rsid w:val="00A04C50"/>
    <w:rsid w:val="00A05117"/>
    <w:rsid w:val="00A0511E"/>
    <w:rsid w:val="00A052ED"/>
    <w:rsid w:val="00A05371"/>
    <w:rsid w:val="00A054C9"/>
    <w:rsid w:val="00A05AC6"/>
    <w:rsid w:val="00A060B4"/>
    <w:rsid w:val="00A060EB"/>
    <w:rsid w:val="00A0636B"/>
    <w:rsid w:val="00A065AE"/>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5A8"/>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36"/>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946"/>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32"/>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48"/>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39"/>
    <w:rsid w:val="00A9338F"/>
    <w:rsid w:val="00A935BD"/>
    <w:rsid w:val="00A93BA0"/>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4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E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A6C"/>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48D"/>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3FD"/>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73D"/>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91F"/>
    <w:rsid w:val="00B66C15"/>
    <w:rsid w:val="00B66F68"/>
    <w:rsid w:val="00B67187"/>
    <w:rsid w:val="00B6733A"/>
    <w:rsid w:val="00B6766B"/>
    <w:rsid w:val="00B67681"/>
    <w:rsid w:val="00B67741"/>
    <w:rsid w:val="00B6789A"/>
    <w:rsid w:val="00B67DD3"/>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609"/>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4CED"/>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83"/>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E26"/>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84"/>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638"/>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B49"/>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BF7E20"/>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051"/>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FA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0BF9"/>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6BD"/>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2F0"/>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A1"/>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139"/>
    <w:rsid w:val="00CA22DA"/>
    <w:rsid w:val="00CA2A3F"/>
    <w:rsid w:val="00CA2B16"/>
    <w:rsid w:val="00CA2E9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1F1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3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90D"/>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3AA"/>
    <w:rsid w:val="00CF0422"/>
    <w:rsid w:val="00CF088D"/>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A97"/>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23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037"/>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2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566"/>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FD1"/>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4EB"/>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7A4"/>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51F"/>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067"/>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416"/>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E9D"/>
    <w:rsid w:val="00DA3FD4"/>
    <w:rsid w:val="00DA4506"/>
    <w:rsid w:val="00DA4620"/>
    <w:rsid w:val="00DA4784"/>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6FF6"/>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8CC"/>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FF"/>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EB"/>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EDB"/>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4DB"/>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16"/>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3C8"/>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241"/>
    <w:rsid w:val="00EA14F4"/>
    <w:rsid w:val="00EA17C0"/>
    <w:rsid w:val="00EA17C8"/>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3EED"/>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2CE"/>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6F"/>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3E5"/>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2D43"/>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6E0"/>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3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EA"/>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6A8"/>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350"/>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619"/>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CD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3FDB"/>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BA"/>
    <w:rsid w:val="00FD22E2"/>
    <w:rsid w:val="00FD236F"/>
    <w:rsid w:val="00FD294E"/>
    <w:rsid w:val="00FD2B9D"/>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DF1"/>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278"/>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8E73603"/>
    <w:rsid w:val="0B660C1A"/>
    <w:rsid w:val="14437E15"/>
    <w:rsid w:val="15E056EA"/>
    <w:rsid w:val="17F93E0B"/>
    <w:rsid w:val="1C455CA5"/>
    <w:rsid w:val="1CAC2572"/>
    <w:rsid w:val="1D297E81"/>
    <w:rsid w:val="1D2C69D2"/>
    <w:rsid w:val="239E00B4"/>
    <w:rsid w:val="251E74A4"/>
    <w:rsid w:val="27843CE5"/>
    <w:rsid w:val="295E597B"/>
    <w:rsid w:val="2A1005CD"/>
    <w:rsid w:val="2BF70A10"/>
    <w:rsid w:val="32EB653A"/>
    <w:rsid w:val="338F449B"/>
    <w:rsid w:val="34353F63"/>
    <w:rsid w:val="3B2A0D7A"/>
    <w:rsid w:val="3BCB6780"/>
    <w:rsid w:val="3E3C756A"/>
    <w:rsid w:val="42CD0A98"/>
    <w:rsid w:val="431A0C09"/>
    <w:rsid w:val="464E09E3"/>
    <w:rsid w:val="480E2158"/>
    <w:rsid w:val="4B65373A"/>
    <w:rsid w:val="4D00163A"/>
    <w:rsid w:val="4F0F5BE3"/>
    <w:rsid w:val="52422029"/>
    <w:rsid w:val="55040901"/>
    <w:rsid w:val="56DF05DE"/>
    <w:rsid w:val="56F70118"/>
    <w:rsid w:val="574B282D"/>
    <w:rsid w:val="57FC6189"/>
    <w:rsid w:val="58B76069"/>
    <w:rsid w:val="5F073306"/>
    <w:rsid w:val="5F5F73B9"/>
    <w:rsid w:val="62613466"/>
    <w:rsid w:val="658C6EB6"/>
    <w:rsid w:val="6838144E"/>
    <w:rsid w:val="68AA7398"/>
    <w:rsid w:val="6D57391D"/>
    <w:rsid w:val="6F97D24A"/>
    <w:rsid w:val="70DD64A2"/>
    <w:rsid w:val="71447B23"/>
    <w:rsid w:val="71E909FE"/>
    <w:rsid w:val="73886985"/>
    <w:rsid w:val="742C597A"/>
    <w:rsid w:val="783F3BD2"/>
    <w:rsid w:val="7ACE224D"/>
    <w:rsid w:val="7BC506FF"/>
    <w:rsid w:val="7C2D7000"/>
    <w:rsid w:val="7C46153A"/>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826D6B"/>
  <w15:docId w15:val="{59AA05BD-4415-43FD-88F1-852789EA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iPriority="99"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A184C"/>
    <w:pPr>
      <w:widowControl w:val="0"/>
      <w:jc w:val="both"/>
    </w:pPr>
    <w:rPr>
      <w:kern w:val="2"/>
      <w:sz w:val="21"/>
      <w:szCs w:val="24"/>
    </w:rPr>
  </w:style>
  <w:style w:type="paragraph" w:styleId="11">
    <w:name w:val="heading 1"/>
    <w:basedOn w:val="a6"/>
    <w:next w:val="a6"/>
    <w:link w:val="12"/>
    <w:qFormat/>
    <w:rsid w:val="008A184C"/>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rsid w:val="008A184C"/>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rsid w:val="008A184C"/>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rsid w:val="008A184C"/>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rsid w:val="008A184C"/>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rsid w:val="008A184C"/>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rsid w:val="008A184C"/>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rsid w:val="008A184C"/>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rsid w:val="008A184C"/>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批注文字 字符1"/>
    <w:link w:val="ab"/>
    <w:uiPriority w:val="99"/>
    <w:qFormat/>
    <w:rsid w:val="008A184C"/>
    <w:rPr>
      <w:kern w:val="2"/>
      <w:sz w:val="21"/>
      <w:szCs w:val="24"/>
    </w:rPr>
  </w:style>
  <w:style w:type="character" w:customStyle="1" w:styleId="ac">
    <w:name w:val="页眉 字符"/>
    <w:link w:val="ad"/>
    <w:qFormat/>
    <w:rsid w:val="008A184C"/>
    <w:rPr>
      <w:rFonts w:eastAsia="宋体"/>
      <w:kern w:val="2"/>
      <w:sz w:val="18"/>
      <w:szCs w:val="18"/>
      <w:lang w:val="en-US" w:eastAsia="zh-CN" w:bidi="ar-SA"/>
    </w:rPr>
  </w:style>
  <w:style w:type="character" w:customStyle="1" w:styleId="ae">
    <w:name w:val="正文缩进 字符"/>
    <w:aliases w:val="???änd 字符,ALT+Z 字符,Indent 1 字符,PI 字符,bt 字符,±í 字符,±íÕýÎÄ 字符,ÕýÎÄ·ÇËõ½ø 字符,四号 字符,标题四 字符,正文(首行缩进两字) 字符,正文(首行缩进两字)1 字符,正文不缩进 字符,正文双线 字符,正文文字首行缩进 字符,正文编号 字符,正文缩进1 Char 字符,正文缩进（首行缩进两字） 字符,正文非缩进 Char 字符,正文非缩进 Char Char 字符,正文（图说明文字居中） 字符,正文（首行缩进两字） 字符"/>
    <w:link w:val="a7"/>
    <w:qFormat/>
    <w:rsid w:val="008A184C"/>
    <w:rPr>
      <w:rFonts w:ascii="宋体" w:eastAsia="宋体"/>
      <w:kern w:val="2"/>
      <w:sz w:val="24"/>
      <w:szCs w:val="24"/>
      <w:lang w:val="en-US" w:eastAsia="zh-CN" w:bidi="ar-SA"/>
    </w:rPr>
  </w:style>
  <w:style w:type="character" w:styleId="af">
    <w:name w:val="Hyperlink"/>
    <w:uiPriority w:val="99"/>
    <w:qFormat/>
    <w:rsid w:val="008A184C"/>
    <w:rPr>
      <w:color w:val="0000FF"/>
      <w:u w:val="single"/>
    </w:rPr>
  </w:style>
  <w:style w:type="character" w:customStyle="1" w:styleId="af0">
    <w:name w:val="正文文本 字符"/>
    <w:link w:val="af1"/>
    <w:qFormat/>
    <w:rsid w:val="008A184C"/>
    <w:rPr>
      <w:rFonts w:ascii="宋体" w:hAnsi="宋体"/>
      <w:kern w:val="2"/>
      <w:sz w:val="24"/>
      <w:szCs w:val="24"/>
    </w:rPr>
  </w:style>
  <w:style w:type="character" w:styleId="af2">
    <w:name w:val="page number"/>
    <w:qFormat/>
    <w:rsid w:val="008A184C"/>
  </w:style>
  <w:style w:type="character" w:customStyle="1" w:styleId="70">
    <w:name w:val="标题 7 字符"/>
    <w:link w:val="7"/>
    <w:qFormat/>
    <w:rsid w:val="008A184C"/>
    <w:rPr>
      <w:b/>
      <w:sz w:val="24"/>
    </w:rPr>
  </w:style>
  <w:style w:type="character" w:customStyle="1" w:styleId="title4">
    <w:name w:val="title4"/>
    <w:qFormat/>
    <w:rsid w:val="008A184C"/>
    <w:rPr>
      <w:b/>
      <w:bCs/>
      <w:color w:val="1D87B3"/>
      <w:sz w:val="15"/>
      <w:szCs w:val="15"/>
    </w:rPr>
  </w:style>
  <w:style w:type="character" w:customStyle="1" w:styleId="HTML">
    <w:name w:val="HTML 预设格式 字符"/>
    <w:link w:val="HTML0"/>
    <w:qFormat/>
    <w:rsid w:val="008A184C"/>
    <w:rPr>
      <w:rFonts w:ascii="宋体" w:hAnsi="宋体" w:cs="宋体"/>
      <w:sz w:val="24"/>
      <w:szCs w:val="24"/>
    </w:rPr>
  </w:style>
  <w:style w:type="character" w:customStyle="1" w:styleId="2CharChar">
    <w:name w:val="标题 2 Char Char"/>
    <w:qFormat/>
    <w:rsid w:val="008A184C"/>
    <w:rPr>
      <w:rFonts w:ascii="Arial" w:eastAsia="黑体" w:hAnsi="Arial"/>
      <w:b/>
      <w:bCs/>
      <w:kern w:val="2"/>
      <w:sz w:val="32"/>
      <w:szCs w:val="32"/>
      <w:lang w:val="en-US" w:eastAsia="zh-CN" w:bidi="ar-SA"/>
    </w:rPr>
  </w:style>
  <w:style w:type="character" w:styleId="af3">
    <w:name w:val="FollowedHyperlink"/>
    <w:qFormat/>
    <w:rsid w:val="008A184C"/>
    <w:rPr>
      <w:color w:val="800080"/>
      <w:u w:val="single"/>
    </w:rPr>
  </w:style>
  <w:style w:type="character" w:customStyle="1" w:styleId="af4">
    <w:name w:val="日期 字符"/>
    <w:link w:val="af5"/>
    <w:qFormat/>
    <w:rsid w:val="008A184C"/>
    <w:rPr>
      <w:rFonts w:ascii="仿宋_GB2312" w:eastAsia="仿宋_GB2312" w:hAnsi="宋体"/>
      <w:color w:val="000000"/>
      <w:kern w:val="2"/>
      <w:sz w:val="24"/>
      <w:szCs w:val="24"/>
    </w:rPr>
  </w:style>
  <w:style w:type="character" w:customStyle="1" w:styleId="1Char1">
    <w:name w:val="普通文字1 Char1"/>
    <w:qFormat/>
    <w:rsid w:val="008A184C"/>
    <w:rPr>
      <w:rFonts w:ascii="宋体" w:eastAsia="宋体" w:hAnsi="Courier New"/>
      <w:kern w:val="2"/>
      <w:sz w:val="21"/>
      <w:lang w:val="en-US" w:eastAsia="zh-CN" w:bidi="ar-SA"/>
    </w:rPr>
  </w:style>
  <w:style w:type="character" w:customStyle="1" w:styleId="12">
    <w:name w:val="标题 1 字符"/>
    <w:link w:val="11"/>
    <w:qFormat/>
    <w:rsid w:val="008A184C"/>
    <w:rPr>
      <w:rFonts w:ascii="宋体"/>
      <w:b/>
      <w:kern w:val="44"/>
      <w:sz w:val="32"/>
    </w:rPr>
  </w:style>
  <w:style w:type="character" w:customStyle="1" w:styleId="Char">
    <w:name w:val="正文文本缩进 Char"/>
    <w:qFormat/>
    <w:rsid w:val="008A184C"/>
    <w:rPr>
      <w:rFonts w:eastAsia="宋体"/>
      <w:kern w:val="2"/>
      <w:sz w:val="24"/>
      <w:szCs w:val="24"/>
      <w:lang w:val="en-US" w:eastAsia="zh-CN" w:bidi="ar-SA"/>
    </w:rPr>
  </w:style>
  <w:style w:type="character" w:customStyle="1" w:styleId="c21">
    <w:name w:val="c21"/>
    <w:qFormat/>
    <w:rsid w:val="008A184C"/>
    <w:rPr>
      <w:rFonts w:ascii="ˎ̥" w:hAnsi="ˎ̥" w:hint="default"/>
      <w:color w:val="000000"/>
      <w:sz w:val="20"/>
      <w:szCs w:val="20"/>
      <w:u w:val="none"/>
    </w:rPr>
  </w:style>
  <w:style w:type="character" w:styleId="HTML1">
    <w:name w:val="HTML Cite"/>
    <w:qFormat/>
    <w:rsid w:val="008A184C"/>
    <w:rPr>
      <w:i/>
      <w:iCs/>
    </w:rPr>
  </w:style>
  <w:style w:type="character" w:customStyle="1" w:styleId="af6">
    <w:name w:val="批注框文本 字符"/>
    <w:link w:val="af7"/>
    <w:qFormat/>
    <w:rsid w:val="008A184C"/>
    <w:rPr>
      <w:kern w:val="2"/>
      <w:sz w:val="18"/>
      <w:szCs w:val="18"/>
    </w:rPr>
  </w:style>
  <w:style w:type="character" w:customStyle="1" w:styleId="chanpin1">
    <w:name w:val="chanpin1"/>
    <w:qFormat/>
    <w:rsid w:val="008A184C"/>
    <w:rPr>
      <w:rFonts w:ascii="ˎ̥" w:hAnsi="ˎ̥" w:hint="default"/>
      <w:color w:val="000000"/>
      <w:sz w:val="20"/>
      <w:szCs w:val="20"/>
      <w:u w:val="none"/>
    </w:rPr>
  </w:style>
  <w:style w:type="character" w:customStyle="1" w:styleId="af8">
    <w:name w:val="正文文本缩进 字符"/>
    <w:link w:val="af9"/>
    <w:qFormat/>
    <w:rsid w:val="008A184C"/>
    <w:rPr>
      <w:rFonts w:eastAsia="宋体"/>
      <w:kern w:val="2"/>
      <w:sz w:val="24"/>
      <w:szCs w:val="24"/>
      <w:lang w:val="en-US" w:eastAsia="zh-CN" w:bidi="ar-SA"/>
    </w:rPr>
  </w:style>
  <w:style w:type="character" w:customStyle="1" w:styleId="Char0">
    <w:name w:val="注释 Char"/>
    <w:link w:val="afa"/>
    <w:qFormat/>
    <w:rsid w:val="008A184C"/>
    <w:rPr>
      <w:rFonts w:ascii="宋体" w:hAnsi="宋体"/>
      <w:kern w:val="2"/>
      <w:sz w:val="21"/>
      <w:szCs w:val="21"/>
    </w:rPr>
  </w:style>
  <w:style w:type="character" w:styleId="afb">
    <w:name w:val="Emphasis"/>
    <w:qFormat/>
    <w:rsid w:val="008A184C"/>
    <w:rPr>
      <w:color w:val="CC0033"/>
    </w:rPr>
  </w:style>
  <w:style w:type="character" w:customStyle="1" w:styleId="afc">
    <w:name w:val="正文文本首行缩进 字符"/>
    <w:link w:val="afd"/>
    <w:uiPriority w:val="99"/>
    <w:rsid w:val="008A184C"/>
    <w:rPr>
      <w:rFonts w:ascii="Calibri" w:hAnsi="Calibri"/>
      <w:kern w:val="2"/>
      <w:sz w:val="21"/>
      <w:szCs w:val="24"/>
    </w:rPr>
  </w:style>
  <w:style w:type="character" w:customStyle="1" w:styleId="32">
    <w:name w:val="正文文本缩进 3 字符"/>
    <w:link w:val="33"/>
    <w:qFormat/>
    <w:rsid w:val="008A184C"/>
    <w:rPr>
      <w:rFonts w:ascii="宋体"/>
      <w:sz w:val="24"/>
    </w:rPr>
  </w:style>
  <w:style w:type="character" w:styleId="afe">
    <w:name w:val="annotation reference"/>
    <w:qFormat/>
    <w:rsid w:val="008A184C"/>
    <w:rPr>
      <w:sz w:val="21"/>
      <w:szCs w:val="21"/>
    </w:rPr>
  </w:style>
  <w:style w:type="character" w:customStyle="1" w:styleId="Char1">
    <w:name w:val="页眉 Char"/>
    <w:qFormat/>
    <w:rsid w:val="008A184C"/>
    <w:rPr>
      <w:rFonts w:eastAsia="宋体"/>
      <w:kern w:val="2"/>
      <w:sz w:val="18"/>
      <w:szCs w:val="18"/>
      <w:lang w:val="en-US" w:eastAsia="zh-CN" w:bidi="ar-SA"/>
    </w:rPr>
  </w:style>
  <w:style w:type="character" w:customStyle="1" w:styleId="3CharChar">
    <w:name w:val="标题 3 Char Char"/>
    <w:qFormat/>
    <w:rsid w:val="008A184C"/>
    <w:rPr>
      <w:rFonts w:eastAsia="宋体"/>
      <w:b/>
      <w:bCs/>
      <w:kern w:val="2"/>
      <w:sz w:val="32"/>
      <w:szCs w:val="32"/>
      <w:lang w:val="en-US" w:eastAsia="zh-CN" w:bidi="ar-SA"/>
    </w:rPr>
  </w:style>
  <w:style w:type="character" w:customStyle="1" w:styleId="Char2">
    <w:name w:val="正文表格 Char"/>
    <w:link w:val="aff"/>
    <w:qFormat/>
    <w:rsid w:val="008A184C"/>
    <w:rPr>
      <w:rFonts w:ascii="宋体" w:hAnsi="宋体"/>
      <w:color w:val="000000"/>
      <w:kern w:val="2"/>
      <w:sz w:val="21"/>
      <w:szCs w:val="21"/>
    </w:rPr>
  </w:style>
  <w:style w:type="character" w:customStyle="1" w:styleId="aff0">
    <w:name w:val="列表段落 字符"/>
    <w:link w:val="aff1"/>
    <w:uiPriority w:val="34"/>
    <w:qFormat/>
    <w:rsid w:val="008A184C"/>
    <w:rPr>
      <w:rFonts w:ascii="Calibri" w:eastAsia="宋体" w:hAnsi="Calibri"/>
      <w:kern w:val="2"/>
      <w:sz w:val="21"/>
      <w:szCs w:val="22"/>
      <w:lang w:val="en-US" w:eastAsia="zh-CN" w:bidi="ar-SA"/>
    </w:rPr>
  </w:style>
  <w:style w:type="character" w:customStyle="1" w:styleId="Char3">
    <w:name w:val="页脚 Char"/>
    <w:qFormat/>
    <w:rsid w:val="008A184C"/>
    <w:rPr>
      <w:rFonts w:ascii="宋体" w:eastAsia="宋体"/>
      <w:sz w:val="18"/>
      <w:lang w:val="en-US" w:eastAsia="zh-CN" w:bidi="ar-SA"/>
    </w:rPr>
  </w:style>
  <w:style w:type="character" w:customStyle="1" w:styleId="apple-style-span">
    <w:name w:val="apple-style-span"/>
    <w:qFormat/>
    <w:rsid w:val="008A184C"/>
    <w:rPr>
      <w:rFonts w:cs="Times New Roman"/>
    </w:rPr>
  </w:style>
  <w:style w:type="character" w:styleId="aff2">
    <w:name w:val="Strong"/>
    <w:qFormat/>
    <w:rsid w:val="008A184C"/>
    <w:rPr>
      <w:b/>
      <w:bCs/>
    </w:rPr>
  </w:style>
  <w:style w:type="character" w:customStyle="1" w:styleId="23">
    <w:name w:val="正文文本首行缩进 2 字符"/>
    <w:link w:val="24"/>
    <w:qFormat/>
    <w:rsid w:val="008A184C"/>
    <w:rPr>
      <w:rFonts w:eastAsia="宋体"/>
      <w:kern w:val="2"/>
      <w:sz w:val="24"/>
      <w:szCs w:val="24"/>
      <w:lang w:val="en-US" w:eastAsia="zh-CN" w:bidi="ar-SA"/>
    </w:rPr>
  </w:style>
  <w:style w:type="character" w:customStyle="1" w:styleId="Char4">
    <w:name w:val="正文缩进 Char"/>
    <w:aliases w:val="PI Char"/>
    <w:qFormat/>
    <w:rsid w:val="008A184C"/>
    <w:rPr>
      <w:rFonts w:ascii="宋体" w:eastAsia="宋体"/>
      <w:kern w:val="2"/>
      <w:sz w:val="24"/>
      <w:szCs w:val="24"/>
      <w:lang w:val="en-US" w:eastAsia="zh-CN" w:bidi="ar-SA"/>
    </w:rPr>
  </w:style>
  <w:style w:type="character" w:customStyle="1" w:styleId="25">
    <w:name w:val="正文文本缩进 2 字符"/>
    <w:link w:val="26"/>
    <w:qFormat/>
    <w:rsid w:val="008A184C"/>
    <w:rPr>
      <w:rFonts w:ascii="仿宋_GB2312" w:eastAsia="仿宋_GB2312"/>
      <w:kern w:val="2"/>
      <w:sz w:val="24"/>
      <w:szCs w:val="24"/>
    </w:rPr>
  </w:style>
  <w:style w:type="character" w:customStyle="1" w:styleId="Char5">
    <w:name w:val="列出段落 Char"/>
    <w:qFormat/>
    <w:rsid w:val="008A184C"/>
    <w:rPr>
      <w:rFonts w:ascii="Calibri" w:eastAsia="宋体" w:hAnsi="Calibri"/>
      <w:kern w:val="2"/>
      <w:sz w:val="21"/>
      <w:szCs w:val="22"/>
      <w:lang w:val="en-US" w:eastAsia="zh-CN" w:bidi="ar-SA"/>
    </w:rPr>
  </w:style>
  <w:style w:type="character" w:customStyle="1" w:styleId="street-address">
    <w:name w:val="street-address"/>
    <w:qFormat/>
    <w:rsid w:val="008A184C"/>
  </w:style>
  <w:style w:type="character" w:customStyle="1" w:styleId="90">
    <w:name w:val="标题 9 字符"/>
    <w:link w:val="9"/>
    <w:qFormat/>
    <w:rsid w:val="008A184C"/>
    <w:rPr>
      <w:rFonts w:ascii="Arial" w:eastAsia="黑体" w:hAnsi="Arial"/>
      <w:sz w:val="21"/>
    </w:rPr>
  </w:style>
  <w:style w:type="character" w:customStyle="1" w:styleId="locality">
    <w:name w:val="locality"/>
    <w:qFormat/>
    <w:rsid w:val="008A184C"/>
  </w:style>
  <w:style w:type="character" w:customStyle="1" w:styleId="CharChar11">
    <w:name w:val="Char Char11"/>
    <w:qFormat/>
    <w:rsid w:val="008A184C"/>
    <w:rPr>
      <w:rFonts w:ascii="宋体" w:eastAsia="宋体"/>
      <w:b/>
      <w:sz w:val="24"/>
      <w:u w:val="single"/>
      <w:lang w:val="en-US" w:eastAsia="zh-CN" w:bidi="ar-SA"/>
    </w:rPr>
  </w:style>
  <w:style w:type="character" w:customStyle="1" w:styleId="1-2Char">
    <w:name w:val="中等深浅网格 1 - 强调文字颜色 2 Char"/>
    <w:link w:val="14"/>
    <w:qFormat/>
    <w:rsid w:val="008A184C"/>
    <w:rPr>
      <w:kern w:val="2"/>
      <w:sz w:val="21"/>
      <w:szCs w:val="24"/>
      <w:lang w:val="zh-CN" w:eastAsia="zh-CN" w:bidi="ar-SA"/>
    </w:rPr>
  </w:style>
  <w:style w:type="character" w:customStyle="1" w:styleId="27">
    <w:name w:val="纯文本 字符2"/>
    <w:aliases w:val="Texte 字符,小 字符,普通文字 字符,普通文字 Char 字符,普通文字 Char Char 字符1,普通文字 Char Char Char Char 字符,普通文字 Char Char Char Char Char Char 字符,普通文字1 字符,普通文字11 字符,普通文字2 字符,普通文字21 字符,普通文字3 字符,普通文字31 字符,普通文字4 字符,普通文字41 字符,普通文字5 字符,普通文字6 字符,普通文字7 字符,标题1 字符,正 文 1 字符"/>
    <w:link w:val="aff3"/>
    <w:qFormat/>
    <w:rsid w:val="008A184C"/>
    <w:rPr>
      <w:rFonts w:ascii="宋体" w:eastAsia="宋体" w:hAnsi="Courier New" w:cs="宋体" w:hint="eastAsia"/>
      <w:kern w:val="2"/>
      <w:sz w:val="21"/>
    </w:rPr>
  </w:style>
  <w:style w:type="character" w:customStyle="1" w:styleId="chanpin">
    <w:name w:val="chanpin拷贝"/>
    <w:qFormat/>
    <w:rsid w:val="008A184C"/>
  </w:style>
  <w:style w:type="character" w:customStyle="1" w:styleId="2Char">
    <w:name w:val="标题 2 Char"/>
    <w:qFormat/>
    <w:rsid w:val="008A184C"/>
    <w:rPr>
      <w:rFonts w:ascii="Arial" w:eastAsia="黑体" w:hAnsi="Arial"/>
      <w:b/>
      <w:sz w:val="30"/>
      <w:lang w:val="en-US" w:eastAsia="zh-CN" w:bidi="ar-SA"/>
    </w:rPr>
  </w:style>
  <w:style w:type="character" w:customStyle="1" w:styleId="Char6">
    <w:name w:val="正文格式 Char"/>
    <w:link w:val="aff4"/>
    <w:qFormat/>
    <w:locked/>
    <w:rsid w:val="008A184C"/>
    <w:rPr>
      <w:rFonts w:ascii="宋体" w:hAnsi="宋体"/>
      <w:sz w:val="24"/>
      <w:szCs w:val="24"/>
      <w:lang w:val="en-GB"/>
    </w:rPr>
  </w:style>
  <w:style w:type="character" w:customStyle="1" w:styleId="15">
    <w:name w:val="纯文本 字符1"/>
    <w:qFormat/>
    <w:rsid w:val="008A184C"/>
    <w:rPr>
      <w:rFonts w:ascii="宋体" w:hAnsi="Courier New"/>
    </w:rPr>
  </w:style>
  <w:style w:type="character" w:customStyle="1" w:styleId="aff5">
    <w:name w:val="批注文字 字符"/>
    <w:uiPriority w:val="99"/>
    <w:qFormat/>
    <w:rsid w:val="008A184C"/>
    <w:rPr>
      <w:rFonts w:ascii="Times New Roman" w:eastAsia="宋体" w:hAnsi="Times New Roman" w:cs="Times New Roman"/>
      <w:sz w:val="24"/>
      <w:lang w:val="en-US" w:eastAsia="zh-CN" w:bidi="ar-SA"/>
    </w:rPr>
  </w:style>
  <w:style w:type="character" w:customStyle="1" w:styleId="Char10">
    <w:name w:val="纯文本 Char1"/>
    <w:qFormat/>
    <w:rsid w:val="008A184C"/>
    <w:rPr>
      <w:rFonts w:ascii="宋体" w:eastAsia="宋体" w:hAnsi="Courier New"/>
      <w:kern w:val="2"/>
      <w:sz w:val="21"/>
      <w:lang w:val="en-US" w:eastAsia="zh-CN" w:bidi="ar-SA"/>
    </w:rPr>
  </w:style>
  <w:style w:type="character" w:customStyle="1" w:styleId="50">
    <w:name w:val="标题 5 字符"/>
    <w:link w:val="5"/>
    <w:qFormat/>
    <w:rsid w:val="008A184C"/>
    <w:rPr>
      <w:b/>
      <w:sz w:val="28"/>
    </w:rPr>
  </w:style>
  <w:style w:type="character" w:customStyle="1" w:styleId="Char7">
    <w:name w:val="正文小标题 Char"/>
    <w:link w:val="aff6"/>
    <w:qFormat/>
    <w:rsid w:val="008A184C"/>
    <w:rPr>
      <w:rFonts w:ascii="宋体" w:hAnsi="宋体"/>
      <w:b/>
      <w:i/>
      <w:color w:val="FF0000"/>
      <w:kern w:val="2"/>
      <w:sz w:val="24"/>
    </w:rPr>
  </w:style>
  <w:style w:type="character" w:customStyle="1" w:styleId="31">
    <w:name w:val="标题 3 字符"/>
    <w:link w:val="30"/>
    <w:qFormat/>
    <w:rsid w:val="008A184C"/>
    <w:rPr>
      <w:rFonts w:ascii="宋体" w:eastAsia="宋体"/>
      <w:b/>
      <w:sz w:val="24"/>
      <w:u w:val="single"/>
      <w:lang w:val="en-US" w:eastAsia="zh-CN" w:bidi="ar-SA"/>
    </w:rPr>
  </w:style>
  <w:style w:type="character" w:customStyle="1" w:styleId="Char8">
    <w:name w:val="标题 Char"/>
    <w:qFormat/>
    <w:rsid w:val="008A184C"/>
    <w:rPr>
      <w:b/>
      <w:kern w:val="2"/>
      <w:sz w:val="32"/>
    </w:rPr>
  </w:style>
  <w:style w:type="character" w:customStyle="1" w:styleId="3Char">
    <w:name w:val="标题 3 Char"/>
    <w:qFormat/>
    <w:rsid w:val="008A184C"/>
    <w:rPr>
      <w:rFonts w:ascii="宋体" w:eastAsia="宋体"/>
      <w:b/>
      <w:sz w:val="24"/>
      <w:u w:val="single"/>
      <w:lang w:val="en-US" w:eastAsia="zh-CN" w:bidi="ar-SA"/>
    </w:rPr>
  </w:style>
  <w:style w:type="character" w:customStyle="1" w:styleId="80">
    <w:name w:val="标题 8 字符"/>
    <w:link w:val="8"/>
    <w:qFormat/>
    <w:rsid w:val="008A184C"/>
    <w:rPr>
      <w:rFonts w:ascii="Arial" w:eastAsia="黑体" w:hAnsi="Arial"/>
      <w:sz w:val="24"/>
    </w:rPr>
  </w:style>
  <w:style w:type="character" w:customStyle="1" w:styleId="Char9">
    <w:name w:val="批注文字 Char"/>
    <w:uiPriority w:val="99"/>
    <w:qFormat/>
    <w:rsid w:val="008A184C"/>
    <w:rPr>
      <w:kern w:val="2"/>
      <w:sz w:val="21"/>
      <w:szCs w:val="24"/>
    </w:rPr>
  </w:style>
  <w:style w:type="character" w:customStyle="1" w:styleId="aff7">
    <w:name w:val="标题 字符"/>
    <w:link w:val="aff8"/>
    <w:qFormat/>
    <w:rsid w:val="008A184C"/>
    <w:rPr>
      <w:b/>
      <w:kern w:val="2"/>
      <w:sz w:val="32"/>
    </w:rPr>
  </w:style>
  <w:style w:type="character" w:customStyle="1" w:styleId="aff9">
    <w:name w:val="纯文本 字符"/>
    <w:aliases w:val="普通文字 Char Char 字符"/>
    <w:qFormat/>
    <w:rsid w:val="008A184C"/>
    <w:rPr>
      <w:rFonts w:ascii="宋体" w:eastAsia="宋体" w:hAnsi="Courier New" w:cs="Times New Roman"/>
      <w:kern w:val="2"/>
      <w:sz w:val="21"/>
      <w:szCs w:val="21"/>
      <w:lang w:val="en-US" w:eastAsia="zh-CN" w:bidi="ar-SA"/>
    </w:rPr>
  </w:style>
  <w:style w:type="character" w:customStyle="1" w:styleId="txt">
    <w:name w:val="txt"/>
    <w:qFormat/>
    <w:rsid w:val="008A184C"/>
  </w:style>
  <w:style w:type="character" w:customStyle="1" w:styleId="1Char">
    <w:name w:val="段1 Char"/>
    <w:qFormat/>
    <w:rsid w:val="008A184C"/>
    <w:rPr>
      <w:rFonts w:ascii="宋体" w:eastAsia="宋体"/>
      <w:sz w:val="24"/>
      <w:lang w:val="en-US" w:eastAsia="zh-CN" w:bidi="ar-SA"/>
    </w:rPr>
  </w:style>
  <w:style w:type="character" w:customStyle="1" w:styleId="affa">
    <w:name w:val="文档结构图 字符"/>
    <w:link w:val="affb"/>
    <w:qFormat/>
    <w:rsid w:val="008A184C"/>
    <w:rPr>
      <w:kern w:val="2"/>
      <w:sz w:val="21"/>
      <w:szCs w:val="24"/>
      <w:shd w:val="clear" w:color="auto" w:fill="000080"/>
    </w:rPr>
  </w:style>
  <w:style w:type="character" w:customStyle="1" w:styleId="34">
    <w:name w:val="正文文本 3 字符"/>
    <w:link w:val="35"/>
    <w:qFormat/>
    <w:rsid w:val="008A184C"/>
    <w:rPr>
      <w:kern w:val="2"/>
      <w:sz w:val="16"/>
      <w:szCs w:val="16"/>
    </w:rPr>
  </w:style>
  <w:style w:type="character" w:customStyle="1" w:styleId="22">
    <w:name w:val="标题 2 字符"/>
    <w:link w:val="21"/>
    <w:qFormat/>
    <w:rsid w:val="008A184C"/>
    <w:rPr>
      <w:rFonts w:ascii="Arial" w:eastAsia="黑体" w:hAnsi="Arial"/>
      <w:b/>
      <w:sz w:val="30"/>
      <w:lang w:val="en-US" w:eastAsia="zh-CN" w:bidi="ar-SA"/>
    </w:rPr>
  </w:style>
  <w:style w:type="character" w:customStyle="1" w:styleId="Chara">
    <w:name w:val="正文重点 Char"/>
    <w:link w:val="affc"/>
    <w:qFormat/>
    <w:rsid w:val="008A184C"/>
    <w:rPr>
      <w:b/>
      <w:sz w:val="24"/>
    </w:rPr>
  </w:style>
  <w:style w:type="character" w:customStyle="1" w:styleId="black1">
    <w:name w:val="black1"/>
    <w:qFormat/>
    <w:rsid w:val="008A184C"/>
    <w:rPr>
      <w:color w:val="000000"/>
    </w:rPr>
  </w:style>
  <w:style w:type="character" w:customStyle="1" w:styleId="CharChar111">
    <w:name w:val="Char Char111"/>
    <w:qFormat/>
    <w:rsid w:val="008A184C"/>
    <w:rPr>
      <w:rFonts w:ascii="宋体" w:eastAsia="宋体"/>
      <w:b/>
      <w:sz w:val="24"/>
      <w:u w:val="single"/>
      <w:lang w:val="en-US" w:eastAsia="zh-CN" w:bidi="ar-SA"/>
    </w:rPr>
  </w:style>
  <w:style w:type="character" w:customStyle="1" w:styleId="60">
    <w:name w:val="标题 6 字符"/>
    <w:link w:val="6"/>
    <w:qFormat/>
    <w:rsid w:val="008A184C"/>
    <w:rPr>
      <w:rFonts w:ascii="Arial" w:eastAsia="黑体" w:hAnsi="Arial"/>
      <w:b/>
      <w:sz w:val="24"/>
    </w:rPr>
  </w:style>
  <w:style w:type="character" w:customStyle="1" w:styleId="40">
    <w:name w:val="标题 4 字符"/>
    <w:link w:val="4"/>
    <w:qFormat/>
    <w:rsid w:val="008A184C"/>
    <w:rPr>
      <w:rFonts w:ascii="Arial" w:eastAsia="黑体" w:hAnsi="Arial"/>
      <w:b/>
      <w:sz w:val="28"/>
    </w:rPr>
  </w:style>
  <w:style w:type="character" w:customStyle="1" w:styleId="affd">
    <w:name w:val="批注主题 字符"/>
    <w:link w:val="affe"/>
    <w:qFormat/>
    <w:rsid w:val="008A184C"/>
    <w:rPr>
      <w:rFonts w:ascii="Times New Roman" w:eastAsia="宋体" w:hAnsi="Times New Roman" w:cs="Times New Roman"/>
      <w:b/>
      <w:bCs/>
      <w:kern w:val="2"/>
      <w:sz w:val="21"/>
      <w:szCs w:val="24"/>
      <w:lang w:val="en-US" w:eastAsia="zh-CN" w:bidi="ar-SA"/>
    </w:rPr>
  </w:style>
  <w:style w:type="character" w:customStyle="1" w:styleId="bjh-p">
    <w:name w:val="bjh-p"/>
    <w:qFormat/>
    <w:rsid w:val="008A184C"/>
  </w:style>
  <w:style w:type="character" w:customStyle="1" w:styleId="CharChar">
    <w:name w:val="正文缩进 Char Char"/>
    <w:link w:val="16"/>
    <w:qFormat/>
    <w:rsid w:val="008A184C"/>
    <w:rPr>
      <w:rFonts w:ascii="宋体" w:eastAsia="宋体"/>
      <w:snapToGrid w:val="0"/>
      <w:color w:val="000000"/>
      <w:kern w:val="28"/>
      <w:sz w:val="28"/>
      <w:lang w:bidi="ar-SA"/>
    </w:rPr>
  </w:style>
  <w:style w:type="character" w:customStyle="1" w:styleId="Charb">
    <w:name w:val="正文大标题 Char"/>
    <w:link w:val="afff"/>
    <w:qFormat/>
    <w:rsid w:val="008A184C"/>
    <w:rPr>
      <w:rFonts w:ascii="宋体" w:hAnsi="宋体"/>
      <w:b/>
      <w:color w:val="000000"/>
      <w:kern w:val="2"/>
      <w:sz w:val="28"/>
      <w:szCs w:val="21"/>
    </w:rPr>
  </w:style>
  <w:style w:type="character" w:customStyle="1" w:styleId="afff0">
    <w:name w:val="页脚 字符"/>
    <w:link w:val="afff1"/>
    <w:uiPriority w:val="99"/>
    <w:qFormat/>
    <w:rsid w:val="008A184C"/>
    <w:rPr>
      <w:rFonts w:ascii="宋体" w:eastAsia="宋体"/>
      <w:sz w:val="18"/>
      <w:lang w:val="en-US" w:eastAsia="zh-CN" w:bidi="ar-SA"/>
    </w:rPr>
  </w:style>
  <w:style w:type="character" w:customStyle="1" w:styleId="Char11">
    <w:name w:val="正文文本缩进 Char1"/>
    <w:link w:val="17"/>
    <w:qFormat/>
    <w:rsid w:val="008A184C"/>
    <w:rPr>
      <w:rFonts w:ascii="宋体" w:eastAsia="宋体" w:hAnsi="宋体"/>
      <w:sz w:val="24"/>
      <w:szCs w:val="24"/>
      <w:lang w:bidi="ar-SA"/>
    </w:rPr>
  </w:style>
  <w:style w:type="paragraph" w:customStyle="1" w:styleId="1CharCharCharChar">
    <w:name w:val="1 Char Char Char Char"/>
    <w:basedOn w:val="a6"/>
    <w:qFormat/>
    <w:rsid w:val="008A184C"/>
    <w:rPr>
      <w:rFonts w:ascii="Tahoma" w:hAnsi="Tahoma"/>
      <w:sz w:val="24"/>
      <w:szCs w:val="20"/>
    </w:rPr>
  </w:style>
  <w:style w:type="paragraph" w:customStyle="1" w:styleId="CharChar1">
    <w:name w:val="Char Char1"/>
    <w:basedOn w:val="affb"/>
    <w:qFormat/>
    <w:rsid w:val="008A184C"/>
    <w:rPr>
      <w:rFonts w:ascii="Tahoma" w:hAnsi="Tahoma"/>
      <w:sz w:val="24"/>
    </w:rPr>
  </w:style>
  <w:style w:type="paragraph" w:customStyle="1" w:styleId="xl51">
    <w:name w:val="xl5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8">
    <w:name w:val="样式2"/>
    <w:basedOn w:val="18"/>
    <w:qFormat/>
    <w:rsid w:val="008A184C"/>
    <w:pPr>
      <w:spacing w:line="360" w:lineRule="auto"/>
      <w:jc w:val="center"/>
    </w:pPr>
    <w:rPr>
      <w:sz w:val="24"/>
    </w:rPr>
  </w:style>
  <w:style w:type="paragraph" w:customStyle="1" w:styleId="29">
    <w:name w:val="列出段落2"/>
    <w:basedOn w:val="a6"/>
    <w:qFormat/>
    <w:rsid w:val="008A184C"/>
    <w:pPr>
      <w:ind w:firstLineChars="200" w:firstLine="420"/>
    </w:pPr>
    <w:rPr>
      <w:szCs w:val="22"/>
    </w:rPr>
  </w:style>
  <w:style w:type="paragraph" w:customStyle="1" w:styleId="Char12">
    <w:name w:val="Char1"/>
    <w:basedOn w:val="a6"/>
    <w:qFormat/>
    <w:rsid w:val="008A184C"/>
    <w:pPr>
      <w:tabs>
        <w:tab w:val="left" w:pos="360"/>
      </w:tabs>
    </w:pPr>
    <w:rPr>
      <w:sz w:val="24"/>
    </w:rPr>
  </w:style>
  <w:style w:type="paragraph" w:customStyle="1" w:styleId="afff2">
    <w:name w:val="缺省文本"/>
    <w:basedOn w:val="a6"/>
    <w:qFormat/>
    <w:rsid w:val="008A184C"/>
    <w:pPr>
      <w:autoSpaceDE w:val="0"/>
      <w:autoSpaceDN w:val="0"/>
      <w:adjustRightInd w:val="0"/>
      <w:jc w:val="left"/>
    </w:pPr>
    <w:rPr>
      <w:kern w:val="0"/>
      <w:sz w:val="24"/>
    </w:rPr>
  </w:style>
  <w:style w:type="paragraph" w:customStyle="1" w:styleId="xl37">
    <w:name w:val="xl37"/>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7">
    <w:name w:val="xl47"/>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1">
    <w:name w:val="xl3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28">
    <w:name w:val="xl2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b">
    <w:name w:val="Document Map"/>
    <w:basedOn w:val="a6"/>
    <w:link w:val="affa"/>
    <w:qFormat/>
    <w:rsid w:val="008A184C"/>
    <w:pPr>
      <w:shd w:val="clear" w:color="auto" w:fill="000080"/>
    </w:pPr>
  </w:style>
  <w:style w:type="paragraph" w:customStyle="1" w:styleId="Char2CharCharCharCharCharChar">
    <w:name w:val="Char2 Char Char Char Char Char Char"/>
    <w:basedOn w:val="a6"/>
    <w:qFormat/>
    <w:rsid w:val="008A184C"/>
    <w:pPr>
      <w:widowControl/>
      <w:spacing w:line="400" w:lineRule="exact"/>
      <w:jc w:val="center"/>
    </w:pPr>
  </w:style>
  <w:style w:type="paragraph" w:customStyle="1" w:styleId="CharCharCharCharCharCharChar2">
    <w:name w:val="Char Char Char Char Char Char Char2"/>
    <w:basedOn w:val="a6"/>
    <w:qFormat/>
    <w:rsid w:val="008A184C"/>
    <w:pPr>
      <w:snapToGrid w:val="0"/>
      <w:spacing w:line="360" w:lineRule="auto"/>
      <w:ind w:firstLineChars="200" w:firstLine="200"/>
    </w:pPr>
    <w:rPr>
      <w:rFonts w:eastAsia="仿宋_GB2312"/>
      <w:sz w:val="24"/>
    </w:rPr>
  </w:style>
  <w:style w:type="paragraph" w:customStyle="1" w:styleId="CharCharCharCharCharCharCharCharCharChar1">
    <w:name w:val="Char Char Char Char Char Char Char Char Char Char1"/>
    <w:basedOn w:val="a6"/>
    <w:qFormat/>
    <w:rsid w:val="008A184C"/>
    <w:rPr>
      <w:rFonts w:ascii="宋体" w:hAnsi="宋体" w:cs="Courier New"/>
      <w:sz w:val="32"/>
      <w:szCs w:val="32"/>
    </w:rPr>
  </w:style>
  <w:style w:type="paragraph" w:customStyle="1" w:styleId="xl45">
    <w:name w:val="xl45"/>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styleId="aff1">
    <w:name w:val="List Paragraph"/>
    <w:basedOn w:val="a6"/>
    <w:link w:val="aff0"/>
    <w:uiPriority w:val="34"/>
    <w:qFormat/>
    <w:rsid w:val="008A184C"/>
    <w:pPr>
      <w:ind w:firstLineChars="200" w:firstLine="420"/>
    </w:pPr>
    <w:rPr>
      <w:szCs w:val="22"/>
    </w:rPr>
  </w:style>
  <w:style w:type="paragraph" w:customStyle="1" w:styleId="a">
    <w:name w:val="章标题"/>
    <w:next w:val="a6"/>
    <w:qFormat/>
    <w:rsid w:val="008A184C"/>
    <w:pPr>
      <w:numPr>
        <w:numId w:val="1"/>
      </w:numPr>
      <w:spacing w:beforeLines="50" w:afterLines="50" w:line="460" w:lineRule="exact"/>
      <w:ind w:left="0"/>
      <w:jc w:val="both"/>
      <w:outlineLvl w:val="0"/>
    </w:pPr>
    <w:rPr>
      <w:rFonts w:ascii="黑体" w:eastAsia="黑体"/>
      <w:b/>
      <w:sz w:val="28"/>
    </w:rPr>
  </w:style>
  <w:style w:type="paragraph" w:customStyle="1" w:styleId="17">
    <w:name w:val="正文文本缩进1"/>
    <w:basedOn w:val="a6"/>
    <w:link w:val="Char11"/>
    <w:qFormat/>
    <w:rsid w:val="008A184C"/>
    <w:pPr>
      <w:spacing w:line="480" w:lineRule="exact"/>
      <w:ind w:firstLineChars="200" w:firstLine="480"/>
    </w:pPr>
    <w:rPr>
      <w:rFonts w:ascii="宋体" w:hAnsi="宋体"/>
      <w:kern w:val="0"/>
      <w:sz w:val="24"/>
    </w:rPr>
  </w:style>
  <w:style w:type="paragraph" w:customStyle="1" w:styleId="xl26">
    <w:name w:val="xl26"/>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styleId="afff3">
    <w:name w:val="Normal (Web)"/>
    <w:basedOn w:val="a6"/>
    <w:uiPriority w:val="99"/>
    <w:unhideWhenUsed/>
    <w:qFormat/>
    <w:rsid w:val="008A184C"/>
    <w:pPr>
      <w:widowControl/>
      <w:spacing w:before="100" w:beforeAutospacing="1" w:after="100" w:afterAutospacing="1"/>
      <w:jc w:val="left"/>
    </w:pPr>
    <w:rPr>
      <w:rFonts w:ascii="宋体" w:hAnsi="宋体" w:cs="宋体"/>
      <w:kern w:val="0"/>
      <w:sz w:val="24"/>
    </w:rPr>
  </w:style>
  <w:style w:type="paragraph" w:customStyle="1" w:styleId="afff4">
    <w:name w:val="图例"/>
    <w:basedOn w:val="a6"/>
    <w:qFormat/>
    <w:rsid w:val="008A184C"/>
    <w:pPr>
      <w:spacing w:before="120" w:after="120" w:line="360" w:lineRule="auto"/>
      <w:jc w:val="center"/>
    </w:pPr>
    <w:rPr>
      <w:rFonts w:eastAsia="仿宋_GB2312"/>
      <w:b/>
      <w:sz w:val="24"/>
      <w:szCs w:val="20"/>
    </w:rPr>
  </w:style>
  <w:style w:type="paragraph" w:customStyle="1" w:styleId="1-">
    <w:name w:val="标题1-附件"/>
    <w:basedOn w:val="11"/>
    <w:qFormat/>
    <w:rsid w:val="008A184C"/>
    <w:pPr>
      <w:jc w:val="left"/>
    </w:pPr>
    <w:rPr>
      <w:sz w:val="24"/>
      <w:szCs w:val="24"/>
    </w:rPr>
  </w:style>
  <w:style w:type="paragraph" w:customStyle="1" w:styleId="TableParagraph">
    <w:name w:val="Table Paragraph"/>
    <w:basedOn w:val="a6"/>
    <w:uiPriority w:val="1"/>
    <w:qFormat/>
    <w:rsid w:val="008A184C"/>
    <w:pPr>
      <w:autoSpaceDE w:val="0"/>
      <w:autoSpaceDN w:val="0"/>
      <w:jc w:val="left"/>
    </w:pPr>
    <w:rPr>
      <w:rFonts w:ascii="宋体" w:hAnsi="宋体" w:cs="宋体"/>
      <w:kern w:val="0"/>
      <w:sz w:val="22"/>
      <w:szCs w:val="22"/>
      <w:lang w:eastAsia="en-US"/>
    </w:rPr>
  </w:style>
  <w:style w:type="paragraph" w:styleId="26">
    <w:name w:val="Body Text Indent 2"/>
    <w:basedOn w:val="a6"/>
    <w:link w:val="25"/>
    <w:qFormat/>
    <w:rsid w:val="008A184C"/>
    <w:pPr>
      <w:ind w:firstLineChars="200" w:firstLine="480"/>
    </w:pPr>
    <w:rPr>
      <w:rFonts w:ascii="仿宋_GB2312" w:eastAsia="仿宋_GB2312"/>
      <w:sz w:val="24"/>
    </w:rPr>
  </w:style>
  <w:style w:type="paragraph" w:customStyle="1" w:styleId="CharChar1CharCharCharCharCharChar1">
    <w:name w:val="Char Char1 Char Char Char Char Char Char1"/>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a5">
    <w:name w:val="正文列项_数字"/>
    <w:basedOn w:val="a6"/>
    <w:qFormat/>
    <w:rsid w:val="008A184C"/>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20">
    <w:name w:val="Char2"/>
    <w:basedOn w:val="a6"/>
    <w:qFormat/>
    <w:rsid w:val="008A184C"/>
    <w:rPr>
      <w:rFonts w:ascii="Tahoma" w:hAnsi="Tahoma"/>
      <w:sz w:val="24"/>
      <w:szCs w:val="20"/>
    </w:rPr>
  </w:style>
  <w:style w:type="paragraph" w:customStyle="1" w:styleId="afff5">
    <w:name w:val="样式 宋体 五号 行距: 单倍行距"/>
    <w:basedOn w:val="a6"/>
    <w:qFormat/>
    <w:rsid w:val="008A184C"/>
    <w:pPr>
      <w:adjustRightInd w:val="0"/>
      <w:jc w:val="left"/>
      <w:textAlignment w:val="baseline"/>
    </w:pPr>
    <w:rPr>
      <w:rFonts w:ascii="宋体" w:hAnsi="宋体"/>
      <w:kern w:val="0"/>
      <w:szCs w:val="20"/>
    </w:rPr>
  </w:style>
  <w:style w:type="paragraph" w:customStyle="1" w:styleId="Char3CharCharChar">
    <w:name w:val="Char3 Char Char Char"/>
    <w:basedOn w:val="a6"/>
    <w:qFormat/>
    <w:rsid w:val="008A184C"/>
    <w:rPr>
      <w:rFonts w:ascii="Tahoma" w:hAnsi="Tahoma"/>
      <w:sz w:val="24"/>
      <w:szCs w:val="20"/>
    </w:rPr>
  </w:style>
  <w:style w:type="paragraph" w:customStyle="1" w:styleId="xl48">
    <w:name w:val="xl4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font5">
    <w:name w:val="font5"/>
    <w:basedOn w:val="a6"/>
    <w:qFormat/>
    <w:rsid w:val="008A184C"/>
    <w:pPr>
      <w:widowControl/>
      <w:spacing w:before="100" w:beforeAutospacing="1" w:after="100" w:afterAutospacing="1"/>
      <w:jc w:val="left"/>
    </w:pPr>
    <w:rPr>
      <w:rFonts w:ascii="宋体" w:hAnsi="宋体" w:cs="宋体"/>
      <w:kern w:val="0"/>
      <w:sz w:val="18"/>
      <w:szCs w:val="18"/>
    </w:rPr>
  </w:style>
  <w:style w:type="paragraph" w:customStyle="1" w:styleId="GB2312">
    <w:name w:val="正文 + 楷体_GB2312"/>
    <w:basedOn w:val="a6"/>
    <w:qFormat/>
    <w:rsid w:val="008A184C"/>
    <w:pPr>
      <w:widowControl/>
      <w:jc w:val="left"/>
    </w:pPr>
    <w:rPr>
      <w:rFonts w:ascii="楷体_GB2312" w:eastAsia="楷体_GB2312" w:cs="Arial"/>
      <w:kern w:val="0"/>
      <w:sz w:val="24"/>
    </w:rPr>
  </w:style>
  <w:style w:type="paragraph" w:styleId="afd">
    <w:name w:val="Body Text First Indent"/>
    <w:basedOn w:val="af1"/>
    <w:link w:val="afc"/>
    <w:uiPriority w:val="99"/>
    <w:unhideWhenUsed/>
    <w:qFormat/>
    <w:rsid w:val="008A184C"/>
    <w:pPr>
      <w:tabs>
        <w:tab w:val="clear" w:pos="567"/>
      </w:tabs>
      <w:spacing w:before="0" w:after="120" w:line="240" w:lineRule="auto"/>
      <w:ind w:firstLineChars="100" w:firstLine="420"/>
    </w:pPr>
    <w:rPr>
      <w:rFonts w:ascii="Calibri" w:hAnsi="Calibri"/>
      <w:sz w:val="21"/>
    </w:rPr>
  </w:style>
  <w:style w:type="paragraph" w:customStyle="1" w:styleId="Char3CharCharChar2">
    <w:name w:val="Char3 Char Char Char2"/>
    <w:basedOn w:val="a6"/>
    <w:qFormat/>
    <w:rsid w:val="008A184C"/>
    <w:rPr>
      <w:rFonts w:ascii="Tahoma" w:hAnsi="Tahoma"/>
      <w:sz w:val="24"/>
      <w:szCs w:val="20"/>
    </w:rPr>
  </w:style>
  <w:style w:type="paragraph" w:customStyle="1" w:styleId="afff6">
    <w:name w:val="正文文本样式"/>
    <w:basedOn w:val="a6"/>
    <w:qFormat/>
    <w:rsid w:val="008A184C"/>
    <w:pPr>
      <w:spacing w:line="360" w:lineRule="auto"/>
      <w:ind w:firstLine="482"/>
    </w:pPr>
    <w:rPr>
      <w:rFonts w:cs="宋体"/>
      <w:sz w:val="24"/>
      <w:szCs w:val="20"/>
    </w:rPr>
  </w:style>
  <w:style w:type="paragraph" w:styleId="35">
    <w:name w:val="Body Text 3"/>
    <w:basedOn w:val="a6"/>
    <w:link w:val="34"/>
    <w:qFormat/>
    <w:rsid w:val="008A184C"/>
    <w:pPr>
      <w:spacing w:after="120"/>
    </w:pPr>
    <w:rPr>
      <w:sz w:val="16"/>
      <w:szCs w:val="16"/>
    </w:rPr>
  </w:style>
  <w:style w:type="paragraph" w:customStyle="1" w:styleId="CharCharCharCharCharCharChar1">
    <w:name w:val="Char Char Char Char Char Char Char1"/>
    <w:basedOn w:val="a6"/>
    <w:qFormat/>
    <w:rsid w:val="008A184C"/>
    <w:pPr>
      <w:snapToGrid w:val="0"/>
      <w:spacing w:line="360" w:lineRule="auto"/>
      <w:ind w:firstLineChars="200" w:firstLine="200"/>
    </w:pPr>
    <w:rPr>
      <w:rFonts w:eastAsia="仿宋_GB2312"/>
      <w:sz w:val="24"/>
    </w:rPr>
  </w:style>
  <w:style w:type="paragraph" w:styleId="ad">
    <w:name w:val="header"/>
    <w:basedOn w:val="a6"/>
    <w:link w:val="ac"/>
    <w:uiPriority w:val="99"/>
    <w:qFormat/>
    <w:rsid w:val="008A184C"/>
    <w:pPr>
      <w:pBdr>
        <w:bottom w:val="single" w:sz="6" w:space="1" w:color="auto"/>
      </w:pBdr>
      <w:tabs>
        <w:tab w:val="center" w:pos="4153"/>
        <w:tab w:val="right" w:pos="8306"/>
      </w:tabs>
      <w:snapToGrid w:val="0"/>
      <w:jc w:val="center"/>
    </w:pPr>
    <w:rPr>
      <w:sz w:val="18"/>
      <w:szCs w:val="18"/>
    </w:rPr>
  </w:style>
  <w:style w:type="paragraph" w:customStyle="1" w:styleId="Charc">
    <w:name w:val="Char"/>
    <w:basedOn w:val="a6"/>
    <w:qFormat/>
    <w:rsid w:val="008A184C"/>
    <w:pPr>
      <w:tabs>
        <w:tab w:val="left" w:pos="360"/>
      </w:tabs>
    </w:pPr>
    <w:rPr>
      <w:sz w:val="24"/>
    </w:rPr>
  </w:style>
  <w:style w:type="paragraph" w:customStyle="1" w:styleId="xl33">
    <w:name w:val="xl3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styleId="TOC1">
    <w:name w:val="toc 1"/>
    <w:basedOn w:val="a6"/>
    <w:next w:val="a6"/>
    <w:uiPriority w:val="39"/>
    <w:qFormat/>
    <w:rsid w:val="008A184C"/>
    <w:pPr>
      <w:tabs>
        <w:tab w:val="left" w:pos="1050"/>
        <w:tab w:val="right" w:leader="dot" w:pos="8937"/>
      </w:tabs>
      <w:spacing w:line="300" w:lineRule="auto"/>
    </w:pPr>
    <w:rPr>
      <w:rFonts w:ascii="宋体" w:hAnsi="宋体"/>
      <w:b/>
      <w:sz w:val="24"/>
    </w:rPr>
  </w:style>
  <w:style w:type="paragraph" w:customStyle="1" w:styleId="aff6">
    <w:name w:val="正文小标题"/>
    <w:basedOn w:val="a6"/>
    <w:next w:val="a7"/>
    <w:link w:val="Char7"/>
    <w:qFormat/>
    <w:rsid w:val="008A184C"/>
    <w:pPr>
      <w:adjustRightInd w:val="0"/>
      <w:snapToGrid w:val="0"/>
      <w:spacing w:beforeLines="100" w:afterLines="100"/>
      <w:ind w:firstLine="482"/>
      <w:jc w:val="left"/>
    </w:pPr>
    <w:rPr>
      <w:rFonts w:ascii="宋体" w:hAnsi="宋体"/>
      <w:b/>
      <w:i/>
      <w:color w:val="FF0000"/>
      <w:sz w:val="24"/>
      <w:szCs w:val="20"/>
    </w:rPr>
  </w:style>
  <w:style w:type="paragraph" w:customStyle="1" w:styleId="Char2CharCharCharCharCharChar1">
    <w:name w:val="Char2 Char Char Char Char Char Char1"/>
    <w:basedOn w:val="a6"/>
    <w:qFormat/>
    <w:rsid w:val="008A184C"/>
    <w:pPr>
      <w:widowControl/>
      <w:spacing w:line="400" w:lineRule="exact"/>
      <w:jc w:val="center"/>
    </w:pPr>
  </w:style>
  <w:style w:type="paragraph" w:styleId="24">
    <w:name w:val="Body Text First Indent 2"/>
    <w:basedOn w:val="af9"/>
    <w:link w:val="23"/>
    <w:qFormat/>
    <w:rsid w:val="008A184C"/>
    <w:pPr>
      <w:spacing w:after="120" w:line="480" w:lineRule="exact"/>
      <w:ind w:leftChars="200" w:left="420" w:firstLineChars="200" w:firstLine="420"/>
    </w:pPr>
  </w:style>
  <w:style w:type="paragraph" w:customStyle="1" w:styleId="xl42">
    <w:name w:val="xl4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sid w:val="008A184C"/>
    <w:rPr>
      <w:rFonts w:ascii="Tahoma" w:hAnsi="Tahoma"/>
      <w:sz w:val="24"/>
      <w:szCs w:val="20"/>
    </w:rPr>
  </w:style>
  <w:style w:type="paragraph" w:customStyle="1" w:styleId="a0">
    <w:name w:val="一级条标题"/>
    <w:basedOn w:val="a"/>
    <w:next w:val="a6"/>
    <w:qFormat/>
    <w:rsid w:val="008A184C"/>
    <w:pPr>
      <w:numPr>
        <w:ilvl w:val="1"/>
      </w:numPr>
      <w:tabs>
        <w:tab w:val="left" w:pos="360"/>
        <w:tab w:val="left" w:pos="840"/>
      </w:tabs>
      <w:ind w:left="0" w:hanging="840"/>
      <w:outlineLvl w:val="1"/>
    </w:pPr>
  </w:style>
  <w:style w:type="paragraph" w:styleId="afff7">
    <w:name w:val="caption"/>
    <w:basedOn w:val="a6"/>
    <w:next w:val="a6"/>
    <w:qFormat/>
    <w:rsid w:val="008A184C"/>
    <w:pPr>
      <w:spacing w:line="480" w:lineRule="auto"/>
    </w:pPr>
    <w:rPr>
      <w:rFonts w:ascii="华文中宋" w:eastAsia="华文中宋" w:hAnsi="华文中宋"/>
      <w:sz w:val="36"/>
      <w:szCs w:val="20"/>
    </w:rPr>
  </w:style>
  <w:style w:type="paragraph" w:styleId="af5">
    <w:name w:val="Date"/>
    <w:basedOn w:val="a6"/>
    <w:next w:val="a6"/>
    <w:link w:val="af4"/>
    <w:qFormat/>
    <w:rsid w:val="008A184C"/>
    <w:pPr>
      <w:ind w:leftChars="2500" w:left="100"/>
    </w:pPr>
    <w:rPr>
      <w:rFonts w:ascii="仿宋_GB2312" w:eastAsia="仿宋_GB2312" w:hAnsi="宋体"/>
      <w:color w:val="000000"/>
      <w:sz w:val="24"/>
    </w:rPr>
  </w:style>
  <w:style w:type="paragraph" w:styleId="HTML0">
    <w:name w:val="HTML Preformatted"/>
    <w:basedOn w:val="a6"/>
    <w:link w:val="HTML"/>
    <w:qFormat/>
    <w:rsid w:val="008A18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Default">
    <w:name w:val="Default"/>
    <w:qFormat/>
    <w:rsid w:val="008A184C"/>
    <w:pPr>
      <w:widowControl w:val="0"/>
      <w:autoSpaceDE w:val="0"/>
      <w:autoSpaceDN w:val="0"/>
      <w:adjustRightInd w:val="0"/>
    </w:pPr>
    <w:rPr>
      <w:rFonts w:ascii="Symbol" w:hAnsi="Symbol" w:cs="Symbol"/>
      <w:color w:val="000000"/>
      <w:sz w:val="24"/>
      <w:szCs w:val="24"/>
    </w:rPr>
  </w:style>
  <w:style w:type="paragraph" w:customStyle="1" w:styleId="xl38">
    <w:name w:val="xl3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styleId="aff3">
    <w:name w:val="Plain Text"/>
    <w:aliases w:val="Texte,小,普通文字,普通文字 Char,普通文字 Char Char,普通文字 Char Char Char Char,普通文字 Char Char Char Char Char Char,普通文字1,普通文字11,普通文字2,普通文字21,普通文字3,普通文字31,普通文字4,普通文字41,普通文字5,普通文字6,普通文字7,标题1,正 文 1,纯文本 Char Char,纯文本 Char Char1,纯文本 Char1 Char,纯文本 Char1 Char Char"/>
    <w:basedOn w:val="a6"/>
    <w:link w:val="27"/>
    <w:qFormat/>
    <w:rsid w:val="008A184C"/>
    <w:rPr>
      <w:rFonts w:ascii="宋体" w:hAnsi="Courier New" w:hint="eastAsia"/>
      <w:szCs w:val="20"/>
    </w:rPr>
  </w:style>
  <w:style w:type="paragraph" w:customStyle="1" w:styleId="-1">
    <w:name w:val="正文须知-1级"/>
    <w:basedOn w:val="a6"/>
    <w:next w:val="a6"/>
    <w:qFormat/>
    <w:rsid w:val="008A184C"/>
    <w:pPr>
      <w:numPr>
        <w:numId w:val="2"/>
      </w:numPr>
      <w:adjustRightInd w:val="0"/>
      <w:snapToGrid w:val="0"/>
      <w:spacing w:line="300" w:lineRule="auto"/>
    </w:pPr>
    <w:rPr>
      <w:rFonts w:ascii="宋体"/>
      <w:sz w:val="24"/>
      <w:szCs w:val="21"/>
    </w:rPr>
  </w:style>
  <w:style w:type="paragraph" w:customStyle="1" w:styleId="CharCharCharCharCharCharChar">
    <w:name w:val="Char Char Char Char Char Char Char"/>
    <w:basedOn w:val="a6"/>
    <w:qFormat/>
    <w:rsid w:val="008A184C"/>
    <w:pPr>
      <w:snapToGrid w:val="0"/>
      <w:spacing w:line="360" w:lineRule="auto"/>
      <w:ind w:firstLineChars="200" w:firstLine="200"/>
    </w:pPr>
    <w:rPr>
      <w:rFonts w:eastAsia="仿宋_GB2312"/>
      <w:sz w:val="24"/>
    </w:rPr>
  </w:style>
  <w:style w:type="paragraph" w:styleId="afff8">
    <w:name w:val="Block Text"/>
    <w:basedOn w:val="a6"/>
    <w:qFormat/>
    <w:rsid w:val="008A184C"/>
    <w:pPr>
      <w:widowControl/>
      <w:ind w:left="480" w:right="-341" w:firstLine="513"/>
    </w:pPr>
    <w:rPr>
      <w:kern w:val="0"/>
      <w:sz w:val="24"/>
      <w:szCs w:val="20"/>
    </w:rPr>
  </w:style>
  <w:style w:type="paragraph" w:customStyle="1" w:styleId="xl43">
    <w:name w:val="xl43"/>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Char1CharCharCharCharCharChar">
    <w:name w:val="Char Char1 Char Char Char Char Char Char"/>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1">
    <w:name w:val="项目编号1"/>
    <w:basedOn w:val="a6"/>
    <w:qFormat/>
    <w:rsid w:val="008A184C"/>
    <w:pPr>
      <w:numPr>
        <w:numId w:val="3"/>
      </w:numPr>
      <w:spacing w:before="100" w:beforeAutospacing="1" w:after="100" w:afterAutospacing="1" w:line="360" w:lineRule="auto"/>
    </w:pPr>
    <w:rPr>
      <w:sz w:val="24"/>
    </w:rPr>
  </w:style>
  <w:style w:type="paragraph" w:customStyle="1" w:styleId="xl34">
    <w:name w:val="xl3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CharCharCharCharCharCharCharCharChar2">
    <w:name w:val="Char Char Char Char Char Char Char Char Char Char2"/>
    <w:basedOn w:val="a6"/>
    <w:qFormat/>
    <w:rsid w:val="008A184C"/>
    <w:rPr>
      <w:rFonts w:ascii="宋体" w:hAnsi="宋体" w:cs="Courier New"/>
      <w:sz w:val="32"/>
      <w:szCs w:val="32"/>
    </w:rPr>
  </w:style>
  <w:style w:type="paragraph" w:customStyle="1" w:styleId="19">
    <w:name w:val="项目符号1"/>
    <w:basedOn w:val="afff6"/>
    <w:qFormat/>
    <w:rsid w:val="008A184C"/>
    <w:pPr>
      <w:ind w:left="-25" w:firstLine="0"/>
    </w:pPr>
  </w:style>
  <w:style w:type="paragraph" w:customStyle="1" w:styleId="xl36">
    <w:name w:val="xl36"/>
    <w:basedOn w:val="a6"/>
    <w:qFormat/>
    <w:rsid w:val="008A184C"/>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16">
    <w:name w:val="正文缩进1"/>
    <w:basedOn w:val="a6"/>
    <w:link w:val="CharChar"/>
    <w:qFormat/>
    <w:rsid w:val="008A184C"/>
    <w:pPr>
      <w:widowControl/>
      <w:adjustRightInd w:val="0"/>
      <w:snapToGrid w:val="0"/>
      <w:spacing w:line="480" w:lineRule="exact"/>
      <w:ind w:firstLine="567"/>
    </w:pPr>
    <w:rPr>
      <w:rFonts w:ascii="宋体"/>
      <w:snapToGrid w:val="0"/>
      <w:color w:val="000000"/>
      <w:kern w:val="28"/>
      <w:sz w:val="28"/>
      <w:szCs w:val="20"/>
    </w:rPr>
  </w:style>
  <w:style w:type="paragraph" w:styleId="af1">
    <w:name w:val="Body Text"/>
    <w:basedOn w:val="a6"/>
    <w:link w:val="af0"/>
    <w:qFormat/>
    <w:rsid w:val="008A184C"/>
    <w:pPr>
      <w:tabs>
        <w:tab w:val="left" w:pos="567"/>
      </w:tabs>
      <w:spacing w:before="120" w:line="22" w:lineRule="atLeast"/>
    </w:pPr>
    <w:rPr>
      <w:rFonts w:ascii="宋体" w:hAnsi="宋体"/>
      <w:sz w:val="24"/>
    </w:rPr>
  </w:style>
  <w:style w:type="paragraph" w:customStyle="1" w:styleId="aff4">
    <w:name w:val="正文格式"/>
    <w:basedOn w:val="a6"/>
    <w:link w:val="Char6"/>
    <w:qFormat/>
    <w:rsid w:val="008A184C"/>
    <w:pPr>
      <w:spacing w:beforeLines="50" w:line="360" w:lineRule="auto"/>
      <w:ind w:firstLineChars="200" w:firstLine="480"/>
    </w:pPr>
    <w:rPr>
      <w:rFonts w:ascii="宋体" w:hAnsi="宋体"/>
      <w:kern w:val="0"/>
      <w:sz w:val="24"/>
      <w:lang w:val="en-GB"/>
    </w:rPr>
  </w:style>
  <w:style w:type="paragraph" w:customStyle="1" w:styleId="xl24">
    <w:name w:val="xl2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1">
    <w:name w:val="三级条标题"/>
    <w:basedOn w:val="afff9"/>
    <w:next w:val="a6"/>
    <w:qFormat/>
    <w:rsid w:val="008A184C"/>
    <w:pPr>
      <w:numPr>
        <w:ilvl w:val="3"/>
        <w:numId w:val="1"/>
      </w:numPr>
      <w:ind w:left="0" w:hanging="840"/>
      <w:outlineLvl w:val="3"/>
    </w:pPr>
  </w:style>
  <w:style w:type="paragraph" w:styleId="TOC3">
    <w:name w:val="toc 3"/>
    <w:basedOn w:val="a6"/>
    <w:next w:val="a6"/>
    <w:uiPriority w:val="39"/>
    <w:qFormat/>
    <w:rsid w:val="008A184C"/>
    <w:pPr>
      <w:ind w:leftChars="400" w:left="840"/>
    </w:pPr>
  </w:style>
  <w:style w:type="paragraph" w:customStyle="1" w:styleId="afffa">
    <w:name w:val="??"/>
    <w:qFormat/>
    <w:rsid w:val="008A184C"/>
    <w:pPr>
      <w:widowControl w:val="0"/>
      <w:overflowPunct w:val="0"/>
      <w:autoSpaceDE w:val="0"/>
      <w:autoSpaceDN w:val="0"/>
      <w:adjustRightInd w:val="0"/>
      <w:jc w:val="both"/>
    </w:pPr>
    <w:rPr>
      <w:kern w:val="2"/>
      <w:sz w:val="21"/>
      <w:lang w:eastAsia="en-US"/>
    </w:rPr>
  </w:style>
  <w:style w:type="paragraph" w:customStyle="1" w:styleId="xl46">
    <w:name w:val="xl46"/>
    <w:basedOn w:val="a6"/>
    <w:qFormat/>
    <w:rsid w:val="008A184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0">
    <w:name w:val="xl5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2a">
    <w:name w:val="List 2"/>
    <w:basedOn w:val="a6"/>
    <w:qFormat/>
    <w:rsid w:val="008A184C"/>
    <w:pPr>
      <w:ind w:leftChars="200" w:left="100" w:hangingChars="200" w:hanging="200"/>
    </w:pPr>
  </w:style>
  <w:style w:type="paragraph" w:customStyle="1" w:styleId="-3">
    <w:name w:val="正文须知-3级"/>
    <w:basedOn w:val="a6"/>
    <w:qFormat/>
    <w:rsid w:val="008A184C"/>
    <w:pPr>
      <w:numPr>
        <w:ilvl w:val="2"/>
        <w:numId w:val="2"/>
      </w:numPr>
      <w:adjustRightInd w:val="0"/>
      <w:snapToGrid w:val="0"/>
      <w:spacing w:line="300" w:lineRule="auto"/>
      <w:ind w:hangingChars="355" w:hanging="355"/>
    </w:pPr>
    <w:rPr>
      <w:rFonts w:ascii="宋体"/>
      <w:sz w:val="24"/>
      <w:szCs w:val="21"/>
    </w:rPr>
  </w:style>
  <w:style w:type="paragraph" w:customStyle="1" w:styleId="a3">
    <w:name w:val="五级条标题"/>
    <w:basedOn w:val="a2"/>
    <w:next w:val="a6"/>
    <w:qFormat/>
    <w:rsid w:val="008A184C"/>
    <w:pPr>
      <w:numPr>
        <w:ilvl w:val="5"/>
      </w:numPr>
      <w:ind w:left="0" w:hanging="840"/>
      <w:outlineLvl w:val="5"/>
    </w:pPr>
  </w:style>
  <w:style w:type="paragraph" w:customStyle="1" w:styleId="1a">
    <w:name w:val="修订1"/>
    <w:qFormat/>
    <w:rsid w:val="008A184C"/>
    <w:rPr>
      <w:kern w:val="2"/>
      <w:sz w:val="21"/>
      <w:szCs w:val="24"/>
    </w:rPr>
  </w:style>
  <w:style w:type="paragraph" w:styleId="a7">
    <w:name w:val="Normal Indent"/>
    <w:aliases w:val="???änd,ALT+Z,Indent 1,PI,bt,±í,±íÕýÎÄ,ÕýÎÄ·ÇËõ½ø,四号,标题四,正文(首行缩进两字),正文(首行缩进两字)1,正文不缩进,正文双线,正文文字首行缩进,正文编号,正文缩进1 Char,正文缩进（首行缩进两字）,正文非缩进 Char,正文非缩进 Char Char,正文（图说明文字居中）,正文（首行缩进两字）,正文（首行缩进两字） Char,段1,水上软件,特点,特点 Char,缩进,表正文,鋘drad,首行缩进,"/>
    <w:basedOn w:val="a6"/>
    <w:link w:val="ae"/>
    <w:qFormat/>
    <w:rsid w:val="008A184C"/>
    <w:pPr>
      <w:autoSpaceDE w:val="0"/>
      <w:autoSpaceDN w:val="0"/>
      <w:adjustRightInd w:val="0"/>
      <w:ind w:firstLine="420"/>
      <w:jc w:val="left"/>
    </w:pPr>
    <w:rPr>
      <w:rFonts w:ascii="宋体"/>
      <w:sz w:val="24"/>
    </w:rPr>
  </w:style>
  <w:style w:type="paragraph" w:customStyle="1" w:styleId="xl35">
    <w:name w:val="xl35"/>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ParaCharCharCharChar">
    <w:name w:val="默认段落字体 Para Char Char Char Char"/>
    <w:basedOn w:val="a6"/>
    <w:qFormat/>
    <w:rsid w:val="008A184C"/>
    <w:rPr>
      <w:rFonts w:ascii="Arial" w:hAnsi="Arial" w:cs="Arial"/>
      <w:szCs w:val="21"/>
    </w:rPr>
  </w:style>
  <w:style w:type="paragraph" w:customStyle="1" w:styleId="xl39">
    <w:name w:val="xl3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33">
    <w:name w:val="Body Text Indent 3"/>
    <w:basedOn w:val="a6"/>
    <w:link w:val="32"/>
    <w:qFormat/>
    <w:rsid w:val="008A184C"/>
    <w:pPr>
      <w:autoSpaceDE w:val="0"/>
      <w:autoSpaceDN w:val="0"/>
      <w:adjustRightInd w:val="0"/>
      <w:spacing w:before="120" w:line="22" w:lineRule="atLeast"/>
      <w:ind w:left="720" w:firstLine="480"/>
      <w:jc w:val="left"/>
    </w:pPr>
    <w:rPr>
      <w:rFonts w:ascii="宋体"/>
      <w:kern w:val="0"/>
      <w:sz w:val="24"/>
      <w:szCs w:val="20"/>
    </w:rPr>
  </w:style>
  <w:style w:type="paragraph" w:customStyle="1" w:styleId="aff">
    <w:name w:val="正文表格"/>
    <w:basedOn w:val="a6"/>
    <w:link w:val="Char2"/>
    <w:qFormat/>
    <w:rsid w:val="008A184C"/>
    <w:pPr>
      <w:adjustRightInd w:val="0"/>
      <w:snapToGrid w:val="0"/>
      <w:jc w:val="left"/>
    </w:pPr>
    <w:rPr>
      <w:rFonts w:ascii="宋体" w:hAnsi="宋体"/>
      <w:color w:val="000000"/>
      <w:szCs w:val="21"/>
    </w:rPr>
  </w:style>
  <w:style w:type="paragraph" w:customStyle="1" w:styleId="afffb">
    <w:name w:val="表格文字"/>
    <w:basedOn w:val="af9"/>
    <w:qFormat/>
    <w:rsid w:val="008A184C"/>
    <w:pPr>
      <w:spacing w:before="20" w:after="20" w:line="240" w:lineRule="auto"/>
      <w:ind w:firstLine="0"/>
    </w:pPr>
    <w:rPr>
      <w:rFonts w:ascii="Century Gothic" w:hAnsi="Century Gothic"/>
      <w:sz w:val="20"/>
      <w:szCs w:val="20"/>
    </w:rPr>
  </w:style>
  <w:style w:type="paragraph" w:customStyle="1" w:styleId="CharCharChar2">
    <w:name w:val="Char Char Char2"/>
    <w:basedOn w:val="a6"/>
    <w:qFormat/>
    <w:rsid w:val="008A184C"/>
    <w:rPr>
      <w:rFonts w:ascii="Tahoma" w:hAnsi="Tahoma"/>
      <w:sz w:val="24"/>
      <w:szCs w:val="20"/>
    </w:rPr>
  </w:style>
  <w:style w:type="paragraph" w:customStyle="1" w:styleId="background1">
    <w:name w:val="background1"/>
    <w:basedOn w:val="a6"/>
    <w:qFormat/>
    <w:rsid w:val="008A184C"/>
    <w:pPr>
      <w:widowControl/>
      <w:spacing w:before="100" w:beforeAutospacing="1" w:after="100" w:afterAutospacing="1"/>
      <w:jc w:val="left"/>
    </w:pPr>
    <w:rPr>
      <w:rFonts w:ascii="宋体" w:hAnsi="宋体" w:cs="宋体"/>
      <w:kern w:val="0"/>
      <w:sz w:val="24"/>
    </w:rPr>
  </w:style>
  <w:style w:type="paragraph" w:styleId="TOC7">
    <w:name w:val="toc 7"/>
    <w:basedOn w:val="a6"/>
    <w:next w:val="a6"/>
    <w:qFormat/>
    <w:rsid w:val="008A184C"/>
    <w:pPr>
      <w:ind w:leftChars="1200" w:left="2520"/>
    </w:pPr>
  </w:style>
  <w:style w:type="paragraph" w:styleId="aff8">
    <w:name w:val="Title"/>
    <w:basedOn w:val="a6"/>
    <w:link w:val="aff7"/>
    <w:qFormat/>
    <w:rsid w:val="008A184C"/>
    <w:pPr>
      <w:jc w:val="center"/>
      <w:outlineLvl w:val="0"/>
    </w:pPr>
    <w:rPr>
      <w:b/>
      <w:sz w:val="32"/>
      <w:szCs w:val="20"/>
    </w:rPr>
  </w:style>
  <w:style w:type="paragraph" w:customStyle="1" w:styleId="1b">
    <w:name w:val="列出段落1"/>
    <w:basedOn w:val="a6"/>
    <w:qFormat/>
    <w:rsid w:val="008A184C"/>
    <w:pPr>
      <w:ind w:firstLineChars="200" w:firstLine="420"/>
    </w:pPr>
    <w:rPr>
      <w:szCs w:val="22"/>
    </w:rPr>
  </w:style>
  <w:style w:type="paragraph" w:styleId="TOC6">
    <w:name w:val="toc 6"/>
    <w:basedOn w:val="a6"/>
    <w:next w:val="a6"/>
    <w:qFormat/>
    <w:rsid w:val="008A184C"/>
    <w:pPr>
      <w:ind w:leftChars="1000" w:left="2100"/>
    </w:pPr>
  </w:style>
  <w:style w:type="paragraph" w:customStyle="1" w:styleId="afff">
    <w:name w:val="正文大标题"/>
    <w:basedOn w:val="aff6"/>
    <w:next w:val="a7"/>
    <w:link w:val="Charb"/>
    <w:qFormat/>
    <w:rsid w:val="008A184C"/>
    <w:pPr>
      <w:jc w:val="center"/>
    </w:pPr>
    <w:rPr>
      <w:i w:val="0"/>
      <w:color w:val="000000"/>
      <w:sz w:val="28"/>
      <w:szCs w:val="21"/>
    </w:rPr>
  </w:style>
  <w:style w:type="paragraph" w:customStyle="1" w:styleId="xl53">
    <w:name w:val="xl5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rsid w:val="008A184C"/>
    <w:pPr>
      <w:widowControl/>
      <w:spacing w:line="400" w:lineRule="exact"/>
      <w:jc w:val="center"/>
    </w:pPr>
  </w:style>
  <w:style w:type="paragraph" w:styleId="TOC8">
    <w:name w:val="toc 8"/>
    <w:basedOn w:val="a6"/>
    <w:next w:val="a6"/>
    <w:qFormat/>
    <w:rsid w:val="008A184C"/>
    <w:pPr>
      <w:ind w:leftChars="1400" w:left="2940"/>
    </w:pPr>
  </w:style>
  <w:style w:type="paragraph" w:customStyle="1" w:styleId="font8">
    <w:name w:val="font8"/>
    <w:basedOn w:val="a6"/>
    <w:qFormat/>
    <w:rsid w:val="008A184C"/>
    <w:pPr>
      <w:widowControl/>
      <w:spacing w:before="100" w:beforeAutospacing="1" w:after="100" w:afterAutospacing="1"/>
      <w:jc w:val="left"/>
    </w:pPr>
    <w:rPr>
      <w:kern w:val="0"/>
      <w:sz w:val="36"/>
      <w:szCs w:val="36"/>
    </w:rPr>
  </w:style>
  <w:style w:type="paragraph" w:customStyle="1" w:styleId="font6">
    <w:name w:val="font6"/>
    <w:basedOn w:val="a6"/>
    <w:qFormat/>
    <w:rsid w:val="008A184C"/>
    <w:pPr>
      <w:widowControl/>
      <w:spacing w:before="100" w:beforeAutospacing="1" w:after="100" w:afterAutospacing="1"/>
      <w:jc w:val="left"/>
    </w:pPr>
    <w:rPr>
      <w:rFonts w:ascii="宋体" w:hAnsi="宋体" w:cs="宋体"/>
      <w:kern w:val="0"/>
      <w:sz w:val="20"/>
      <w:szCs w:val="20"/>
    </w:rPr>
  </w:style>
  <w:style w:type="paragraph" w:customStyle="1" w:styleId="xl44">
    <w:name w:val="xl44"/>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styleId="affe">
    <w:name w:val="annotation subject"/>
    <w:basedOn w:val="ab"/>
    <w:next w:val="ab"/>
    <w:link w:val="affd"/>
    <w:qFormat/>
    <w:rsid w:val="008A184C"/>
    <w:rPr>
      <w:rFonts w:ascii="Times New Roman" w:hAnsi="Times New Roman"/>
      <w:b/>
      <w:bCs/>
    </w:rPr>
  </w:style>
  <w:style w:type="paragraph" w:customStyle="1" w:styleId="xl41">
    <w:name w:val="xl41"/>
    <w:basedOn w:val="a6"/>
    <w:qFormat/>
    <w:rsid w:val="008A184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2b">
    <w:name w:val="正文文本缩进2"/>
    <w:basedOn w:val="a6"/>
    <w:qFormat/>
    <w:rsid w:val="008A184C"/>
    <w:pPr>
      <w:spacing w:line="480" w:lineRule="exact"/>
      <w:ind w:firstLineChars="200" w:firstLine="480"/>
    </w:pPr>
    <w:rPr>
      <w:rFonts w:ascii="宋体" w:hAnsi="宋体"/>
      <w:kern w:val="0"/>
      <w:sz w:val="24"/>
      <w:lang w:val="zh-CN"/>
    </w:rPr>
  </w:style>
  <w:style w:type="paragraph" w:customStyle="1" w:styleId="CharCharChar">
    <w:name w:val="Char Char Char"/>
    <w:basedOn w:val="a6"/>
    <w:qFormat/>
    <w:rsid w:val="008A184C"/>
    <w:rPr>
      <w:rFonts w:ascii="Tahoma" w:hAnsi="Tahoma"/>
      <w:sz w:val="24"/>
      <w:szCs w:val="20"/>
    </w:rPr>
  </w:style>
  <w:style w:type="paragraph" w:customStyle="1" w:styleId="default0">
    <w:name w:val="default"/>
    <w:basedOn w:val="a6"/>
    <w:qFormat/>
    <w:rsid w:val="008A184C"/>
    <w:pPr>
      <w:widowControl/>
      <w:spacing w:before="100" w:beforeAutospacing="1" w:after="100" w:afterAutospacing="1"/>
      <w:jc w:val="left"/>
    </w:pPr>
    <w:rPr>
      <w:rFonts w:ascii="宋体" w:hAnsi="宋体" w:cs="宋体"/>
      <w:kern w:val="0"/>
      <w:sz w:val="24"/>
    </w:rPr>
  </w:style>
  <w:style w:type="paragraph" w:styleId="TOC2">
    <w:name w:val="toc 2"/>
    <w:basedOn w:val="a6"/>
    <w:next w:val="a6"/>
    <w:uiPriority w:val="39"/>
    <w:qFormat/>
    <w:rsid w:val="008A184C"/>
    <w:pPr>
      <w:tabs>
        <w:tab w:val="right" w:leader="dot" w:pos="8937"/>
      </w:tabs>
      <w:spacing w:line="312" w:lineRule="auto"/>
      <w:ind w:leftChars="200" w:left="420"/>
    </w:pPr>
  </w:style>
  <w:style w:type="paragraph" w:customStyle="1" w:styleId="CharCharCharCharCharCharCharCharCharCharCharCharCharCharCharChar">
    <w:name w:val="Char Char Char Char Char Char Char Char Char Char Char Char Char Char Char Char"/>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22222222222222">
    <w:name w:val="22222222222222"/>
    <w:basedOn w:val="a6"/>
    <w:qFormat/>
    <w:rsid w:val="008A184C"/>
    <w:pPr>
      <w:widowControl/>
      <w:adjustRightInd w:val="0"/>
      <w:spacing w:line="360" w:lineRule="auto"/>
      <w:ind w:firstLineChars="200" w:firstLine="480"/>
      <w:jc w:val="left"/>
    </w:pPr>
    <w:rPr>
      <w:color w:val="FF0000"/>
      <w:kern w:val="0"/>
      <w:sz w:val="24"/>
      <w:szCs w:val="20"/>
    </w:rPr>
  </w:style>
  <w:style w:type="paragraph" w:customStyle="1" w:styleId="afffc">
    <w:name w:val="正文 + 宋体"/>
    <w:basedOn w:val="a6"/>
    <w:qFormat/>
    <w:rsid w:val="008A184C"/>
    <w:pPr>
      <w:widowControl/>
      <w:ind w:left="360" w:hanging="360"/>
      <w:jc w:val="left"/>
    </w:pPr>
    <w:rPr>
      <w:rFonts w:ascii="宋体" w:hAnsi="宋体" w:cs="宋体"/>
      <w:b/>
      <w:bCs/>
      <w:color w:val="000000"/>
      <w:kern w:val="0"/>
      <w:sz w:val="18"/>
      <w:szCs w:val="18"/>
    </w:rPr>
  </w:style>
  <w:style w:type="paragraph" w:styleId="af7">
    <w:name w:val="Balloon Text"/>
    <w:basedOn w:val="a6"/>
    <w:link w:val="af6"/>
    <w:qFormat/>
    <w:rsid w:val="008A184C"/>
    <w:rPr>
      <w:sz w:val="18"/>
      <w:szCs w:val="18"/>
    </w:rPr>
  </w:style>
  <w:style w:type="paragraph" w:customStyle="1" w:styleId="Char1CharCharChar1">
    <w:name w:val="Char1 Char Char Char1"/>
    <w:basedOn w:val="a6"/>
    <w:qFormat/>
    <w:rsid w:val="008A184C"/>
    <w:rPr>
      <w:rFonts w:ascii="Tahoma" w:hAnsi="Tahoma" w:cs="仿宋_GB2312"/>
      <w:sz w:val="24"/>
      <w:szCs w:val="28"/>
    </w:rPr>
  </w:style>
  <w:style w:type="paragraph" w:customStyle="1" w:styleId="afffd">
    <w:name w:val="无标题条"/>
    <w:next w:val="a6"/>
    <w:qFormat/>
    <w:rsid w:val="008A184C"/>
    <w:pPr>
      <w:jc w:val="both"/>
    </w:pPr>
    <w:rPr>
      <w:sz w:val="21"/>
    </w:rPr>
  </w:style>
  <w:style w:type="paragraph" w:customStyle="1" w:styleId="afffe">
    <w:name w:val="图文"/>
    <w:basedOn w:val="a6"/>
    <w:qFormat/>
    <w:rsid w:val="008A184C"/>
    <w:pPr>
      <w:adjustRightInd w:val="0"/>
      <w:snapToGrid w:val="0"/>
      <w:spacing w:after="50" w:line="360" w:lineRule="auto"/>
    </w:pPr>
    <w:rPr>
      <w:sz w:val="24"/>
    </w:rPr>
  </w:style>
  <w:style w:type="paragraph" w:styleId="TOC4">
    <w:name w:val="toc 4"/>
    <w:basedOn w:val="a6"/>
    <w:next w:val="a6"/>
    <w:qFormat/>
    <w:rsid w:val="008A184C"/>
    <w:pPr>
      <w:ind w:leftChars="600" w:left="1260"/>
    </w:pPr>
  </w:style>
  <w:style w:type="paragraph" w:customStyle="1" w:styleId="2">
    <w:name w:val="样式 标题 2 + 宋体 五号 行距: 单倍行距"/>
    <w:basedOn w:val="21"/>
    <w:qFormat/>
    <w:rsid w:val="008A184C"/>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3">
    <w:name w:val="项目编号3"/>
    <w:basedOn w:val="afff6"/>
    <w:qFormat/>
    <w:rsid w:val="008A184C"/>
    <w:pPr>
      <w:numPr>
        <w:numId w:val="5"/>
      </w:numPr>
    </w:pPr>
  </w:style>
  <w:style w:type="paragraph" w:customStyle="1" w:styleId="CharCharChar1Char1">
    <w:name w:val="Char Char Char1 Char1"/>
    <w:basedOn w:val="a6"/>
    <w:qFormat/>
    <w:rsid w:val="008A184C"/>
    <w:rPr>
      <w:rFonts w:ascii="Tahoma" w:hAnsi="Tahoma"/>
      <w:sz w:val="24"/>
      <w:szCs w:val="20"/>
    </w:rPr>
  </w:style>
  <w:style w:type="paragraph" w:customStyle="1" w:styleId="ListParagraph1">
    <w:name w:val="List Paragraph1"/>
    <w:basedOn w:val="a6"/>
    <w:qFormat/>
    <w:rsid w:val="008A184C"/>
    <w:pPr>
      <w:ind w:firstLineChars="200" w:firstLine="420"/>
    </w:pPr>
    <w:rPr>
      <w:szCs w:val="22"/>
    </w:rPr>
  </w:style>
  <w:style w:type="paragraph" w:styleId="afff1">
    <w:name w:val="footer"/>
    <w:basedOn w:val="a6"/>
    <w:link w:val="afff0"/>
    <w:uiPriority w:val="99"/>
    <w:qFormat/>
    <w:rsid w:val="008A184C"/>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affff">
    <w:name w:val="文档正文"/>
    <w:basedOn w:val="a6"/>
    <w:qFormat/>
    <w:rsid w:val="008A184C"/>
    <w:pPr>
      <w:snapToGrid w:val="0"/>
      <w:spacing w:before="120" w:after="120" w:line="180" w:lineRule="auto"/>
    </w:pPr>
    <w:rPr>
      <w:rFonts w:ascii="Arial" w:hAnsi="Arial"/>
      <w:szCs w:val="20"/>
    </w:rPr>
  </w:style>
  <w:style w:type="paragraph" w:customStyle="1" w:styleId="xl29">
    <w:name w:val="xl2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4">
    <w:name w:val="正文列项_字母"/>
    <w:basedOn w:val="a6"/>
    <w:qFormat/>
    <w:rsid w:val="008A184C"/>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c">
    <w:name w:val="表格1"/>
    <w:basedOn w:val="a6"/>
    <w:qFormat/>
    <w:rsid w:val="008A184C"/>
    <w:pPr>
      <w:ind w:firstLineChars="200" w:firstLine="480"/>
      <w:jc w:val="center"/>
    </w:pPr>
    <w:rPr>
      <w:sz w:val="24"/>
      <w:szCs w:val="20"/>
    </w:rPr>
  </w:style>
  <w:style w:type="paragraph" w:styleId="affff0">
    <w:name w:val="No Spacing"/>
    <w:qFormat/>
    <w:rsid w:val="008A184C"/>
    <w:pPr>
      <w:widowControl w:val="0"/>
      <w:jc w:val="both"/>
    </w:pPr>
    <w:rPr>
      <w:kern w:val="2"/>
      <w:sz w:val="21"/>
      <w:szCs w:val="24"/>
    </w:rPr>
  </w:style>
  <w:style w:type="paragraph" w:styleId="TOC5">
    <w:name w:val="toc 5"/>
    <w:basedOn w:val="a6"/>
    <w:next w:val="a6"/>
    <w:qFormat/>
    <w:rsid w:val="008A184C"/>
    <w:pPr>
      <w:ind w:leftChars="800" w:left="1680"/>
    </w:pPr>
  </w:style>
  <w:style w:type="paragraph" w:styleId="18">
    <w:name w:val="index 1"/>
    <w:basedOn w:val="a6"/>
    <w:next w:val="a6"/>
    <w:qFormat/>
    <w:rsid w:val="008A184C"/>
    <w:rPr>
      <w:szCs w:val="20"/>
    </w:rPr>
  </w:style>
  <w:style w:type="paragraph" w:customStyle="1" w:styleId="affff1">
    <w:name w:val="字元 字元"/>
    <w:basedOn w:val="a6"/>
    <w:qFormat/>
    <w:rsid w:val="008A184C"/>
    <w:rPr>
      <w:rFonts w:ascii="Tahoma" w:hAnsi="Tahoma"/>
      <w:sz w:val="24"/>
      <w:szCs w:val="20"/>
    </w:rPr>
  </w:style>
  <w:style w:type="paragraph" w:customStyle="1" w:styleId="xl49">
    <w:name w:val="xl4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styleId="TOC9">
    <w:name w:val="toc 9"/>
    <w:basedOn w:val="a6"/>
    <w:next w:val="a6"/>
    <w:qFormat/>
    <w:rsid w:val="008A184C"/>
    <w:pPr>
      <w:ind w:leftChars="1600" w:left="3360"/>
    </w:pPr>
  </w:style>
  <w:style w:type="paragraph" w:styleId="ab">
    <w:name w:val="annotation text"/>
    <w:basedOn w:val="a6"/>
    <w:link w:val="13"/>
    <w:uiPriority w:val="99"/>
    <w:qFormat/>
    <w:rsid w:val="008A184C"/>
    <w:pPr>
      <w:jc w:val="left"/>
    </w:pPr>
  </w:style>
  <w:style w:type="paragraph" w:styleId="af9">
    <w:name w:val="Body Text Indent"/>
    <w:basedOn w:val="a6"/>
    <w:link w:val="af8"/>
    <w:qFormat/>
    <w:rsid w:val="008A184C"/>
    <w:pPr>
      <w:spacing w:line="360" w:lineRule="auto"/>
      <w:ind w:firstLine="570"/>
    </w:pPr>
    <w:rPr>
      <w:sz w:val="24"/>
    </w:rPr>
  </w:style>
  <w:style w:type="paragraph" w:customStyle="1" w:styleId="a2">
    <w:name w:val="四级条标题"/>
    <w:basedOn w:val="a1"/>
    <w:next w:val="a6"/>
    <w:qFormat/>
    <w:rsid w:val="008A184C"/>
    <w:pPr>
      <w:numPr>
        <w:ilvl w:val="4"/>
      </w:numPr>
      <w:ind w:left="0" w:hanging="840"/>
      <w:outlineLvl w:val="4"/>
    </w:pPr>
  </w:style>
  <w:style w:type="paragraph" w:customStyle="1" w:styleId="font9">
    <w:name w:val="font9"/>
    <w:basedOn w:val="a6"/>
    <w:qFormat/>
    <w:rsid w:val="008A184C"/>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2c">
    <w:name w:val="正文缩进2"/>
    <w:basedOn w:val="a6"/>
    <w:qFormat/>
    <w:rsid w:val="008A184C"/>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9">
    <w:name w:val="二级条标题"/>
    <w:basedOn w:val="a0"/>
    <w:next w:val="a6"/>
    <w:qFormat/>
    <w:rsid w:val="008A184C"/>
    <w:pPr>
      <w:numPr>
        <w:ilvl w:val="0"/>
        <w:numId w:val="0"/>
      </w:numPr>
      <w:ind w:hanging="840"/>
      <w:outlineLvl w:val="2"/>
    </w:pPr>
    <w:rPr>
      <w:rFonts w:ascii="宋体" w:eastAsia="宋体"/>
      <w:b w:val="0"/>
    </w:rPr>
  </w:style>
  <w:style w:type="paragraph" w:customStyle="1" w:styleId="afa">
    <w:name w:val="注释"/>
    <w:basedOn w:val="a6"/>
    <w:link w:val="Char0"/>
    <w:qFormat/>
    <w:rsid w:val="008A184C"/>
    <w:pPr>
      <w:adjustRightInd w:val="0"/>
      <w:snapToGrid w:val="0"/>
      <w:ind w:left="420" w:hangingChars="200" w:hanging="420"/>
      <w:jc w:val="left"/>
    </w:pPr>
    <w:rPr>
      <w:rFonts w:ascii="宋体" w:hAnsi="宋体"/>
      <w:szCs w:val="21"/>
    </w:rPr>
  </w:style>
  <w:style w:type="paragraph" w:customStyle="1" w:styleId="CharChar4">
    <w:name w:val="Char Char4"/>
    <w:basedOn w:val="a6"/>
    <w:qFormat/>
    <w:rsid w:val="008A184C"/>
    <w:pPr>
      <w:widowControl/>
      <w:spacing w:line="400" w:lineRule="exact"/>
      <w:jc w:val="center"/>
    </w:pPr>
  </w:style>
  <w:style w:type="paragraph" w:customStyle="1" w:styleId="1d">
    <w:name w:val="字元 字元1"/>
    <w:basedOn w:val="a6"/>
    <w:qFormat/>
    <w:rsid w:val="008A184C"/>
    <w:rPr>
      <w:rFonts w:ascii="Tahoma" w:hAnsi="Tahoma"/>
      <w:sz w:val="24"/>
      <w:szCs w:val="20"/>
    </w:rPr>
  </w:style>
  <w:style w:type="paragraph" w:customStyle="1" w:styleId="affff2">
    <w:name w:val="正文文本样式 加粗"/>
    <w:basedOn w:val="afff6"/>
    <w:qFormat/>
    <w:rsid w:val="008A184C"/>
    <w:rPr>
      <w:b/>
    </w:rPr>
  </w:style>
  <w:style w:type="paragraph" w:customStyle="1" w:styleId="CharCharChar1Char2">
    <w:name w:val="Char Char Char1 Char2"/>
    <w:basedOn w:val="a6"/>
    <w:qFormat/>
    <w:rsid w:val="008A184C"/>
    <w:rPr>
      <w:rFonts w:ascii="Tahoma" w:hAnsi="Tahoma"/>
      <w:sz w:val="24"/>
      <w:szCs w:val="20"/>
    </w:rPr>
  </w:style>
  <w:style w:type="paragraph" w:customStyle="1" w:styleId="xl40">
    <w:name w:val="xl4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d">
    <w:name w:val="字元 字元2"/>
    <w:basedOn w:val="a6"/>
    <w:qFormat/>
    <w:rsid w:val="008A184C"/>
    <w:rPr>
      <w:rFonts w:ascii="Tahoma" w:hAnsi="Tahoma"/>
      <w:sz w:val="24"/>
      <w:szCs w:val="20"/>
    </w:rPr>
  </w:style>
  <w:style w:type="paragraph" w:customStyle="1" w:styleId="xl23">
    <w:name w:val="xl23"/>
    <w:basedOn w:val="a6"/>
    <w:qFormat/>
    <w:rsid w:val="008A184C"/>
    <w:pPr>
      <w:widowControl/>
      <w:spacing w:before="100" w:beforeAutospacing="1" w:after="100" w:afterAutospacing="1" w:line="360" w:lineRule="auto"/>
      <w:textAlignment w:val="top"/>
    </w:pPr>
    <w:rPr>
      <w:kern w:val="0"/>
      <w:sz w:val="24"/>
      <w:szCs w:val="20"/>
    </w:rPr>
  </w:style>
  <w:style w:type="paragraph" w:customStyle="1" w:styleId="CharChar1CharCharCharCharCharCharCharChar">
    <w:name w:val="Char Char1 Char Char Char Char Char Char Char Char"/>
    <w:basedOn w:val="a6"/>
    <w:qFormat/>
    <w:rsid w:val="008A184C"/>
    <w:pPr>
      <w:widowControl/>
      <w:spacing w:after="160" w:line="240" w:lineRule="exact"/>
      <w:jc w:val="left"/>
    </w:pPr>
    <w:rPr>
      <w:rFonts w:ascii="Verdana" w:hAnsi="Verdana"/>
      <w:kern w:val="0"/>
      <w:sz w:val="20"/>
      <w:szCs w:val="20"/>
      <w:lang w:eastAsia="en-US"/>
    </w:rPr>
  </w:style>
  <w:style w:type="paragraph" w:customStyle="1" w:styleId="14">
    <w:name w:val="1"/>
    <w:link w:val="1-2Char"/>
    <w:qFormat/>
    <w:rsid w:val="008A184C"/>
    <w:rPr>
      <w:kern w:val="2"/>
      <w:sz w:val="21"/>
      <w:szCs w:val="24"/>
      <w:lang w:val="zh-CN"/>
    </w:rPr>
  </w:style>
  <w:style w:type="paragraph" w:customStyle="1" w:styleId="Char30">
    <w:name w:val="Char3"/>
    <w:basedOn w:val="a6"/>
    <w:qFormat/>
    <w:rsid w:val="008A184C"/>
    <w:pPr>
      <w:tabs>
        <w:tab w:val="left" w:pos="360"/>
      </w:tabs>
    </w:pPr>
    <w:rPr>
      <w:sz w:val="24"/>
    </w:rPr>
  </w:style>
  <w:style w:type="paragraph" w:customStyle="1" w:styleId="xl25">
    <w:name w:val="xl25"/>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2">
    <w:name w:val="Char22"/>
    <w:basedOn w:val="a6"/>
    <w:qFormat/>
    <w:rsid w:val="008A184C"/>
    <w:rPr>
      <w:rFonts w:ascii="Tahoma" w:hAnsi="Tahoma"/>
      <w:sz w:val="24"/>
      <w:szCs w:val="20"/>
    </w:rPr>
  </w:style>
  <w:style w:type="paragraph" w:customStyle="1" w:styleId="xl32">
    <w:name w:val="xl3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CharCharChar1">
    <w:name w:val="Char Char Char1"/>
    <w:basedOn w:val="a6"/>
    <w:qFormat/>
    <w:rsid w:val="008A184C"/>
    <w:rPr>
      <w:rFonts w:ascii="Tahoma" w:hAnsi="Tahoma"/>
      <w:sz w:val="24"/>
      <w:szCs w:val="20"/>
    </w:rPr>
  </w:style>
  <w:style w:type="paragraph" w:customStyle="1" w:styleId="xl30">
    <w:name w:val="xl3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21">
    <w:name w:val="Char21"/>
    <w:basedOn w:val="a6"/>
    <w:qFormat/>
    <w:rsid w:val="008A184C"/>
    <w:rPr>
      <w:rFonts w:ascii="Tahoma" w:hAnsi="Tahoma"/>
      <w:sz w:val="24"/>
      <w:szCs w:val="20"/>
    </w:rPr>
  </w:style>
  <w:style w:type="paragraph" w:customStyle="1" w:styleId="10">
    <w:name w:val="1名"/>
    <w:basedOn w:val="a6"/>
    <w:qFormat/>
    <w:rsid w:val="008A184C"/>
    <w:pPr>
      <w:numPr>
        <w:numId w:val="6"/>
      </w:numPr>
      <w:tabs>
        <w:tab w:val="left" w:pos="360"/>
      </w:tabs>
      <w:spacing w:before="120"/>
    </w:pPr>
    <w:rPr>
      <w:rFonts w:ascii="宋体"/>
      <w:sz w:val="28"/>
      <w:szCs w:val="20"/>
    </w:rPr>
  </w:style>
  <w:style w:type="paragraph" w:customStyle="1" w:styleId="20">
    <w:name w:val="项目编号2"/>
    <w:basedOn w:val="1"/>
    <w:qFormat/>
    <w:rsid w:val="008A184C"/>
    <w:pPr>
      <w:numPr>
        <w:numId w:val="7"/>
      </w:numPr>
    </w:pPr>
  </w:style>
  <w:style w:type="paragraph" w:customStyle="1" w:styleId="Style160">
    <w:name w:val="_Style 160"/>
    <w:qFormat/>
    <w:rsid w:val="008A184C"/>
    <w:rPr>
      <w:kern w:val="2"/>
      <w:sz w:val="21"/>
      <w:szCs w:val="24"/>
    </w:rPr>
  </w:style>
  <w:style w:type="paragraph" w:customStyle="1" w:styleId="xl52">
    <w:name w:val="xl5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font7">
    <w:name w:val="font7"/>
    <w:basedOn w:val="a6"/>
    <w:qFormat/>
    <w:rsid w:val="008A184C"/>
    <w:pPr>
      <w:widowControl/>
      <w:spacing w:before="100" w:beforeAutospacing="1" w:after="100" w:afterAutospacing="1"/>
      <w:jc w:val="left"/>
    </w:pPr>
    <w:rPr>
      <w:rFonts w:eastAsia="Arial Unicode MS"/>
      <w:b/>
      <w:bCs/>
      <w:color w:val="000000"/>
      <w:kern w:val="0"/>
      <w:sz w:val="20"/>
      <w:szCs w:val="20"/>
    </w:rPr>
  </w:style>
  <w:style w:type="paragraph" w:customStyle="1" w:styleId="Char3CharCharChar1">
    <w:name w:val="Char3 Char Char Char1"/>
    <w:basedOn w:val="a6"/>
    <w:qFormat/>
    <w:rsid w:val="008A184C"/>
    <w:rPr>
      <w:rFonts w:ascii="Tahoma" w:hAnsi="Tahoma"/>
      <w:sz w:val="24"/>
      <w:szCs w:val="20"/>
    </w:rPr>
  </w:style>
  <w:style w:type="paragraph" w:customStyle="1" w:styleId="affff3">
    <w:name w:val="图中文字"/>
    <w:basedOn w:val="a6"/>
    <w:qFormat/>
    <w:rsid w:val="008A184C"/>
    <w:pPr>
      <w:adjustRightInd w:val="0"/>
      <w:snapToGrid w:val="0"/>
      <w:spacing w:line="0" w:lineRule="atLeast"/>
      <w:jc w:val="center"/>
    </w:pPr>
    <w:rPr>
      <w:sz w:val="24"/>
      <w:szCs w:val="20"/>
    </w:rPr>
  </w:style>
  <w:style w:type="paragraph" w:customStyle="1" w:styleId="xl27">
    <w:name w:val="xl27"/>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2">
    <w:name w:val="正文须知-2级"/>
    <w:basedOn w:val="a6"/>
    <w:qFormat/>
    <w:rsid w:val="008A184C"/>
    <w:pPr>
      <w:numPr>
        <w:ilvl w:val="1"/>
        <w:numId w:val="2"/>
      </w:numPr>
      <w:adjustRightInd w:val="0"/>
      <w:snapToGrid w:val="0"/>
      <w:spacing w:line="300" w:lineRule="auto"/>
    </w:pPr>
    <w:rPr>
      <w:rFonts w:ascii="宋体"/>
      <w:sz w:val="24"/>
      <w:szCs w:val="21"/>
    </w:rPr>
  </w:style>
  <w:style w:type="paragraph" w:customStyle="1" w:styleId="affc">
    <w:name w:val="正文重点"/>
    <w:basedOn w:val="a6"/>
    <w:link w:val="Chara"/>
    <w:qFormat/>
    <w:rsid w:val="008A184C"/>
    <w:pPr>
      <w:adjustRightInd w:val="0"/>
      <w:spacing w:line="360" w:lineRule="auto"/>
      <w:ind w:firstLineChars="200" w:firstLine="482"/>
      <w:jc w:val="left"/>
      <w:textAlignment w:val="baseline"/>
    </w:pPr>
    <w:rPr>
      <w:b/>
      <w:kern w:val="0"/>
      <w:sz w:val="24"/>
      <w:szCs w:val="20"/>
    </w:rPr>
  </w:style>
  <w:style w:type="paragraph" w:customStyle="1" w:styleId="CharCharCharCharCharCharCharCharCharChar">
    <w:name w:val="Char Char Char Char Char Char Char Char Char Char"/>
    <w:basedOn w:val="a6"/>
    <w:qFormat/>
    <w:rsid w:val="008A184C"/>
  </w:style>
  <w:style w:type="table" w:styleId="affff4">
    <w:name w:val="Table Grid"/>
    <w:basedOn w:val="a9"/>
    <w:uiPriority w:val="39"/>
    <w:qFormat/>
    <w:rsid w:val="008A18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sid w:val="008A184C"/>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0">
    <w:name w:val="Table Normal_0"/>
    <w:uiPriority w:val="2"/>
    <w:unhideWhenUsed/>
    <w:qFormat/>
    <w:rsid w:val="008A184C"/>
    <w:pPr>
      <w:widowControl w:val="0"/>
      <w:autoSpaceDE w:val="0"/>
      <w:autoSpaceDN w:val="0"/>
    </w:pPr>
    <w:rPr>
      <w:sz w:val="22"/>
      <w:szCs w:val="22"/>
      <w:lang w:eastAsia="en-US"/>
    </w:rPr>
    <w:tblPr>
      <w:tblCellMar>
        <w:top w:w="0" w:type="dxa"/>
        <w:left w:w="0" w:type="dxa"/>
        <w:bottom w:w="0" w:type="dxa"/>
        <w:right w:w="0" w:type="dxa"/>
      </w:tblCellMar>
    </w:tblPr>
  </w:style>
  <w:style w:type="paragraph" w:styleId="affff5">
    <w:name w:val="List Bullet"/>
    <w:basedOn w:val="a6"/>
    <w:rsid w:val="00006829"/>
    <w:pPr>
      <w:tabs>
        <w:tab w:val="left" w:pos="360"/>
        <w:tab w:val="left" w:pos="432"/>
      </w:tabs>
      <w:ind w:firstLine="425"/>
    </w:pPr>
    <w:rPr>
      <w:rFonts w:ascii="Times New Roman" w:hAnsi="Times New Roman"/>
      <w:sz w:val="24"/>
      <w:szCs w:val="20"/>
    </w:rPr>
  </w:style>
  <w:style w:type="table" w:customStyle="1" w:styleId="TableGrid0">
    <w:name w:val="Table Grid_0"/>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5850</Words>
  <Characters>33348</Characters>
  <Application>Microsoft Office Word</Application>
  <DocSecurity>0</DocSecurity>
  <Lines>277</Lines>
  <Paragraphs>78</Paragraphs>
  <ScaleCrop>false</ScaleCrop>
  <Company>China</Company>
  <LinksUpToDate>false</LinksUpToDate>
  <CharactersWithSpaces>39120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杰 乔</cp:lastModifiedBy>
  <cp:revision>22</cp:revision>
  <cp:lastPrinted>2023-03-09T07:08:00Z</cp:lastPrinted>
  <dcterms:created xsi:type="dcterms:W3CDTF">2023-03-03T08:35:00Z</dcterms:created>
  <dcterms:modified xsi:type="dcterms:W3CDTF">2024-01-18T10:22:00Z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DC16D8C2780A464A98323DBAC525C01E</vt:lpwstr>
  </property>
  <property fmtid="{D5CDD505-2E9C-101B-9397-08002B2CF9AE}" pid="3" name="KSOProductBuildVer">
    <vt:lpwstr>2052-11.8.2.8959</vt:lpwstr>
  </property>
</Properties>
</file>